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513D7" w14:textId="77777777" w:rsidR="0075039D" w:rsidRDefault="00B21535" w:rsidP="00682758">
      <w:pPr>
        <w:spacing w:line="480" w:lineRule="auto"/>
        <w:jc w:val="right"/>
        <w:rPr>
          <w:rFonts w:ascii="Arial" w:hAnsi="Arial" w:cs="Arial"/>
          <w:sz w:val="20"/>
          <w:szCs w:val="20"/>
        </w:rPr>
      </w:pPr>
      <w:r>
        <w:rPr>
          <w:rFonts w:ascii="Republika" w:hAnsi="Republika" w:cs="Arial"/>
          <w:noProof/>
          <w:szCs w:val="20"/>
        </w:rPr>
        <w:drawing>
          <wp:inline distT="0" distB="0" distL="0" distR="0" wp14:anchorId="0E6FBD6F" wp14:editId="6FC2F14F">
            <wp:extent cx="1694815" cy="353695"/>
            <wp:effectExtent l="0" t="0" r="635" b="825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4815" cy="353695"/>
                    </a:xfrm>
                    <a:prstGeom prst="rect">
                      <a:avLst/>
                    </a:prstGeom>
                    <a:noFill/>
                  </pic:spPr>
                </pic:pic>
              </a:graphicData>
            </a:graphic>
          </wp:inline>
        </w:drawing>
      </w:r>
    </w:p>
    <w:p w14:paraId="40C703F6"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2DEFBA94" w14:textId="5C437AB4"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60D57ACF" w14:textId="614FC611"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44408E">
        <w:rPr>
          <w:rFonts w:ascii="Arial" w:hAnsi="Arial" w:cs="Arial"/>
          <w:sz w:val="16"/>
          <w:szCs w:val="16"/>
        </w:rPr>
        <w:t>Tržaška cesta 19</w:t>
      </w:r>
      <w:r w:rsidR="000678CF" w:rsidRPr="0070139D">
        <w:rPr>
          <w:rFonts w:ascii="Arial" w:hAnsi="Arial" w:cs="Arial"/>
          <w:sz w:val="16"/>
          <w:szCs w:val="16"/>
        </w:rPr>
        <w:t>, 1</w:t>
      </w:r>
      <w:r w:rsidR="00085808">
        <w:rPr>
          <w:rFonts w:ascii="Arial" w:hAnsi="Arial" w:cs="Arial"/>
          <w:sz w:val="16"/>
          <w:szCs w:val="16"/>
        </w:rPr>
        <w:t>000</w:t>
      </w:r>
      <w:r w:rsidR="000678CF" w:rsidRPr="0070139D">
        <w:rPr>
          <w:rFonts w:ascii="Arial" w:hAnsi="Arial" w:cs="Arial"/>
          <w:sz w:val="16"/>
          <w:szCs w:val="16"/>
        </w:rPr>
        <w:t xml:space="preserve"> Ljubljana</w:t>
      </w:r>
    </w:p>
    <w:p w14:paraId="78D53621"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268A9583"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6B4C194E" w14:textId="77777777" w:rsidTr="00B365EC">
        <w:trPr>
          <w:cantSplit/>
        </w:trPr>
        <w:tc>
          <w:tcPr>
            <w:tcW w:w="1204" w:type="dxa"/>
            <w:vAlign w:val="center"/>
          </w:tcPr>
          <w:p w14:paraId="2D969071"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04300E54" w14:textId="77777777" w:rsidR="00B365EC" w:rsidRPr="00E46EB3" w:rsidRDefault="00B365EC" w:rsidP="00473CD4">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473CD4">
              <w:rPr>
                <w:rFonts w:ascii="Arial" w:hAnsi="Arial" w:cs="Arial"/>
                <w:sz w:val="20"/>
                <w:szCs w:val="20"/>
                <w:lang w:eastAsia="en-US"/>
              </w:rPr>
              <w:t>57</w:t>
            </w:r>
            <w:r w:rsidRPr="0024028B">
              <w:rPr>
                <w:rFonts w:ascii="Arial" w:hAnsi="Arial" w:cs="Arial"/>
                <w:sz w:val="20"/>
                <w:szCs w:val="20"/>
                <w:lang w:eastAsia="en-US"/>
              </w:rPr>
              <w:t>/202</w:t>
            </w:r>
            <w:r w:rsidR="008A0916" w:rsidRPr="0024028B">
              <w:rPr>
                <w:rFonts w:ascii="Arial" w:hAnsi="Arial" w:cs="Arial"/>
                <w:sz w:val="20"/>
                <w:szCs w:val="20"/>
                <w:lang w:eastAsia="en-US"/>
              </w:rPr>
              <w:t>2</w:t>
            </w:r>
            <w:r w:rsidRPr="0024028B">
              <w:rPr>
                <w:rFonts w:ascii="Arial" w:hAnsi="Arial" w:cs="Arial"/>
                <w:sz w:val="20"/>
                <w:szCs w:val="20"/>
                <w:lang w:eastAsia="en-US"/>
              </w:rPr>
              <w:t>/</w:t>
            </w:r>
            <w:r w:rsidR="00195245" w:rsidRPr="00213F22">
              <w:rPr>
                <w:rFonts w:ascii="Arial" w:hAnsi="Arial" w:cs="Arial"/>
                <w:sz w:val="20"/>
                <w:szCs w:val="20"/>
                <w:lang w:eastAsia="en-US"/>
              </w:rPr>
              <w:t>3</w:t>
            </w:r>
          </w:p>
        </w:tc>
        <w:tc>
          <w:tcPr>
            <w:tcW w:w="5126" w:type="dxa"/>
          </w:tcPr>
          <w:p w14:paraId="42A266BC"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6B0B4A9F" w14:textId="77777777" w:rsidTr="00B365EC">
        <w:trPr>
          <w:cantSplit/>
        </w:trPr>
        <w:tc>
          <w:tcPr>
            <w:tcW w:w="1204" w:type="dxa"/>
            <w:vAlign w:val="center"/>
          </w:tcPr>
          <w:p w14:paraId="6173AB76"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2D85BDE3" w14:textId="7761A1B6" w:rsidR="00B365EC" w:rsidRPr="00E46EB3" w:rsidRDefault="00050238" w:rsidP="00050238">
            <w:pPr>
              <w:spacing w:line="260" w:lineRule="atLeast"/>
              <w:rPr>
                <w:rFonts w:ascii="Arial" w:hAnsi="Arial" w:cs="Arial"/>
                <w:sz w:val="20"/>
                <w:szCs w:val="20"/>
                <w:highlight w:val="yellow"/>
                <w:lang w:eastAsia="en-US"/>
              </w:rPr>
            </w:pPr>
            <w:r w:rsidRPr="00050238">
              <w:rPr>
                <w:rFonts w:ascii="Arial" w:hAnsi="Arial" w:cs="Arial"/>
                <w:sz w:val="20"/>
                <w:szCs w:val="20"/>
                <w:lang w:eastAsia="en-US"/>
              </w:rPr>
              <w:t>20</w:t>
            </w:r>
            <w:r w:rsidR="00B52906" w:rsidRPr="00050238">
              <w:rPr>
                <w:rFonts w:ascii="Arial" w:hAnsi="Arial" w:cs="Arial"/>
                <w:sz w:val="20"/>
                <w:szCs w:val="20"/>
                <w:lang w:eastAsia="en-US"/>
              </w:rPr>
              <w:t>.</w:t>
            </w:r>
            <w:r w:rsidRPr="00050238">
              <w:rPr>
                <w:rFonts w:ascii="Arial" w:hAnsi="Arial" w:cs="Arial"/>
                <w:sz w:val="20"/>
                <w:szCs w:val="20"/>
                <w:lang w:eastAsia="en-US"/>
              </w:rPr>
              <w:t>2</w:t>
            </w:r>
            <w:r w:rsidR="00B52906" w:rsidRPr="00050238">
              <w:rPr>
                <w:rFonts w:ascii="Arial" w:hAnsi="Arial" w:cs="Arial"/>
                <w:sz w:val="20"/>
                <w:szCs w:val="20"/>
                <w:lang w:eastAsia="en-US"/>
              </w:rPr>
              <w:t>.202</w:t>
            </w:r>
            <w:r w:rsidRPr="00050238">
              <w:rPr>
                <w:rFonts w:ascii="Arial" w:hAnsi="Arial" w:cs="Arial"/>
                <w:sz w:val="20"/>
                <w:szCs w:val="20"/>
                <w:lang w:eastAsia="en-US"/>
              </w:rPr>
              <w:t>3</w:t>
            </w:r>
          </w:p>
        </w:tc>
        <w:tc>
          <w:tcPr>
            <w:tcW w:w="5126" w:type="dxa"/>
          </w:tcPr>
          <w:p w14:paraId="7ED27624" w14:textId="77777777" w:rsidR="00B365EC" w:rsidRPr="001875C4" w:rsidRDefault="00B365EC" w:rsidP="00BD24B0">
            <w:pPr>
              <w:spacing w:line="260" w:lineRule="atLeast"/>
              <w:rPr>
                <w:rFonts w:ascii="Arial" w:hAnsi="Arial" w:cs="Arial"/>
                <w:sz w:val="20"/>
                <w:szCs w:val="20"/>
                <w:highlight w:val="yellow"/>
                <w:lang w:eastAsia="en-US"/>
              </w:rPr>
            </w:pPr>
          </w:p>
        </w:tc>
      </w:tr>
    </w:tbl>
    <w:p w14:paraId="2B3AA63B"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0407F1A4" w14:textId="77777777" w:rsidR="0075039D" w:rsidRPr="0070139D" w:rsidRDefault="0075039D" w:rsidP="00FB7DD3">
      <w:pPr>
        <w:spacing w:line="260" w:lineRule="atLeast"/>
        <w:rPr>
          <w:rFonts w:ascii="Arial" w:hAnsi="Arial"/>
          <w:sz w:val="20"/>
          <w:lang w:eastAsia="en-US"/>
        </w:rPr>
      </w:pPr>
    </w:p>
    <w:p w14:paraId="3FCDC9A4"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4BD60B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0034E311"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07F7C3B1"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471B1FD7"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76A14858"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5B66CB0F" w14:textId="77777777" w:rsidTr="0075039D">
        <w:tc>
          <w:tcPr>
            <w:tcW w:w="2836" w:type="dxa"/>
          </w:tcPr>
          <w:p w14:paraId="2461534E"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44C58A36" w14:textId="77777777" w:rsidR="00813EFE" w:rsidRDefault="00473CD4" w:rsidP="00D132E0">
            <w:pPr>
              <w:spacing w:line="260" w:lineRule="atLeast"/>
              <w:jc w:val="both"/>
              <w:rPr>
                <w:rFonts w:ascii="Arial" w:hAnsi="Arial" w:cs="Arial"/>
                <w:b/>
                <w:bCs/>
                <w:sz w:val="20"/>
                <w:szCs w:val="20"/>
                <w:lang w:eastAsia="en-US"/>
              </w:rPr>
            </w:pPr>
            <w:r>
              <w:rPr>
                <w:rFonts w:ascii="Arial" w:hAnsi="Arial" w:cs="Arial"/>
                <w:b/>
                <w:bCs/>
                <w:sz w:val="20"/>
                <w:szCs w:val="20"/>
                <w:lang w:eastAsia="en-US"/>
              </w:rPr>
              <w:t>Svetovalne in izvajalske storitve inženirja na projektu NAPCORE</w:t>
            </w:r>
          </w:p>
          <w:p w14:paraId="69542044" w14:textId="77777777" w:rsidR="00D132E0" w:rsidRPr="00813EFE" w:rsidRDefault="00D132E0" w:rsidP="00D132E0">
            <w:pPr>
              <w:spacing w:line="260" w:lineRule="atLeast"/>
              <w:jc w:val="both"/>
              <w:rPr>
                <w:rFonts w:ascii="Arial" w:hAnsi="Arial" w:cs="Arial"/>
                <w:b/>
                <w:bCs/>
                <w:sz w:val="20"/>
                <w:szCs w:val="20"/>
                <w:lang w:eastAsia="en-US"/>
              </w:rPr>
            </w:pPr>
          </w:p>
        </w:tc>
      </w:tr>
      <w:tr w:rsidR="0075039D" w:rsidRPr="0070139D" w14:paraId="005C2052" w14:textId="77777777" w:rsidTr="0075039D">
        <w:tc>
          <w:tcPr>
            <w:tcW w:w="2836" w:type="dxa"/>
          </w:tcPr>
          <w:p w14:paraId="1188F00B"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4D6D978F" w14:textId="77777777" w:rsidR="0075039D" w:rsidRPr="0070139D" w:rsidRDefault="008A0916" w:rsidP="00473CD4">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2430-22-</w:t>
            </w:r>
            <w:r w:rsidRPr="0024028B">
              <w:rPr>
                <w:rFonts w:ascii="Arial" w:hAnsi="Arial" w:cs="Arial"/>
                <w:b/>
                <w:bCs/>
                <w:sz w:val="20"/>
                <w:szCs w:val="20"/>
                <w:lang w:eastAsia="en-US"/>
              </w:rPr>
              <w:t>0</w:t>
            </w:r>
            <w:r w:rsidR="005337E5">
              <w:rPr>
                <w:rFonts w:ascii="Arial" w:hAnsi="Arial" w:cs="Arial"/>
                <w:b/>
                <w:bCs/>
                <w:sz w:val="20"/>
                <w:szCs w:val="20"/>
                <w:lang w:eastAsia="en-US"/>
              </w:rPr>
              <w:t>1</w:t>
            </w:r>
            <w:r w:rsidR="00473CD4">
              <w:rPr>
                <w:rFonts w:ascii="Arial" w:hAnsi="Arial" w:cs="Arial"/>
                <w:b/>
                <w:bCs/>
                <w:sz w:val="20"/>
                <w:szCs w:val="20"/>
                <w:lang w:eastAsia="en-US"/>
              </w:rPr>
              <w:t>8</w:t>
            </w:r>
          </w:p>
        </w:tc>
      </w:tr>
    </w:tbl>
    <w:p w14:paraId="69509552"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53381F9B" w14:textId="77777777" w:rsidTr="0075039D">
        <w:tc>
          <w:tcPr>
            <w:tcW w:w="2836" w:type="dxa"/>
          </w:tcPr>
          <w:p w14:paraId="537D591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0ACF713E"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2B214D1C" w14:textId="77777777" w:rsidR="0075039D" w:rsidRPr="0070139D" w:rsidRDefault="0075039D" w:rsidP="00FB7DD3">
      <w:pPr>
        <w:spacing w:line="260" w:lineRule="atLeast"/>
        <w:rPr>
          <w:rFonts w:ascii="Arial" w:hAnsi="Arial" w:cs="Arial"/>
          <w:sz w:val="20"/>
          <w:szCs w:val="20"/>
          <w:lang w:eastAsia="en-US"/>
        </w:rPr>
      </w:pPr>
    </w:p>
    <w:p w14:paraId="3797EFCF" w14:textId="77777777" w:rsidR="0075039D" w:rsidRPr="0070139D" w:rsidRDefault="0075039D" w:rsidP="00FB7DD3">
      <w:pPr>
        <w:spacing w:line="260" w:lineRule="atLeast"/>
        <w:rPr>
          <w:rFonts w:ascii="Arial" w:hAnsi="Arial" w:cs="Arial"/>
          <w:sz w:val="20"/>
          <w:szCs w:val="20"/>
          <w:lang w:eastAsia="en-US"/>
        </w:rPr>
      </w:pPr>
    </w:p>
    <w:p w14:paraId="5AD79A5C" w14:textId="77777777" w:rsidR="0075039D" w:rsidRPr="0070139D" w:rsidRDefault="0075039D" w:rsidP="00FB7DD3">
      <w:pPr>
        <w:spacing w:line="260" w:lineRule="atLeast"/>
        <w:rPr>
          <w:rFonts w:ascii="Arial" w:hAnsi="Arial" w:cs="Arial"/>
          <w:sz w:val="20"/>
          <w:szCs w:val="20"/>
          <w:lang w:eastAsia="en-US"/>
        </w:rPr>
      </w:pPr>
    </w:p>
    <w:p w14:paraId="1C49A42D" w14:textId="77777777" w:rsidR="0075039D" w:rsidRPr="0070139D" w:rsidRDefault="0075039D" w:rsidP="00FB7DD3">
      <w:pPr>
        <w:spacing w:line="260" w:lineRule="atLeast"/>
        <w:rPr>
          <w:rFonts w:ascii="Arial" w:hAnsi="Arial" w:cs="Arial"/>
          <w:sz w:val="20"/>
          <w:szCs w:val="20"/>
          <w:lang w:eastAsia="en-US"/>
        </w:rPr>
      </w:pPr>
    </w:p>
    <w:p w14:paraId="502C0346" w14:textId="77777777" w:rsidR="0075039D" w:rsidRPr="0070139D" w:rsidRDefault="0075039D" w:rsidP="00FB7DD3">
      <w:pPr>
        <w:spacing w:line="260" w:lineRule="atLeast"/>
        <w:rPr>
          <w:rFonts w:ascii="Arial" w:hAnsi="Arial" w:cs="Arial"/>
          <w:sz w:val="20"/>
          <w:szCs w:val="20"/>
          <w:lang w:eastAsia="en-US"/>
        </w:rPr>
      </w:pPr>
    </w:p>
    <w:p w14:paraId="438685B9" w14:textId="77777777" w:rsidR="0075039D" w:rsidRPr="0070139D" w:rsidRDefault="0075039D" w:rsidP="00FB7DD3">
      <w:pPr>
        <w:spacing w:line="260" w:lineRule="atLeast"/>
        <w:rPr>
          <w:rFonts w:ascii="Arial" w:hAnsi="Arial" w:cs="Arial"/>
          <w:sz w:val="20"/>
          <w:szCs w:val="20"/>
          <w:lang w:eastAsia="en-US"/>
        </w:rPr>
      </w:pPr>
    </w:p>
    <w:p w14:paraId="1AC4D643" w14:textId="77777777" w:rsidR="0075039D" w:rsidRPr="0070139D" w:rsidRDefault="0075039D"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VSEBINA: </w:t>
      </w:r>
    </w:p>
    <w:p w14:paraId="0C5C89D5"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1: </w:t>
      </w:r>
      <w:r w:rsidR="0075039D" w:rsidRPr="0070139D">
        <w:rPr>
          <w:rFonts w:ascii="Arial" w:hAnsi="Arial" w:cs="Arial"/>
          <w:sz w:val="20"/>
          <w:szCs w:val="20"/>
          <w:lang w:eastAsia="en-US"/>
        </w:rPr>
        <w:t>POVABILO K ODDAJI PONUDBE</w:t>
      </w:r>
    </w:p>
    <w:p w14:paraId="55205A6A"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2: </w:t>
      </w:r>
      <w:r w:rsidR="0075039D" w:rsidRPr="0070139D">
        <w:rPr>
          <w:rFonts w:ascii="Arial" w:hAnsi="Arial" w:cs="Arial"/>
          <w:sz w:val="20"/>
          <w:szCs w:val="20"/>
          <w:lang w:eastAsia="en-US"/>
        </w:rPr>
        <w:t>NAVODILO PONUDNIKOM ZA IZDELAVO PONUDBE TER DOLOČILA O IZVEDBI POSTOPKA</w:t>
      </w:r>
    </w:p>
    <w:p w14:paraId="55396A86"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3: </w:t>
      </w:r>
      <w:r w:rsidR="0075039D" w:rsidRPr="0070139D">
        <w:rPr>
          <w:rFonts w:ascii="Arial" w:hAnsi="Arial" w:cs="Arial"/>
          <w:sz w:val="20"/>
          <w:szCs w:val="20"/>
          <w:lang w:eastAsia="en-US"/>
        </w:rPr>
        <w:t>RAZLOGI ZA IZKLJUČITEV IN POGOJI ZA SODELOVANJE</w:t>
      </w:r>
    </w:p>
    <w:p w14:paraId="16B8849A" w14:textId="77777777" w:rsidR="00750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4: </w:t>
      </w:r>
      <w:r w:rsidR="0075039D" w:rsidRPr="0070139D">
        <w:rPr>
          <w:rFonts w:ascii="Arial" w:hAnsi="Arial" w:cs="Arial"/>
          <w:sz w:val="20"/>
          <w:szCs w:val="20"/>
          <w:lang w:eastAsia="en-US"/>
        </w:rPr>
        <w:t xml:space="preserve">OBRAZCI NAROČNIKA </w:t>
      </w:r>
    </w:p>
    <w:p w14:paraId="3FC3CD54" w14:textId="77777777" w:rsidR="00D22557" w:rsidRDefault="00D22557"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POGLAVJE</w:t>
      </w:r>
      <w:r w:rsidR="005337E5">
        <w:rPr>
          <w:rFonts w:ascii="Arial" w:hAnsi="Arial" w:cs="Arial"/>
          <w:sz w:val="20"/>
          <w:szCs w:val="20"/>
          <w:lang w:eastAsia="en-US"/>
        </w:rPr>
        <w:t xml:space="preserve"> 5</w:t>
      </w:r>
      <w:r>
        <w:rPr>
          <w:rFonts w:ascii="Arial" w:hAnsi="Arial" w:cs="Arial"/>
          <w:sz w:val="20"/>
          <w:szCs w:val="20"/>
          <w:lang w:eastAsia="en-US"/>
        </w:rPr>
        <w:t xml:space="preserve">: </w:t>
      </w:r>
      <w:r w:rsidR="00C95C27">
        <w:rPr>
          <w:rFonts w:ascii="Arial" w:hAnsi="Arial" w:cs="Arial"/>
          <w:sz w:val="20"/>
          <w:szCs w:val="20"/>
          <w:lang w:eastAsia="en-US"/>
        </w:rPr>
        <w:t>PRILOGA -</w:t>
      </w:r>
      <w:r w:rsidR="00813EFE">
        <w:rPr>
          <w:rFonts w:ascii="Arial" w:hAnsi="Arial" w:cs="Arial"/>
          <w:sz w:val="20"/>
          <w:szCs w:val="20"/>
          <w:lang w:eastAsia="en-US"/>
        </w:rPr>
        <w:t xml:space="preserve"> TEHNIČNE SPECIFIKACIJE</w:t>
      </w:r>
    </w:p>
    <w:p w14:paraId="55A8F0FF" w14:textId="77777777" w:rsidR="0075039D" w:rsidRPr="007E5E27" w:rsidRDefault="00237744" w:rsidP="00C95EB9">
      <w:pPr>
        <w:numPr>
          <w:ilvl w:val="0"/>
          <w:numId w:val="8"/>
        </w:numPr>
        <w:spacing w:line="260" w:lineRule="atLeast"/>
        <w:jc w:val="both"/>
        <w:rPr>
          <w:rFonts w:ascii="Arial" w:hAnsi="Arial" w:cs="Arial"/>
          <w:sz w:val="20"/>
          <w:szCs w:val="20"/>
          <w:lang w:eastAsia="en-US"/>
        </w:rPr>
      </w:pPr>
      <w:r w:rsidRPr="007E5E27">
        <w:rPr>
          <w:rFonts w:ascii="Arial" w:hAnsi="Arial" w:cs="Arial"/>
          <w:sz w:val="20"/>
          <w:szCs w:val="20"/>
          <w:lang w:eastAsia="en-US"/>
        </w:rPr>
        <w:t>POGLAVJE</w:t>
      </w:r>
      <w:r w:rsidR="005337E5">
        <w:rPr>
          <w:rFonts w:ascii="Arial" w:hAnsi="Arial" w:cs="Arial"/>
          <w:sz w:val="20"/>
          <w:szCs w:val="20"/>
          <w:lang w:eastAsia="en-US"/>
        </w:rPr>
        <w:t xml:space="preserve"> 6</w:t>
      </w:r>
      <w:r w:rsidR="0075039D" w:rsidRPr="007E5E27">
        <w:rPr>
          <w:rFonts w:ascii="Arial" w:hAnsi="Arial" w:cs="Arial"/>
          <w:sz w:val="20"/>
          <w:szCs w:val="20"/>
          <w:lang w:eastAsia="en-US"/>
        </w:rPr>
        <w:t xml:space="preserve">: </w:t>
      </w:r>
      <w:r w:rsidR="00475F7F" w:rsidRPr="007E5E27">
        <w:rPr>
          <w:rFonts w:ascii="Arial" w:hAnsi="Arial" w:cs="Arial"/>
          <w:sz w:val="20"/>
          <w:szCs w:val="20"/>
          <w:lang w:eastAsia="en-US"/>
        </w:rPr>
        <w:t xml:space="preserve">PRILOGA - </w:t>
      </w:r>
      <w:r w:rsidR="0075039D" w:rsidRPr="007E5E27">
        <w:rPr>
          <w:rFonts w:ascii="Arial" w:hAnsi="Arial" w:cs="Arial"/>
          <w:sz w:val="20"/>
          <w:szCs w:val="20"/>
          <w:lang w:eastAsia="en-US"/>
        </w:rPr>
        <w:t>ESPD OBRAZEC (datoteka v formatu .</w:t>
      </w:r>
      <w:proofErr w:type="spellStart"/>
      <w:r w:rsidR="0075039D" w:rsidRPr="007E5E27">
        <w:rPr>
          <w:rFonts w:ascii="Arial" w:hAnsi="Arial" w:cs="Arial"/>
          <w:sz w:val="20"/>
          <w:szCs w:val="20"/>
          <w:lang w:eastAsia="en-US"/>
        </w:rPr>
        <w:t>xml</w:t>
      </w:r>
      <w:proofErr w:type="spellEnd"/>
      <w:r w:rsidR="0075039D" w:rsidRPr="007E5E27">
        <w:rPr>
          <w:rFonts w:ascii="Arial" w:hAnsi="Arial" w:cs="Arial"/>
          <w:sz w:val="20"/>
          <w:szCs w:val="20"/>
          <w:lang w:eastAsia="en-US"/>
        </w:rPr>
        <w:t xml:space="preserve">) </w:t>
      </w:r>
    </w:p>
    <w:p w14:paraId="4D324C8A" w14:textId="77777777" w:rsidR="00874E15" w:rsidRDefault="009805BF"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POGLAVJE</w:t>
      </w:r>
      <w:r w:rsidR="005337E5">
        <w:rPr>
          <w:rFonts w:ascii="Arial" w:hAnsi="Arial" w:cs="Arial"/>
          <w:sz w:val="20"/>
          <w:szCs w:val="20"/>
          <w:lang w:eastAsia="en-US"/>
        </w:rPr>
        <w:t xml:space="preserve"> 7</w:t>
      </w:r>
      <w:r w:rsidR="00874E15" w:rsidRPr="00916479">
        <w:rPr>
          <w:rFonts w:ascii="Arial" w:hAnsi="Arial" w:cs="Arial"/>
          <w:sz w:val="20"/>
          <w:szCs w:val="20"/>
          <w:lang w:eastAsia="en-US"/>
        </w:rPr>
        <w:t xml:space="preserve">: </w:t>
      </w:r>
      <w:r w:rsidR="00475F7F">
        <w:rPr>
          <w:rFonts w:ascii="Arial" w:hAnsi="Arial" w:cs="Arial"/>
          <w:sz w:val="20"/>
          <w:szCs w:val="20"/>
          <w:lang w:eastAsia="en-US"/>
        </w:rPr>
        <w:t xml:space="preserve">PRILOGA - </w:t>
      </w:r>
      <w:r w:rsidR="00874E15" w:rsidRPr="00916479">
        <w:rPr>
          <w:rFonts w:ascii="Arial" w:hAnsi="Arial" w:cs="Arial"/>
          <w:sz w:val="20"/>
          <w:szCs w:val="20"/>
          <w:lang w:eastAsia="en-US"/>
        </w:rPr>
        <w:t xml:space="preserve">OBRAZEC »PONUDBA S PONUDBENIM PREDRAČUNOM« </w:t>
      </w:r>
    </w:p>
    <w:p w14:paraId="1DAF252C" w14:textId="77777777" w:rsidR="009A5BA7" w:rsidRDefault="009A5BA7" w:rsidP="009A5BA7">
      <w:pPr>
        <w:spacing w:line="260" w:lineRule="atLeast"/>
        <w:ind w:left="720"/>
        <w:jc w:val="both"/>
        <w:rPr>
          <w:rFonts w:ascii="Arial" w:hAnsi="Arial" w:cs="Arial"/>
          <w:sz w:val="20"/>
          <w:szCs w:val="20"/>
          <w:lang w:eastAsia="en-US"/>
        </w:rPr>
      </w:pPr>
    </w:p>
    <w:p w14:paraId="6331D70F" w14:textId="77777777" w:rsidR="003830B6" w:rsidRDefault="003830B6" w:rsidP="009A5BA7">
      <w:pPr>
        <w:spacing w:line="260" w:lineRule="atLeast"/>
        <w:ind w:left="720"/>
        <w:jc w:val="both"/>
        <w:rPr>
          <w:rFonts w:ascii="Arial" w:hAnsi="Arial" w:cs="Arial"/>
          <w:sz w:val="20"/>
          <w:szCs w:val="20"/>
          <w:lang w:eastAsia="en-US"/>
        </w:rPr>
      </w:pPr>
    </w:p>
    <w:p w14:paraId="0A143EA2" w14:textId="77777777" w:rsidR="003830B6" w:rsidRDefault="003830B6" w:rsidP="009A5BA7">
      <w:pPr>
        <w:spacing w:line="260" w:lineRule="atLeast"/>
        <w:ind w:left="720"/>
        <w:jc w:val="both"/>
        <w:rPr>
          <w:rFonts w:ascii="Arial" w:hAnsi="Arial" w:cs="Arial"/>
          <w:sz w:val="20"/>
          <w:szCs w:val="20"/>
          <w:lang w:eastAsia="en-US"/>
        </w:rPr>
      </w:pPr>
    </w:p>
    <w:p w14:paraId="45B37AB5" w14:textId="77777777" w:rsidR="00874E15" w:rsidRDefault="00874E15" w:rsidP="00FB7DD3">
      <w:pPr>
        <w:spacing w:line="260" w:lineRule="atLeast"/>
        <w:jc w:val="both"/>
        <w:rPr>
          <w:rFonts w:ascii="Arial" w:hAnsi="Arial" w:cs="Arial"/>
          <w:sz w:val="20"/>
          <w:szCs w:val="20"/>
          <w:lang w:eastAsia="en-US"/>
        </w:rPr>
      </w:pPr>
    </w:p>
    <w:p w14:paraId="117751E4" w14:textId="77777777" w:rsidR="007E5E27" w:rsidRDefault="007E5E27" w:rsidP="00FB7DD3">
      <w:pPr>
        <w:spacing w:line="260" w:lineRule="atLeast"/>
        <w:jc w:val="both"/>
        <w:rPr>
          <w:rFonts w:ascii="Arial" w:hAnsi="Arial" w:cs="Arial"/>
          <w:sz w:val="20"/>
          <w:szCs w:val="20"/>
          <w:lang w:eastAsia="en-US"/>
        </w:rPr>
      </w:pPr>
    </w:p>
    <w:p w14:paraId="298D4D07" w14:textId="77777777" w:rsidR="007E5E27" w:rsidRDefault="007E5E27" w:rsidP="00FB7DD3">
      <w:pPr>
        <w:spacing w:line="260" w:lineRule="atLeast"/>
        <w:jc w:val="both"/>
        <w:rPr>
          <w:rFonts w:ascii="Arial" w:hAnsi="Arial" w:cs="Arial"/>
          <w:sz w:val="20"/>
          <w:szCs w:val="20"/>
          <w:lang w:eastAsia="en-US"/>
        </w:rPr>
      </w:pPr>
    </w:p>
    <w:p w14:paraId="2CD0DE09" w14:textId="77777777" w:rsidR="00294A8B" w:rsidRPr="00FA5CA6" w:rsidRDefault="00294A8B" w:rsidP="003D50A3">
      <w:pPr>
        <w:pStyle w:val="Glava"/>
        <w:jc w:val="center"/>
        <w:rPr>
          <w:rFonts w:ascii="Arial" w:hAnsi="Arial" w:cs="Arial"/>
          <w:color w:val="808080" w:themeColor="background1" w:themeShade="80"/>
          <w:sz w:val="16"/>
          <w:szCs w:val="16"/>
        </w:rPr>
      </w:pPr>
      <w:r w:rsidRPr="00FA5CA6">
        <w:rPr>
          <w:rFonts w:ascii="Arial" w:hAnsi="Arial" w:cs="Arial"/>
          <w:sz w:val="16"/>
          <w:szCs w:val="16"/>
        </w:rPr>
        <w:t>Za to publikacijo je odgovoren izključno avtor. Evropska unija ne odgovarja za kakršnokoli morebitno uporabo v njej navedenih informacij.</w:t>
      </w:r>
    </w:p>
    <w:p w14:paraId="63E2C699" w14:textId="77777777" w:rsidR="00FA5CA6" w:rsidRDefault="00FA5CA6" w:rsidP="00A54C59">
      <w:pPr>
        <w:spacing w:line="260" w:lineRule="atLeast"/>
        <w:rPr>
          <w:rFonts w:ascii="Arial" w:hAnsi="Arial"/>
          <w:b/>
          <w:sz w:val="20"/>
          <w:lang w:eastAsia="en-US"/>
        </w:rPr>
      </w:pPr>
    </w:p>
    <w:p w14:paraId="0DE9D8CA" w14:textId="77777777" w:rsidR="0075039D" w:rsidRPr="0070139D" w:rsidRDefault="00A54C59" w:rsidP="00A54C59">
      <w:pPr>
        <w:spacing w:line="260" w:lineRule="atLeast"/>
        <w:rPr>
          <w:rFonts w:ascii="Arial" w:hAnsi="Arial" w:cs="Arial"/>
          <w:b/>
          <w:sz w:val="20"/>
          <w:szCs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5F2E84DD" w14:textId="77777777" w:rsidR="0075039D" w:rsidRPr="0070139D" w:rsidRDefault="0075039D" w:rsidP="00FB7DD3">
      <w:pPr>
        <w:spacing w:line="260" w:lineRule="atLeast"/>
        <w:rPr>
          <w:rFonts w:ascii="Arial" w:hAnsi="Arial" w:cs="Arial"/>
          <w:b/>
          <w:sz w:val="20"/>
          <w:szCs w:val="20"/>
          <w:lang w:eastAsia="en-US"/>
        </w:rPr>
      </w:pPr>
    </w:p>
    <w:p w14:paraId="16ABF711" w14:textId="1CAB8E30"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E055BA">
        <w:rPr>
          <w:rFonts w:ascii="Arial" w:hAnsi="Arial" w:cs="Arial"/>
          <w:sz w:val="20"/>
          <w:szCs w:val="20"/>
          <w:lang w:eastAsia="en-US"/>
        </w:rPr>
        <w:t>Tržaška cesta 19</w:t>
      </w:r>
      <w:r w:rsidRPr="0070139D">
        <w:rPr>
          <w:rFonts w:ascii="Arial" w:hAnsi="Arial" w:cs="Arial"/>
          <w:sz w:val="20"/>
          <w:szCs w:val="20"/>
          <w:lang w:eastAsia="en-US"/>
        </w:rPr>
        <w:t>, 1</w:t>
      </w:r>
      <w:r w:rsidR="0047751C">
        <w:rPr>
          <w:rFonts w:ascii="Arial" w:hAnsi="Arial" w:cs="Arial"/>
          <w:sz w:val="20"/>
          <w:szCs w:val="20"/>
          <w:lang w:eastAsia="en-US"/>
        </w:rPr>
        <w:t>000</w:t>
      </w:r>
      <w:r w:rsidRPr="0070139D">
        <w:rPr>
          <w:rFonts w:ascii="Arial" w:hAnsi="Arial" w:cs="Arial"/>
          <w:sz w:val="20"/>
          <w:szCs w:val="20"/>
          <w:lang w:eastAsia="en-US"/>
        </w:rPr>
        <w:t xml:space="preserve"> Ljubljana</w:t>
      </w:r>
    </w:p>
    <w:p w14:paraId="5E32066A" w14:textId="77777777" w:rsidR="00FB7DD3" w:rsidRPr="0070139D" w:rsidRDefault="00FB7DD3" w:rsidP="00496FF2">
      <w:pPr>
        <w:spacing w:line="260" w:lineRule="atLeast"/>
        <w:jc w:val="both"/>
        <w:rPr>
          <w:rFonts w:ascii="Arial" w:hAnsi="Arial" w:cs="Arial"/>
          <w:sz w:val="20"/>
          <w:szCs w:val="20"/>
          <w:lang w:eastAsia="en-US"/>
        </w:rPr>
      </w:pPr>
    </w:p>
    <w:p w14:paraId="402CF609" w14:textId="77777777" w:rsidR="008A0916" w:rsidRPr="00813EFE" w:rsidRDefault="0075039D" w:rsidP="008A0916">
      <w:pPr>
        <w:spacing w:line="260" w:lineRule="atLeast"/>
        <w:jc w:val="both"/>
        <w:rPr>
          <w:rFonts w:ascii="Arial" w:hAnsi="Arial" w:cs="Arial"/>
          <w:sz w:val="20"/>
          <w:szCs w:val="20"/>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473CD4" w:rsidRPr="00473CD4">
        <w:rPr>
          <w:rFonts w:ascii="Arial" w:hAnsi="Arial" w:cs="Arial"/>
          <w:sz w:val="20"/>
          <w:szCs w:val="20"/>
          <w:lang w:eastAsia="en-US"/>
        </w:rPr>
        <w:t>Svetovalne in izvajalske storitve inženirja na projektu NAPCORE</w:t>
      </w:r>
    </w:p>
    <w:p w14:paraId="17E795D5" w14:textId="77777777" w:rsidR="00BE03A6" w:rsidRPr="00161C6E" w:rsidRDefault="00BE03A6" w:rsidP="00BE03A6">
      <w:pPr>
        <w:spacing w:line="260" w:lineRule="atLeast"/>
        <w:jc w:val="both"/>
        <w:rPr>
          <w:rFonts w:ascii="Arial" w:hAnsi="Arial" w:cs="Arial"/>
        </w:rPr>
      </w:pPr>
    </w:p>
    <w:p w14:paraId="2A6BC8B3"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03FF36F9" w14:textId="77777777" w:rsidR="00473CD4" w:rsidRDefault="00473CD4" w:rsidP="00473CD4">
      <w:pPr>
        <w:widowControl w:val="0"/>
        <w:autoSpaceDE w:val="0"/>
        <w:autoSpaceDN w:val="0"/>
        <w:adjustRightInd w:val="0"/>
        <w:spacing w:line="260" w:lineRule="atLeast"/>
        <w:jc w:val="both"/>
        <w:rPr>
          <w:rFonts w:ascii="Arial" w:hAnsi="Arial" w:cs="Arial"/>
          <w:sz w:val="20"/>
          <w:szCs w:val="20"/>
        </w:rPr>
      </w:pPr>
      <w:bookmarkStart w:id="0" w:name="_Toc156997236"/>
      <w:bookmarkStart w:id="1" w:name="_Toc156998181"/>
      <w:r w:rsidRPr="00473CD4">
        <w:rPr>
          <w:rFonts w:ascii="Arial" w:hAnsi="Arial" w:cs="Arial"/>
          <w:sz w:val="20"/>
          <w:szCs w:val="20"/>
        </w:rPr>
        <w:t>Ministrstvo za infrastrukturo izvaja projekt »Svetovalne in izvajalske storitve inženirja na projektu NAPCORE«, sofinanciran s pomočjo Instrumenta za povezovanje Evrope. Cilj predmetnega javnega naročila je pridobitev ponudbe za inženirsko-svetovalno podporo in implementacijo. Inženirsko-svetovalne storitve bo naročnik uveljavljal pri vodenju in izvajanju projekta. Izvajalec bo tudi implementiral določene inženirske rešitve, ki jih bo potrebno izvesti tekom trajanja projekta. Implementacija rešitev se bo izvajala izključno na zahtevo naročnika.</w:t>
      </w:r>
    </w:p>
    <w:p w14:paraId="70ECADEB" w14:textId="77777777" w:rsidR="00473CD4" w:rsidRPr="00473CD4" w:rsidRDefault="00473CD4" w:rsidP="00473CD4">
      <w:pPr>
        <w:widowControl w:val="0"/>
        <w:autoSpaceDE w:val="0"/>
        <w:autoSpaceDN w:val="0"/>
        <w:adjustRightInd w:val="0"/>
        <w:spacing w:line="260" w:lineRule="atLeast"/>
        <w:jc w:val="both"/>
        <w:rPr>
          <w:rFonts w:ascii="Arial" w:hAnsi="Arial" w:cs="Arial"/>
          <w:sz w:val="20"/>
          <w:szCs w:val="20"/>
        </w:rPr>
      </w:pPr>
    </w:p>
    <w:p w14:paraId="42D90ACE" w14:textId="77777777" w:rsidR="00473CD4" w:rsidRDefault="00473CD4" w:rsidP="005337E5">
      <w:pPr>
        <w:spacing w:line="260" w:lineRule="atLeast"/>
        <w:jc w:val="both"/>
        <w:rPr>
          <w:rFonts w:ascii="Arial" w:hAnsi="Arial" w:cs="Arial"/>
          <w:sz w:val="20"/>
          <w:szCs w:val="20"/>
          <w:lang w:eastAsia="en-US"/>
        </w:rPr>
      </w:pPr>
      <w:r w:rsidRPr="00473CD4">
        <w:rPr>
          <w:rFonts w:ascii="Arial" w:hAnsi="Arial" w:cs="Arial"/>
          <w:sz w:val="20"/>
          <w:szCs w:val="20"/>
          <w:lang w:eastAsia="en-US"/>
        </w:rPr>
        <w:t>V okviru tega javnega naročila bo izbran izvajalec, ki bo zagotovil svetovalno in izvajalsko inženirsko podporo za dejavnosti projekta. Glavna naloga izvajalca bo sledenje delovnim skupinam v projektu, priprava poročil z usklajevalnih sestankov, aktivno sodelovanje na usklajevalnih sestankih s predložitvijo predlogov konkretnih rešitev, oblikovanje in sodelovanje pri pripravi tehničnih specifikacij, z ustreznim dokumentiranjem izvajati nadzor nad tehničnim napredkom posameznih aktivnosti projekta, zagotavljati splošno skladnost z ustreznimi standardi, direktivami, predpisi in smernicami ter zagotoviti uporabnikom ustrezno usposabljanje za implementirane sisteme v okviru projekta ter drugih strokovnih podlag.</w:t>
      </w:r>
    </w:p>
    <w:p w14:paraId="1B80532F" w14:textId="77777777" w:rsidR="00473CD4" w:rsidRDefault="00473CD4" w:rsidP="005337E5">
      <w:pPr>
        <w:spacing w:line="260" w:lineRule="atLeast"/>
        <w:jc w:val="both"/>
        <w:rPr>
          <w:rFonts w:ascii="Arial" w:hAnsi="Arial" w:cs="Arial"/>
          <w:sz w:val="20"/>
          <w:szCs w:val="20"/>
          <w:lang w:eastAsia="en-US"/>
        </w:rPr>
      </w:pPr>
    </w:p>
    <w:p w14:paraId="2503FD74" w14:textId="77777777"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251F1AA4" w14:textId="77777777" w:rsidR="00C86C41" w:rsidRDefault="00C86C41" w:rsidP="00C86C41">
      <w:pPr>
        <w:widowControl w:val="0"/>
        <w:autoSpaceDE w:val="0"/>
        <w:autoSpaceDN w:val="0"/>
        <w:adjustRightInd w:val="0"/>
        <w:spacing w:line="260" w:lineRule="atLeast"/>
        <w:jc w:val="both"/>
        <w:rPr>
          <w:rFonts w:ascii="Arial" w:hAnsi="Arial" w:cs="Arial"/>
          <w:sz w:val="20"/>
          <w:szCs w:val="20"/>
        </w:rPr>
      </w:pPr>
    </w:p>
    <w:p w14:paraId="354DD4B4" w14:textId="77777777" w:rsidR="00983441" w:rsidRDefault="00983441" w:rsidP="00C86C41">
      <w:pPr>
        <w:widowControl w:val="0"/>
        <w:autoSpaceDE w:val="0"/>
        <w:autoSpaceDN w:val="0"/>
        <w:adjustRightInd w:val="0"/>
        <w:spacing w:line="260" w:lineRule="atLeast"/>
        <w:jc w:val="both"/>
        <w:rPr>
          <w:rFonts w:ascii="Arial" w:hAnsi="Arial" w:cs="Arial"/>
          <w:sz w:val="20"/>
          <w:szCs w:val="20"/>
        </w:rPr>
      </w:pPr>
      <w:r w:rsidRPr="00983441">
        <w:rPr>
          <w:rFonts w:ascii="Arial" w:hAnsi="Arial" w:cs="Arial"/>
          <w:b/>
          <w:sz w:val="20"/>
          <w:szCs w:val="20"/>
        </w:rPr>
        <w:t>Limitirana vrednost javnega naročila</w:t>
      </w:r>
      <w:r w:rsidRPr="00983441">
        <w:rPr>
          <w:rFonts w:ascii="Arial" w:hAnsi="Arial" w:cs="Arial"/>
          <w:sz w:val="20"/>
          <w:szCs w:val="20"/>
        </w:rPr>
        <w:t xml:space="preserve"> znaša 3</w:t>
      </w:r>
      <w:r w:rsidR="00473CD4">
        <w:rPr>
          <w:rFonts w:ascii="Arial" w:hAnsi="Arial" w:cs="Arial"/>
          <w:sz w:val="20"/>
          <w:szCs w:val="20"/>
        </w:rPr>
        <w:t>33</w:t>
      </w:r>
      <w:r w:rsidRPr="00983441">
        <w:rPr>
          <w:rFonts w:ascii="Arial" w:hAnsi="Arial" w:cs="Arial"/>
          <w:sz w:val="20"/>
          <w:szCs w:val="20"/>
        </w:rPr>
        <w:t>.</w:t>
      </w:r>
      <w:r>
        <w:rPr>
          <w:rFonts w:ascii="Arial" w:hAnsi="Arial" w:cs="Arial"/>
          <w:sz w:val="20"/>
          <w:szCs w:val="20"/>
        </w:rPr>
        <w:t>2</w:t>
      </w:r>
      <w:r w:rsidR="00473CD4">
        <w:rPr>
          <w:rFonts w:ascii="Arial" w:hAnsi="Arial" w:cs="Arial"/>
          <w:sz w:val="20"/>
          <w:szCs w:val="20"/>
        </w:rPr>
        <w:t>5</w:t>
      </w:r>
      <w:r>
        <w:rPr>
          <w:rFonts w:ascii="Arial" w:hAnsi="Arial" w:cs="Arial"/>
          <w:sz w:val="20"/>
          <w:szCs w:val="20"/>
        </w:rPr>
        <w:t>0</w:t>
      </w:r>
      <w:r w:rsidRPr="00983441">
        <w:rPr>
          <w:rFonts w:ascii="Arial" w:hAnsi="Arial" w:cs="Arial"/>
          <w:sz w:val="20"/>
          <w:szCs w:val="20"/>
        </w:rPr>
        <w:t>,00 EUR brez DDV. Ponudba, ki bo presegla limitirano vrednost, bo ocenjena kot nedopustna.</w:t>
      </w:r>
    </w:p>
    <w:p w14:paraId="05E5D00A" w14:textId="77777777" w:rsidR="00983441" w:rsidRPr="00C86C41" w:rsidRDefault="00983441" w:rsidP="00C86C41">
      <w:pPr>
        <w:widowControl w:val="0"/>
        <w:autoSpaceDE w:val="0"/>
        <w:autoSpaceDN w:val="0"/>
        <w:adjustRightInd w:val="0"/>
        <w:spacing w:line="260" w:lineRule="atLeast"/>
        <w:jc w:val="both"/>
        <w:rPr>
          <w:rFonts w:ascii="Arial" w:hAnsi="Arial" w:cs="Arial"/>
          <w:sz w:val="20"/>
          <w:szCs w:val="20"/>
        </w:rPr>
      </w:pPr>
    </w:p>
    <w:p w14:paraId="5C6AD085"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08CE63B3"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70D37449" w14:textId="77777777" w:rsidR="005337E5" w:rsidRPr="00087C9D" w:rsidRDefault="005337E5" w:rsidP="00C86C41">
      <w:pPr>
        <w:widowControl w:val="0"/>
        <w:autoSpaceDE w:val="0"/>
        <w:autoSpaceDN w:val="0"/>
        <w:adjustRightInd w:val="0"/>
        <w:spacing w:line="260" w:lineRule="atLeast"/>
        <w:jc w:val="both"/>
        <w:rPr>
          <w:rFonts w:ascii="Arial" w:hAnsi="Arial" w:cs="Arial"/>
          <w:bCs/>
          <w:iCs/>
          <w:sz w:val="20"/>
          <w:szCs w:val="20"/>
        </w:rPr>
      </w:pPr>
      <w:r w:rsidRPr="005337E5">
        <w:rPr>
          <w:rFonts w:ascii="Arial" w:hAnsi="Arial" w:cs="Arial"/>
          <w:b/>
          <w:bCs/>
          <w:iCs/>
          <w:sz w:val="20"/>
          <w:szCs w:val="20"/>
        </w:rPr>
        <w:t xml:space="preserve">Rok izvedbe pogodbe:  </w:t>
      </w:r>
      <w:r w:rsidR="00087C9D" w:rsidRPr="00087C9D">
        <w:rPr>
          <w:rFonts w:ascii="Arial" w:hAnsi="Arial" w:cs="Arial"/>
          <w:b/>
          <w:bCs/>
          <w:iCs/>
          <w:sz w:val="20"/>
          <w:szCs w:val="20"/>
        </w:rPr>
        <w:t>31.12.202</w:t>
      </w:r>
      <w:r w:rsidR="00087C9D">
        <w:rPr>
          <w:rFonts w:ascii="Arial" w:hAnsi="Arial" w:cs="Arial"/>
          <w:b/>
          <w:bCs/>
          <w:iCs/>
          <w:sz w:val="20"/>
          <w:szCs w:val="20"/>
        </w:rPr>
        <w:t>4</w:t>
      </w:r>
      <w:r w:rsidR="00087C9D" w:rsidRPr="00087C9D">
        <w:rPr>
          <w:rFonts w:ascii="Arial" w:hAnsi="Arial" w:cs="Arial"/>
          <w:b/>
          <w:bCs/>
          <w:iCs/>
          <w:sz w:val="20"/>
          <w:szCs w:val="20"/>
        </w:rPr>
        <w:t xml:space="preserve">. </w:t>
      </w:r>
      <w:r w:rsidR="00087C9D" w:rsidRPr="00087C9D">
        <w:rPr>
          <w:rFonts w:ascii="Arial" w:hAnsi="Arial" w:cs="Arial"/>
          <w:bCs/>
          <w:iCs/>
          <w:sz w:val="20"/>
          <w:szCs w:val="20"/>
        </w:rPr>
        <w:t>V primeru podaljšanja odločbe o sofinanciranju, se podaljša tudi trajanje pogodbe</w:t>
      </w:r>
      <w:r w:rsidR="00213F22">
        <w:rPr>
          <w:rFonts w:ascii="Arial" w:hAnsi="Arial" w:cs="Arial"/>
          <w:bCs/>
          <w:iCs/>
          <w:sz w:val="20"/>
          <w:szCs w:val="20"/>
        </w:rPr>
        <w:t>,</w:t>
      </w:r>
      <w:r w:rsidR="00213F22" w:rsidRPr="00213F22">
        <w:t xml:space="preserve"> </w:t>
      </w:r>
      <w:r w:rsidR="00213F22" w:rsidRPr="00213F22">
        <w:rPr>
          <w:rFonts w:ascii="Arial" w:hAnsi="Arial" w:cs="Arial"/>
          <w:bCs/>
          <w:iCs/>
          <w:sz w:val="20"/>
          <w:szCs w:val="20"/>
        </w:rPr>
        <w:t>v kolikor predvideno število ur še ne bo porabljeno.</w:t>
      </w:r>
    </w:p>
    <w:p w14:paraId="7B20FF70" w14:textId="77777777" w:rsidR="005337E5" w:rsidRDefault="005337E5" w:rsidP="00C86C41">
      <w:pPr>
        <w:widowControl w:val="0"/>
        <w:autoSpaceDE w:val="0"/>
        <w:autoSpaceDN w:val="0"/>
        <w:adjustRightInd w:val="0"/>
        <w:spacing w:line="260" w:lineRule="atLeast"/>
        <w:jc w:val="both"/>
        <w:rPr>
          <w:rFonts w:ascii="Arial" w:hAnsi="Arial" w:cs="Arial"/>
          <w:b/>
          <w:bCs/>
          <w:iCs/>
          <w:sz w:val="20"/>
          <w:szCs w:val="20"/>
        </w:rPr>
      </w:pPr>
    </w:p>
    <w:bookmarkEnd w:id="0"/>
    <w:bookmarkEnd w:id="1"/>
    <w:p w14:paraId="3BF473AF"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C06CE20"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1C1E7B64" w14:textId="77777777" w:rsidR="00237744" w:rsidRPr="00161C6E" w:rsidRDefault="00237744" w:rsidP="00FB7DD3">
      <w:pPr>
        <w:spacing w:line="260" w:lineRule="atLeast"/>
        <w:jc w:val="both"/>
        <w:rPr>
          <w:rFonts w:ascii="Arial" w:eastAsia="Calibri" w:hAnsi="Arial" w:cs="Arial"/>
          <w:sz w:val="20"/>
          <w:szCs w:val="20"/>
          <w:lang w:eastAsia="en-US"/>
        </w:rPr>
      </w:pPr>
    </w:p>
    <w:p w14:paraId="58707608"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6D6CEE6A" w14:textId="77777777" w:rsidR="00237744" w:rsidRDefault="00237744" w:rsidP="00FB7DD3">
      <w:pPr>
        <w:spacing w:line="260" w:lineRule="atLeast"/>
        <w:jc w:val="both"/>
        <w:rPr>
          <w:rFonts w:ascii="Arial" w:eastAsia="Calibri" w:hAnsi="Arial" w:cs="Arial"/>
          <w:sz w:val="20"/>
          <w:szCs w:val="20"/>
          <w:lang w:eastAsia="en-US"/>
        </w:rPr>
      </w:pPr>
    </w:p>
    <w:p w14:paraId="07034CBA" w14:textId="77777777" w:rsidR="00237744" w:rsidRPr="00A42A07"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4A3248F" w14:textId="77777777" w:rsidR="00237744" w:rsidRPr="00161C6E" w:rsidRDefault="00237744" w:rsidP="00FB7DD3">
      <w:pPr>
        <w:spacing w:line="260" w:lineRule="atLeast"/>
        <w:jc w:val="both"/>
        <w:rPr>
          <w:rFonts w:ascii="Arial" w:eastAsia="Calibri" w:hAnsi="Arial" w:cs="Arial"/>
          <w:sz w:val="20"/>
          <w:szCs w:val="20"/>
          <w:lang w:eastAsia="en-US"/>
        </w:rPr>
      </w:pPr>
    </w:p>
    <w:p w14:paraId="21BE4324" w14:textId="65F2C56C"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 xml:space="preserve">najkasneje do </w:t>
      </w:r>
      <w:r w:rsidR="00D911B0" w:rsidRPr="00D911B0">
        <w:rPr>
          <w:rFonts w:ascii="Arial" w:eastAsia="Calibri" w:hAnsi="Arial" w:cs="Arial"/>
          <w:b/>
          <w:sz w:val="20"/>
          <w:szCs w:val="20"/>
        </w:rPr>
        <w:t>7</w:t>
      </w:r>
      <w:r w:rsidR="00573868" w:rsidRPr="003D50A3">
        <w:rPr>
          <w:rFonts w:ascii="Arial" w:eastAsia="Calibri" w:hAnsi="Arial" w:cs="Arial"/>
          <w:b/>
          <w:sz w:val="20"/>
          <w:szCs w:val="22"/>
          <w:lang w:eastAsia="en-US"/>
        </w:rPr>
        <w:t>.</w:t>
      </w:r>
      <w:r w:rsidR="003D50A3" w:rsidRPr="003D50A3">
        <w:rPr>
          <w:rFonts w:ascii="Arial" w:eastAsia="Calibri" w:hAnsi="Arial" w:cs="Arial"/>
          <w:b/>
          <w:sz w:val="20"/>
          <w:szCs w:val="22"/>
          <w:lang w:eastAsia="en-US"/>
        </w:rPr>
        <w:t>4</w:t>
      </w:r>
      <w:r w:rsidR="00573868" w:rsidRPr="003D50A3">
        <w:rPr>
          <w:rFonts w:ascii="Arial" w:eastAsia="Calibri" w:hAnsi="Arial" w:cs="Arial"/>
          <w:b/>
          <w:sz w:val="20"/>
          <w:szCs w:val="22"/>
          <w:lang w:eastAsia="en-US"/>
        </w:rPr>
        <w:t>.202</w:t>
      </w:r>
      <w:r w:rsidR="003D50A3" w:rsidRPr="003D50A3">
        <w:rPr>
          <w:rFonts w:ascii="Arial" w:eastAsia="Calibri" w:hAnsi="Arial" w:cs="Arial"/>
          <w:b/>
          <w:sz w:val="20"/>
          <w:szCs w:val="22"/>
          <w:lang w:eastAsia="en-US"/>
        </w:rPr>
        <w:t>3</w:t>
      </w:r>
      <w:r w:rsidRPr="00531015">
        <w:rPr>
          <w:rFonts w:ascii="Arial" w:eastAsia="Calibri" w:hAnsi="Arial" w:cs="Arial"/>
          <w:sz w:val="20"/>
          <w:szCs w:val="22"/>
          <w:lang w:eastAsia="en-US"/>
        </w:rPr>
        <w:t xml:space="preserve"> do </w:t>
      </w:r>
      <w:r w:rsidRPr="00531015">
        <w:rPr>
          <w:rFonts w:ascii="Arial" w:eastAsia="Calibri" w:hAnsi="Arial" w:cs="Arial"/>
          <w:b/>
          <w:sz w:val="20"/>
          <w:szCs w:val="22"/>
          <w:lang w:eastAsia="en-US"/>
        </w:rPr>
        <w:t>9:00 ure</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1B22709B" w14:textId="77777777" w:rsidR="00C514E5" w:rsidRDefault="00C514E5" w:rsidP="00FB7DD3">
      <w:pPr>
        <w:spacing w:line="260" w:lineRule="atLeast"/>
        <w:jc w:val="both"/>
        <w:rPr>
          <w:rFonts w:ascii="Arial" w:eastAsia="Calibri" w:hAnsi="Arial" w:cs="Arial"/>
          <w:sz w:val="20"/>
          <w:szCs w:val="22"/>
          <w:lang w:eastAsia="en-US"/>
        </w:rPr>
      </w:pPr>
    </w:p>
    <w:p w14:paraId="1346AA73"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Ponudnik lahko do roka za oddajo ponudb svojo ponudbo umakne ali spremeni. Če ponudnik v informacijskem sistemu e-JN svojo ponudbo umakne, se šteje, da ponudba ni bila oddana in je naročnik v sistemu e-JN tudi ne </w:t>
      </w:r>
      <w:r w:rsidRPr="00161C6E">
        <w:rPr>
          <w:rFonts w:ascii="Arial" w:eastAsia="Calibri" w:hAnsi="Arial" w:cs="Arial"/>
          <w:sz w:val="20"/>
          <w:szCs w:val="22"/>
          <w:lang w:eastAsia="en-US"/>
        </w:rPr>
        <w:lastRenderedPageBreak/>
        <w:t>bo videl. Če ponudnik svojo ponudbo v informacijskem sistemu e-JN spremeni, je naročniku v tem sistemu odprta zadnja oddana ponudba.</w:t>
      </w:r>
    </w:p>
    <w:p w14:paraId="1905C3D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0D36BC37" w14:textId="77777777" w:rsidR="00237744" w:rsidRPr="00161C6E" w:rsidRDefault="00237744" w:rsidP="00FB7DD3">
      <w:pPr>
        <w:spacing w:line="260" w:lineRule="atLeast"/>
        <w:jc w:val="both"/>
        <w:rPr>
          <w:rFonts w:ascii="Arial" w:eastAsia="Calibri" w:hAnsi="Arial" w:cs="Arial"/>
          <w:sz w:val="20"/>
          <w:szCs w:val="22"/>
          <w:lang w:eastAsia="en-US"/>
        </w:rPr>
      </w:pPr>
    </w:p>
    <w:p w14:paraId="07DF4ACC"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1C452C29" w14:textId="77777777" w:rsidR="00237744" w:rsidRPr="00161C6E" w:rsidRDefault="00237744" w:rsidP="00FB7DD3">
      <w:pPr>
        <w:spacing w:line="260" w:lineRule="atLeast"/>
        <w:rPr>
          <w:rFonts w:ascii="Arial" w:hAnsi="Arial" w:cs="Arial"/>
          <w:sz w:val="20"/>
        </w:rPr>
      </w:pPr>
    </w:p>
    <w:p w14:paraId="24BBCF4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540B9AFA" w14:textId="77777777" w:rsidR="00874E15" w:rsidRPr="00916479" w:rsidRDefault="00874E15" w:rsidP="00FB7DD3">
      <w:pPr>
        <w:spacing w:line="260" w:lineRule="atLeast"/>
        <w:rPr>
          <w:rFonts w:ascii="Arial" w:hAnsi="Arial" w:cs="Arial"/>
          <w:sz w:val="20"/>
        </w:rPr>
      </w:pPr>
    </w:p>
    <w:p w14:paraId="5C454DE6" w14:textId="77777777" w:rsidR="00874E15" w:rsidRPr="0091647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t xml:space="preserve">      Priprava in oddaja ponudbe v sistemu e-JN</w:t>
      </w:r>
      <w:bookmarkEnd w:id="2"/>
    </w:p>
    <w:p w14:paraId="69CA4BA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1"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0C5B42B" w14:textId="77777777" w:rsidR="00441E67" w:rsidRDefault="00441E67" w:rsidP="00FB7DD3">
      <w:pPr>
        <w:spacing w:line="260" w:lineRule="atLeast"/>
        <w:jc w:val="both"/>
        <w:rPr>
          <w:rFonts w:ascii="Arial" w:eastAsia="Calibri" w:hAnsi="Arial" w:cs="Arial"/>
          <w:sz w:val="20"/>
          <w:szCs w:val="20"/>
        </w:rPr>
      </w:pPr>
    </w:p>
    <w:p w14:paraId="0B9D8F52"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368FEB05" w14:textId="77777777" w:rsidR="00441E67" w:rsidRPr="00916479" w:rsidRDefault="00441E67" w:rsidP="00FB7DD3">
      <w:pPr>
        <w:spacing w:line="260" w:lineRule="atLeast"/>
        <w:jc w:val="both"/>
        <w:rPr>
          <w:rFonts w:ascii="Arial" w:eastAsia="Calibri" w:hAnsi="Arial"/>
          <w:sz w:val="20"/>
          <w:szCs w:val="22"/>
          <w:lang w:eastAsia="en-US"/>
        </w:rPr>
      </w:pPr>
    </w:p>
    <w:p w14:paraId="4A37FB6D"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60B571EB" w14:textId="77777777" w:rsidR="00874E15" w:rsidRPr="00916479" w:rsidRDefault="00874E15" w:rsidP="00FB7DD3">
      <w:pPr>
        <w:spacing w:line="260" w:lineRule="atLeast"/>
        <w:jc w:val="both"/>
        <w:rPr>
          <w:rFonts w:ascii="Arial" w:eastAsia="Calibri" w:hAnsi="Arial" w:cs="Arial"/>
          <w:sz w:val="20"/>
          <w:szCs w:val="20"/>
          <w:lang w:eastAsia="en-US"/>
        </w:rPr>
      </w:pPr>
    </w:p>
    <w:p w14:paraId="2BE01EBC"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5007EE62" w14:textId="77777777" w:rsidR="00EC6004" w:rsidRDefault="00EC6004" w:rsidP="00FB7DD3">
      <w:pPr>
        <w:spacing w:line="260" w:lineRule="atLeast"/>
        <w:jc w:val="both"/>
        <w:rPr>
          <w:rFonts w:ascii="Arial" w:hAnsi="Arial" w:cs="Arial"/>
          <w:sz w:val="20"/>
          <w:szCs w:val="20"/>
          <w:lang w:eastAsia="en-US"/>
        </w:rPr>
      </w:pPr>
    </w:p>
    <w:p w14:paraId="5B510881"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4EC03413" w14:textId="3B444B08"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Pr="00EE7EE3">
        <w:rPr>
          <w:rFonts w:ascii="Arial" w:eastAsia="Calibri" w:hAnsi="Arial" w:cs="Arial"/>
          <w:sz w:val="20"/>
          <w:szCs w:val="20"/>
          <w:lang w:eastAsia="en-US"/>
        </w:rPr>
        <w:t xml:space="preserve">dne </w:t>
      </w:r>
      <w:r w:rsidR="00D911B0">
        <w:rPr>
          <w:rFonts w:ascii="Arial" w:eastAsia="Calibri" w:hAnsi="Arial" w:cs="Arial"/>
          <w:b/>
          <w:sz w:val="20"/>
          <w:szCs w:val="20"/>
          <w:lang w:eastAsia="en-US"/>
        </w:rPr>
        <w:t>7</w:t>
      </w:r>
      <w:r w:rsidR="00573868" w:rsidRPr="003D50A3">
        <w:rPr>
          <w:rFonts w:ascii="Arial" w:eastAsia="Calibri" w:hAnsi="Arial" w:cs="Arial"/>
          <w:b/>
          <w:sz w:val="20"/>
          <w:szCs w:val="22"/>
          <w:lang w:eastAsia="en-US"/>
        </w:rPr>
        <w:t>.</w:t>
      </w:r>
      <w:r w:rsidR="003D50A3" w:rsidRPr="003D50A3">
        <w:rPr>
          <w:rFonts w:ascii="Arial" w:eastAsia="Calibri" w:hAnsi="Arial" w:cs="Arial"/>
          <w:b/>
          <w:sz w:val="20"/>
          <w:szCs w:val="22"/>
          <w:lang w:eastAsia="en-US"/>
        </w:rPr>
        <w:t>4</w:t>
      </w:r>
      <w:r w:rsidR="00573868" w:rsidRPr="003D50A3">
        <w:rPr>
          <w:rFonts w:ascii="Arial" w:eastAsia="Calibri" w:hAnsi="Arial" w:cs="Arial"/>
          <w:b/>
          <w:sz w:val="20"/>
          <w:szCs w:val="22"/>
          <w:lang w:eastAsia="en-US"/>
        </w:rPr>
        <w:t>.202</w:t>
      </w:r>
      <w:r w:rsidR="003D50A3" w:rsidRPr="003D50A3">
        <w:rPr>
          <w:rFonts w:ascii="Arial" w:eastAsia="Calibri" w:hAnsi="Arial" w:cs="Arial"/>
          <w:b/>
          <w:sz w:val="20"/>
          <w:szCs w:val="22"/>
          <w:lang w:eastAsia="en-US"/>
        </w:rPr>
        <w:t>3</w:t>
      </w:r>
      <w:r w:rsidRPr="00EE7EE3">
        <w:rPr>
          <w:rFonts w:ascii="Arial" w:eastAsia="Calibri" w:hAnsi="Arial" w:cs="Arial"/>
          <w:sz w:val="20"/>
          <w:szCs w:val="22"/>
          <w:lang w:eastAsia="en-US"/>
        </w:rPr>
        <w:t xml:space="preserve"> in se bo začelo </w:t>
      </w:r>
      <w:r w:rsidRPr="00EE7EE3">
        <w:rPr>
          <w:rFonts w:ascii="Arial" w:eastAsia="Calibri" w:hAnsi="Arial" w:cs="Arial"/>
          <w:b/>
          <w:sz w:val="20"/>
          <w:szCs w:val="22"/>
          <w:lang w:eastAsia="en-US"/>
        </w:rPr>
        <w:t xml:space="preserve">ob </w:t>
      </w:r>
      <w:r w:rsidR="00F54AA8">
        <w:rPr>
          <w:rFonts w:ascii="Arial" w:eastAsia="Calibri" w:hAnsi="Arial" w:cs="Arial"/>
          <w:b/>
          <w:sz w:val="20"/>
          <w:szCs w:val="22"/>
          <w:lang w:eastAsia="en-US"/>
        </w:rPr>
        <w:t>1</w:t>
      </w:r>
      <w:r w:rsidR="00213F22">
        <w:rPr>
          <w:rFonts w:ascii="Arial" w:eastAsia="Calibri" w:hAnsi="Arial" w:cs="Arial"/>
          <w:b/>
          <w:sz w:val="20"/>
          <w:szCs w:val="22"/>
          <w:lang w:eastAsia="en-US"/>
        </w:rPr>
        <w:t>1</w:t>
      </w:r>
      <w:r w:rsidRPr="00A750DA">
        <w:rPr>
          <w:rFonts w:ascii="Arial" w:eastAsia="Calibri" w:hAnsi="Arial" w:cs="Arial"/>
          <w:b/>
          <w:sz w:val="20"/>
          <w:szCs w:val="22"/>
          <w:lang w:eastAsia="en-US"/>
        </w:rPr>
        <w:t>:</w:t>
      </w:r>
      <w:r w:rsidR="00F54AA8">
        <w:rPr>
          <w:rFonts w:ascii="Arial" w:eastAsia="Calibri" w:hAnsi="Arial" w:cs="Arial"/>
          <w:b/>
          <w:sz w:val="20"/>
          <w:szCs w:val="22"/>
          <w:lang w:eastAsia="en-US"/>
        </w:rPr>
        <w:t>0</w:t>
      </w:r>
      <w:r w:rsidR="009B7FF4" w:rsidRPr="00A750DA">
        <w:rPr>
          <w:rFonts w:ascii="Arial" w:eastAsia="Calibri" w:hAnsi="Arial" w:cs="Arial"/>
          <w:b/>
          <w:sz w:val="20"/>
          <w:szCs w:val="22"/>
          <w:lang w:eastAsia="en-US"/>
        </w:rPr>
        <w:t>0</w:t>
      </w:r>
      <w:r w:rsidRPr="00A750DA">
        <w:rPr>
          <w:rFonts w:ascii="Arial" w:eastAsia="Calibri" w:hAnsi="Arial" w:cs="Arial"/>
          <w:b/>
          <w:sz w:val="20"/>
          <w:szCs w:val="22"/>
          <w:lang w:eastAsia="en-US"/>
        </w:rPr>
        <w:t xml:space="preserve"> uri</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 xml:space="preserve">na spletnem naslovu </w:t>
      </w:r>
      <w:r w:rsidRPr="00FA23D9">
        <w:rPr>
          <w:rFonts w:ascii="Arial" w:eastAsia="Calibri" w:hAnsi="Arial" w:cs="Arial"/>
          <w:color w:val="0000FF"/>
          <w:sz w:val="20"/>
          <w:szCs w:val="20"/>
          <w:u w:val="single"/>
        </w:rPr>
        <w:t>https://ejn.gov.si</w:t>
      </w:r>
      <w:r w:rsidRPr="00FA23D9">
        <w:rPr>
          <w:rFonts w:ascii="Arial" w:eastAsia="Calibri" w:hAnsi="Arial" w:cs="Arial"/>
          <w:sz w:val="20"/>
          <w:szCs w:val="20"/>
        </w:rPr>
        <w:t>.</w:t>
      </w:r>
      <w:r w:rsidRPr="00916479">
        <w:rPr>
          <w:rFonts w:ascii="Arial" w:eastAsia="Calibri" w:hAnsi="Arial" w:cs="Arial"/>
          <w:sz w:val="20"/>
          <w:szCs w:val="20"/>
        </w:rPr>
        <w:t xml:space="preserve"> </w:t>
      </w:r>
    </w:p>
    <w:p w14:paraId="3E9A965E" w14:textId="77777777" w:rsidR="00874E15" w:rsidRPr="00916479" w:rsidRDefault="00874E15" w:rsidP="00FB7DD3">
      <w:pPr>
        <w:spacing w:line="260" w:lineRule="atLeast"/>
        <w:jc w:val="both"/>
        <w:rPr>
          <w:rFonts w:ascii="Arial" w:eastAsia="Calibri" w:hAnsi="Arial" w:cs="Arial"/>
          <w:sz w:val="20"/>
          <w:szCs w:val="22"/>
          <w:lang w:eastAsia="en-US"/>
        </w:rPr>
      </w:pPr>
    </w:p>
    <w:p w14:paraId="4B876957"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24E11C9A" w14:textId="77777777" w:rsidR="00463C3E" w:rsidRDefault="00463C3E" w:rsidP="00FB7DD3">
      <w:pPr>
        <w:spacing w:line="260" w:lineRule="atLeast"/>
        <w:jc w:val="both"/>
        <w:rPr>
          <w:rFonts w:ascii="Arial" w:hAnsi="Arial" w:cs="Arial"/>
          <w:sz w:val="20"/>
          <w:szCs w:val="20"/>
          <w:lang w:eastAsia="en-US"/>
        </w:rPr>
      </w:pPr>
    </w:p>
    <w:p w14:paraId="6B130C4C" w14:textId="77777777" w:rsidR="00EF30CB" w:rsidRPr="0070139D" w:rsidRDefault="00EF30CB" w:rsidP="00FB7DD3">
      <w:pPr>
        <w:spacing w:line="260" w:lineRule="atLeast"/>
        <w:jc w:val="both"/>
        <w:rPr>
          <w:rFonts w:ascii="Arial" w:hAnsi="Arial" w:cs="Arial"/>
          <w:sz w:val="20"/>
          <w:szCs w:val="20"/>
          <w:lang w:eastAsia="en-US"/>
        </w:rPr>
      </w:pPr>
    </w:p>
    <w:p w14:paraId="54CB9CF8" w14:textId="77777777" w:rsidR="0075039D" w:rsidRPr="0070139D" w:rsidRDefault="0075039D" w:rsidP="00FB7DD3">
      <w:pPr>
        <w:spacing w:line="260" w:lineRule="atLeast"/>
        <w:jc w:val="both"/>
        <w:rPr>
          <w:rFonts w:ascii="Arial" w:hAnsi="Arial" w:cs="Arial"/>
          <w:sz w:val="20"/>
          <w:szCs w:val="20"/>
          <w:lang w:eastAsia="en-US"/>
        </w:rPr>
      </w:pPr>
      <w:r w:rsidRPr="00D92AE9">
        <w:rPr>
          <w:rFonts w:ascii="Arial" w:hAnsi="Arial"/>
          <w:b/>
          <w:bCs/>
          <w:sz w:val="20"/>
          <w:lang w:eastAsia="en-US"/>
        </w:rPr>
        <w:t>Sonja Grašič</w:t>
      </w:r>
    </w:p>
    <w:p w14:paraId="2251BC86" w14:textId="77777777" w:rsidR="0075039D" w:rsidRPr="00D92AE9" w:rsidRDefault="0075039D" w:rsidP="00FB7DD3">
      <w:pPr>
        <w:spacing w:line="260" w:lineRule="atLeast"/>
        <w:rPr>
          <w:rFonts w:ascii="Arial" w:hAnsi="Arial"/>
          <w:sz w:val="20"/>
          <w:lang w:eastAsia="en-US"/>
        </w:rPr>
      </w:pPr>
      <w:r w:rsidRPr="00D92AE9">
        <w:rPr>
          <w:rFonts w:ascii="Arial" w:hAnsi="Arial"/>
          <w:sz w:val="20"/>
          <w:lang w:eastAsia="en-US"/>
        </w:rPr>
        <w:t>vodja Službe za javna naročila</w:t>
      </w:r>
      <w:r w:rsidRPr="00D92AE9">
        <w:rPr>
          <w:rFonts w:ascii="Arial" w:hAnsi="Arial"/>
          <w:sz w:val="20"/>
          <w:lang w:eastAsia="en-US"/>
        </w:rPr>
        <w:tab/>
      </w:r>
      <w:r w:rsidRPr="00D92AE9">
        <w:rPr>
          <w:rFonts w:ascii="Arial" w:hAnsi="Arial"/>
          <w:sz w:val="20"/>
          <w:lang w:eastAsia="en-US"/>
        </w:rPr>
        <w:tab/>
      </w:r>
    </w:p>
    <w:p w14:paraId="34BA1FC5"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6361A028" w14:textId="77777777" w:rsidR="00463C3E" w:rsidRPr="00D92AE9" w:rsidRDefault="00463C3E" w:rsidP="00FB7DD3">
      <w:pPr>
        <w:spacing w:line="260" w:lineRule="atLeast"/>
        <w:rPr>
          <w:rFonts w:ascii="Arial" w:hAnsi="Arial"/>
          <w:b/>
          <w:bCs/>
          <w:sz w:val="20"/>
          <w:lang w:eastAsia="en-US"/>
        </w:rPr>
      </w:pPr>
    </w:p>
    <w:p w14:paraId="334A0555" w14:textId="77777777" w:rsidR="00463C3E" w:rsidRPr="00D92AE9" w:rsidRDefault="00463C3E" w:rsidP="00FB7DD3">
      <w:pPr>
        <w:spacing w:line="260" w:lineRule="atLeast"/>
        <w:rPr>
          <w:rFonts w:ascii="Arial" w:hAnsi="Arial"/>
          <w:b/>
          <w:bCs/>
          <w:sz w:val="20"/>
          <w:lang w:eastAsia="en-US"/>
        </w:rPr>
      </w:pPr>
    </w:p>
    <w:p w14:paraId="39BB6FD0" w14:textId="77777777" w:rsidR="003B1710" w:rsidRPr="005A521D" w:rsidRDefault="0075039D" w:rsidP="003B1710">
      <w:pPr>
        <w:spacing w:line="260" w:lineRule="atLeast"/>
        <w:rPr>
          <w:rFonts w:ascii="Arial" w:hAnsi="Arial"/>
          <w:b/>
          <w:sz w:val="20"/>
          <w:highlight w:val="yellow"/>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Pr>
          <w:rFonts w:ascii="Arial" w:hAnsi="Arial"/>
          <w:b/>
          <w:bCs/>
          <w:sz w:val="20"/>
          <w:lang w:eastAsia="en-US"/>
        </w:rPr>
        <w:t xml:space="preserve">mag. </w:t>
      </w:r>
      <w:r w:rsidR="00213F22">
        <w:rPr>
          <w:rFonts w:ascii="Arial" w:hAnsi="Arial"/>
          <w:b/>
          <w:bCs/>
          <w:sz w:val="20"/>
          <w:lang w:eastAsia="en-US"/>
        </w:rPr>
        <w:t>Alenka Bratušek</w:t>
      </w:r>
    </w:p>
    <w:p w14:paraId="66BD418C" w14:textId="77777777" w:rsidR="00FD0C9C"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Pr>
          <w:rFonts w:ascii="Arial" w:hAnsi="Arial" w:cs="Arial"/>
          <w:sz w:val="20"/>
          <w:szCs w:val="20"/>
          <w:lang w:eastAsia="en-US"/>
        </w:rPr>
        <w:t xml:space="preserve">                                                                                                                      </w:t>
      </w:r>
      <w:r w:rsidR="005337E5">
        <w:rPr>
          <w:rFonts w:ascii="Arial" w:hAnsi="Arial" w:cs="Arial"/>
          <w:sz w:val="20"/>
          <w:szCs w:val="20"/>
          <w:lang w:eastAsia="en-US"/>
        </w:rPr>
        <w:t xml:space="preserve">   </w:t>
      </w:r>
      <w:r w:rsidRPr="008A350C">
        <w:rPr>
          <w:rFonts w:ascii="Arial" w:hAnsi="Arial" w:cs="Arial"/>
          <w:sz w:val="20"/>
          <w:szCs w:val="20"/>
          <w:lang w:eastAsia="en-US"/>
        </w:rPr>
        <w:t>minist</w:t>
      </w:r>
      <w:r w:rsidR="00213F22">
        <w:rPr>
          <w:rFonts w:ascii="Arial" w:hAnsi="Arial" w:cs="Arial"/>
          <w:sz w:val="20"/>
          <w:szCs w:val="20"/>
          <w:lang w:eastAsia="en-US"/>
        </w:rPr>
        <w:t>rica</w:t>
      </w:r>
    </w:p>
    <w:p w14:paraId="0588808A" w14:textId="77777777" w:rsidR="00A740FB" w:rsidRDefault="005337E5" w:rsidP="00FB7DD3">
      <w:pPr>
        <w:spacing w:line="260" w:lineRule="atLeast"/>
        <w:rPr>
          <w:rFonts w:ascii="Arial" w:hAnsi="Arial" w:cs="Arial"/>
          <w:sz w:val="20"/>
          <w:szCs w:val="20"/>
          <w:lang w:eastAsia="en-US"/>
        </w:rPr>
      </w:pPr>
      <w:r>
        <w:rPr>
          <w:rFonts w:ascii="Arial" w:hAnsi="Arial" w:cs="Arial"/>
          <w:sz w:val="20"/>
          <w:szCs w:val="20"/>
          <w:lang w:eastAsia="en-US"/>
        </w:rPr>
        <w:t xml:space="preserve">   </w:t>
      </w:r>
    </w:p>
    <w:p w14:paraId="60B7D817" w14:textId="77777777" w:rsidR="00A740FB" w:rsidRPr="00A740FB" w:rsidRDefault="00C86C41" w:rsidP="00FB7DD3">
      <w:pPr>
        <w:spacing w:line="260" w:lineRule="atLeast"/>
        <w:rPr>
          <w:rFonts w:ascii="Arial" w:hAnsi="Arial" w:cs="Arial"/>
          <w:b/>
          <w:sz w:val="20"/>
          <w:szCs w:val="20"/>
          <w:lang w:eastAsia="en-US"/>
        </w:rPr>
      </w:pPr>
      <w:r>
        <w:rPr>
          <w:rFonts w:ascii="Arial" w:hAnsi="Arial" w:cs="Arial"/>
          <w:b/>
          <w:sz w:val="20"/>
          <w:szCs w:val="20"/>
          <w:lang w:eastAsia="en-US"/>
        </w:rPr>
        <w:t>Monika Pintar Mesarič</w:t>
      </w:r>
    </w:p>
    <w:p w14:paraId="07E9DFC6" w14:textId="7777777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D</w:t>
      </w:r>
      <w:r w:rsidR="00C86C41">
        <w:rPr>
          <w:rFonts w:ascii="Arial" w:hAnsi="Arial" w:cs="Arial"/>
          <w:sz w:val="20"/>
          <w:szCs w:val="20"/>
          <w:lang w:eastAsia="en-US"/>
        </w:rPr>
        <w:t>K</w:t>
      </w:r>
      <w:r w:rsidR="00252349">
        <w:rPr>
          <w:rFonts w:ascii="Arial" w:hAnsi="Arial" w:cs="Arial"/>
          <w:sz w:val="20"/>
          <w:szCs w:val="20"/>
          <w:lang w:eastAsia="en-US"/>
        </w:rPr>
        <w:t>P</w:t>
      </w:r>
    </w:p>
    <w:p w14:paraId="323A543F" w14:textId="77777777" w:rsidR="00FD0C9C" w:rsidRPr="003C0405" w:rsidRDefault="003C0405" w:rsidP="00FB7DD3">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02BEB9E6" w14:textId="77777777" w:rsidR="00EF30CB" w:rsidRDefault="00EF30CB" w:rsidP="00FB7DD3">
      <w:pPr>
        <w:spacing w:line="260" w:lineRule="atLeast"/>
        <w:rPr>
          <w:rFonts w:ascii="Arial" w:hAnsi="Arial" w:cs="Arial"/>
          <w:sz w:val="20"/>
          <w:szCs w:val="20"/>
          <w:lang w:eastAsia="en-US"/>
        </w:rPr>
      </w:pPr>
    </w:p>
    <w:p w14:paraId="69EE6B31" w14:textId="77777777" w:rsidR="00EF30CB" w:rsidRDefault="00EF30CB" w:rsidP="00FB7DD3">
      <w:pPr>
        <w:spacing w:line="260" w:lineRule="atLeast"/>
        <w:rPr>
          <w:rFonts w:ascii="Arial" w:hAnsi="Arial" w:cs="Arial"/>
          <w:sz w:val="20"/>
          <w:szCs w:val="20"/>
          <w:lang w:eastAsia="en-US"/>
        </w:rPr>
      </w:pPr>
    </w:p>
    <w:p w14:paraId="7A93314F" w14:textId="77777777" w:rsidR="000D57BA" w:rsidRDefault="000D57BA" w:rsidP="00A54C59">
      <w:pPr>
        <w:spacing w:line="260" w:lineRule="atLeast"/>
        <w:jc w:val="both"/>
        <w:rPr>
          <w:rFonts w:ascii="Arial" w:hAnsi="Arial" w:cs="Arial"/>
          <w:b/>
          <w:sz w:val="20"/>
          <w:szCs w:val="20"/>
          <w:lang w:eastAsia="en-US"/>
        </w:rPr>
      </w:pPr>
    </w:p>
    <w:p w14:paraId="7BD793DD" w14:textId="77777777" w:rsidR="00283FEE" w:rsidRDefault="00283FEE" w:rsidP="00A54C59">
      <w:pPr>
        <w:spacing w:line="260" w:lineRule="atLeast"/>
        <w:jc w:val="both"/>
        <w:rPr>
          <w:rFonts w:ascii="Arial" w:hAnsi="Arial" w:cs="Arial"/>
          <w:b/>
          <w:sz w:val="20"/>
          <w:szCs w:val="20"/>
          <w:lang w:eastAsia="en-US"/>
        </w:rPr>
      </w:pPr>
    </w:p>
    <w:p w14:paraId="18508258" w14:textId="77777777" w:rsidR="00283FEE" w:rsidRDefault="00283FEE" w:rsidP="00A54C59">
      <w:pPr>
        <w:spacing w:line="260" w:lineRule="atLeast"/>
        <w:jc w:val="both"/>
        <w:rPr>
          <w:rFonts w:ascii="Arial" w:hAnsi="Arial" w:cs="Arial"/>
          <w:b/>
          <w:sz w:val="20"/>
          <w:szCs w:val="20"/>
          <w:lang w:eastAsia="en-US"/>
        </w:rPr>
      </w:pPr>
    </w:p>
    <w:p w14:paraId="63A52396" w14:textId="77777777" w:rsidR="00283FEE" w:rsidRDefault="00283FEE" w:rsidP="00A54C59">
      <w:pPr>
        <w:spacing w:line="260" w:lineRule="atLeast"/>
        <w:jc w:val="both"/>
        <w:rPr>
          <w:rFonts w:ascii="Arial" w:hAnsi="Arial" w:cs="Arial"/>
          <w:b/>
          <w:sz w:val="20"/>
          <w:szCs w:val="20"/>
          <w:lang w:eastAsia="en-US"/>
        </w:rPr>
      </w:pPr>
    </w:p>
    <w:p w14:paraId="5153257B" w14:textId="77777777" w:rsidR="00283FEE" w:rsidRDefault="00283FEE" w:rsidP="00A54C59">
      <w:pPr>
        <w:spacing w:line="260" w:lineRule="atLeast"/>
        <w:jc w:val="both"/>
        <w:rPr>
          <w:rFonts w:ascii="Arial" w:hAnsi="Arial" w:cs="Arial"/>
          <w:b/>
          <w:sz w:val="20"/>
          <w:szCs w:val="20"/>
          <w:lang w:eastAsia="en-US"/>
        </w:rPr>
      </w:pPr>
    </w:p>
    <w:p w14:paraId="7DD1C06A" w14:textId="77777777" w:rsidR="00283FEE" w:rsidRDefault="00283FEE" w:rsidP="00A54C59">
      <w:pPr>
        <w:spacing w:line="260" w:lineRule="atLeast"/>
        <w:jc w:val="both"/>
        <w:rPr>
          <w:rFonts w:ascii="Arial" w:hAnsi="Arial" w:cs="Arial"/>
          <w:b/>
          <w:sz w:val="20"/>
          <w:szCs w:val="20"/>
          <w:lang w:eastAsia="en-US"/>
        </w:rPr>
      </w:pPr>
    </w:p>
    <w:p w14:paraId="72CF8F73" w14:textId="77777777" w:rsidR="003C00EE" w:rsidRDefault="003C00EE" w:rsidP="00A54C59">
      <w:pPr>
        <w:spacing w:line="260" w:lineRule="atLeast"/>
        <w:jc w:val="both"/>
        <w:rPr>
          <w:rFonts w:ascii="Arial" w:hAnsi="Arial" w:cs="Arial"/>
          <w:b/>
          <w:sz w:val="20"/>
          <w:szCs w:val="20"/>
          <w:lang w:eastAsia="en-US"/>
        </w:rPr>
      </w:pPr>
    </w:p>
    <w:p w14:paraId="1FBF332E" w14:textId="77777777" w:rsidR="003C00EE" w:rsidRDefault="003C00EE" w:rsidP="00A54C59">
      <w:pPr>
        <w:spacing w:line="260" w:lineRule="atLeast"/>
        <w:jc w:val="both"/>
        <w:rPr>
          <w:rFonts w:ascii="Arial" w:hAnsi="Arial" w:cs="Arial"/>
          <w:b/>
          <w:sz w:val="20"/>
          <w:szCs w:val="20"/>
          <w:lang w:eastAsia="en-US"/>
        </w:rPr>
      </w:pPr>
    </w:p>
    <w:p w14:paraId="051B1DB1" w14:textId="77777777" w:rsidR="003C00EE" w:rsidRDefault="003C00EE" w:rsidP="00A54C59">
      <w:pPr>
        <w:spacing w:line="260" w:lineRule="atLeast"/>
        <w:jc w:val="both"/>
        <w:rPr>
          <w:rFonts w:ascii="Arial" w:hAnsi="Arial" w:cs="Arial"/>
          <w:b/>
          <w:sz w:val="20"/>
          <w:szCs w:val="20"/>
          <w:lang w:eastAsia="en-US"/>
        </w:rPr>
      </w:pPr>
    </w:p>
    <w:p w14:paraId="7C4EC8B1" w14:textId="77777777" w:rsidR="003C00EE" w:rsidRDefault="003C00EE" w:rsidP="00A54C59">
      <w:pPr>
        <w:spacing w:line="260" w:lineRule="atLeast"/>
        <w:jc w:val="both"/>
        <w:rPr>
          <w:rFonts w:ascii="Arial" w:hAnsi="Arial" w:cs="Arial"/>
          <w:b/>
          <w:sz w:val="20"/>
          <w:szCs w:val="20"/>
          <w:lang w:eastAsia="en-US"/>
        </w:rPr>
      </w:pPr>
    </w:p>
    <w:p w14:paraId="757633BF" w14:textId="77777777" w:rsidR="0075039D" w:rsidRPr="0070139D" w:rsidRDefault="00A54C59" w:rsidP="00A54C59">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52AC138E" w14:textId="77777777" w:rsidR="0075039D" w:rsidRPr="0070139D" w:rsidRDefault="0075039D" w:rsidP="00FB7DD3">
      <w:pPr>
        <w:spacing w:line="260" w:lineRule="atLeast"/>
        <w:jc w:val="both"/>
        <w:rPr>
          <w:rFonts w:ascii="Arial" w:hAnsi="Arial" w:cs="Arial"/>
          <w:b/>
          <w:sz w:val="20"/>
          <w:szCs w:val="20"/>
          <w:lang w:eastAsia="en-US"/>
        </w:rPr>
      </w:pPr>
    </w:p>
    <w:p w14:paraId="2E772174" w14:textId="77777777" w:rsidR="0075039D" w:rsidRPr="0070139D" w:rsidRDefault="0075039D" w:rsidP="00C95EB9">
      <w:pPr>
        <w:numPr>
          <w:ilvl w:val="1"/>
          <w:numId w:val="9"/>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70139D">
        <w:rPr>
          <w:rFonts w:ascii="Arial" w:hAnsi="Arial" w:cs="Arial"/>
          <w:b/>
          <w:sz w:val="20"/>
          <w:szCs w:val="20"/>
          <w:lang w:eastAsia="en-US"/>
        </w:rPr>
        <w:t xml:space="preserve">Predpisi </w:t>
      </w:r>
    </w:p>
    <w:p w14:paraId="2B4B2414" w14:textId="77777777" w:rsidR="0075039D" w:rsidRPr="0070139D" w:rsidRDefault="0075039D" w:rsidP="00FB7DD3">
      <w:pPr>
        <w:spacing w:line="260" w:lineRule="atLeast"/>
        <w:jc w:val="both"/>
        <w:rPr>
          <w:rFonts w:ascii="Arial" w:hAnsi="Arial" w:cs="Arial"/>
          <w:sz w:val="20"/>
          <w:szCs w:val="20"/>
          <w:lang w:eastAsia="en-US"/>
        </w:rPr>
      </w:pPr>
    </w:p>
    <w:p w14:paraId="7CB3CAEF" w14:textId="77777777" w:rsidR="00FB7DD3" w:rsidRDefault="0075039D" w:rsidP="003D1EA6">
      <w:pPr>
        <w:spacing w:line="260" w:lineRule="atLeast"/>
        <w:jc w:val="both"/>
        <w:rPr>
          <w:rFonts w:ascii="Arial" w:hAnsi="Arial" w:cs="Arial"/>
          <w:sz w:val="20"/>
          <w:szCs w:val="20"/>
          <w:lang w:eastAsia="en-US"/>
        </w:rPr>
      </w:pPr>
      <w:r w:rsidRPr="0070139D">
        <w:rPr>
          <w:rFonts w:ascii="Arial" w:hAnsi="Arial" w:cs="Arial"/>
          <w:sz w:val="20"/>
          <w:szCs w:val="20"/>
          <w:lang w:eastAsia="en-US"/>
        </w:rPr>
        <w:t>Pri oddaji javnega naročila se bodo uporabljala predvsem določila naslednjih predpisov:</w:t>
      </w:r>
    </w:p>
    <w:p w14:paraId="187D3175" w14:textId="77777777" w:rsidR="0075039D" w:rsidRPr="0070139D"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javnem naročanju (Uradni list RS št. 91/15 – ZJN-3</w:t>
      </w:r>
      <w:r w:rsidR="0081496E">
        <w:rPr>
          <w:rFonts w:ascii="Arial" w:hAnsi="Arial" w:cs="Arial"/>
          <w:sz w:val="20"/>
          <w:szCs w:val="20"/>
          <w:lang w:eastAsia="en-US"/>
        </w:rPr>
        <w:t>,</w:t>
      </w:r>
      <w:r w:rsidR="00874E15" w:rsidRPr="00916479">
        <w:rPr>
          <w:rFonts w:ascii="Arial" w:hAnsi="Arial" w:cs="Arial"/>
          <w:sz w:val="20"/>
          <w:szCs w:val="20"/>
          <w:lang w:eastAsia="en-US"/>
        </w:rPr>
        <w:t xml:space="preserve"> 14/18</w:t>
      </w:r>
      <w:r w:rsidR="0024028B">
        <w:rPr>
          <w:rFonts w:ascii="Arial" w:hAnsi="Arial" w:cs="Arial"/>
          <w:sz w:val="20"/>
          <w:szCs w:val="20"/>
          <w:lang w:eastAsia="en-US"/>
        </w:rPr>
        <w:t>,</w:t>
      </w:r>
      <w:r w:rsidR="0081496E">
        <w:rPr>
          <w:rFonts w:ascii="Arial" w:hAnsi="Arial" w:cs="Arial"/>
          <w:sz w:val="20"/>
          <w:szCs w:val="20"/>
          <w:lang w:eastAsia="en-US"/>
        </w:rPr>
        <w:t xml:space="preserve"> 121/21</w:t>
      </w:r>
      <w:r w:rsidR="0024028B">
        <w:rPr>
          <w:rFonts w:ascii="Arial" w:hAnsi="Arial" w:cs="Arial"/>
          <w:sz w:val="20"/>
          <w:szCs w:val="20"/>
          <w:lang w:eastAsia="en-US"/>
        </w:rPr>
        <w:t xml:space="preserve"> in 10/22</w:t>
      </w:r>
      <w:r w:rsidR="00481145">
        <w:rPr>
          <w:rFonts w:ascii="Arial" w:hAnsi="Arial" w:cs="Arial"/>
          <w:sz w:val="20"/>
          <w:szCs w:val="20"/>
          <w:lang w:eastAsia="en-US"/>
        </w:rPr>
        <w:t>,</w:t>
      </w:r>
      <w:r w:rsidR="00481145" w:rsidRPr="00481145">
        <w:t xml:space="preserve"> </w:t>
      </w:r>
      <w:r w:rsidR="00344F2B" w:rsidRPr="00344F2B">
        <w:rPr>
          <w:rFonts w:ascii="Arial" w:hAnsi="Arial" w:cs="Arial"/>
          <w:sz w:val="20"/>
          <w:szCs w:val="20"/>
          <w:lang w:eastAsia="en-US"/>
        </w:rPr>
        <w:t xml:space="preserve">74/22 – </w:t>
      </w:r>
      <w:proofErr w:type="spellStart"/>
      <w:r w:rsidR="00344F2B" w:rsidRPr="00344F2B">
        <w:rPr>
          <w:rFonts w:ascii="Arial" w:hAnsi="Arial" w:cs="Arial"/>
          <w:sz w:val="20"/>
          <w:szCs w:val="20"/>
          <w:lang w:eastAsia="en-US"/>
        </w:rPr>
        <w:t>odl</w:t>
      </w:r>
      <w:proofErr w:type="spellEnd"/>
      <w:r w:rsidR="00344F2B" w:rsidRPr="00344F2B">
        <w:rPr>
          <w:rFonts w:ascii="Arial" w:hAnsi="Arial" w:cs="Arial"/>
          <w:sz w:val="20"/>
          <w:szCs w:val="20"/>
          <w:lang w:eastAsia="en-US"/>
        </w:rPr>
        <w:t>. US</w:t>
      </w:r>
      <w:r w:rsidR="0075039D" w:rsidRPr="0070139D">
        <w:rPr>
          <w:rFonts w:ascii="Arial" w:hAnsi="Arial" w:cs="Arial"/>
          <w:sz w:val="20"/>
          <w:szCs w:val="20"/>
          <w:lang w:eastAsia="en-US"/>
        </w:rPr>
        <w:t xml:space="preserve">), vključno z veljavnimi podzakonskimi akti </w:t>
      </w:r>
    </w:p>
    <w:p w14:paraId="15DF0815" w14:textId="77777777" w:rsidR="00E30D29"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E30D29">
        <w:rPr>
          <w:rFonts w:ascii="Arial" w:hAnsi="Arial" w:cs="Arial"/>
          <w:sz w:val="20"/>
          <w:szCs w:val="20"/>
          <w:lang w:eastAsia="en-US"/>
        </w:rPr>
        <w:t>Zakon</w:t>
      </w:r>
      <w:r w:rsidR="00CA7D97">
        <w:rPr>
          <w:rFonts w:ascii="Arial" w:hAnsi="Arial" w:cs="Arial"/>
          <w:sz w:val="20"/>
          <w:szCs w:val="20"/>
          <w:lang w:eastAsia="en-US"/>
        </w:rPr>
        <w:t>a</w:t>
      </w:r>
      <w:r w:rsidR="0075039D" w:rsidRPr="00E30D29">
        <w:rPr>
          <w:rFonts w:ascii="Arial" w:hAnsi="Arial" w:cs="Arial"/>
          <w:sz w:val="20"/>
          <w:szCs w:val="20"/>
          <w:lang w:eastAsia="en-US"/>
        </w:rPr>
        <w:t xml:space="preserve"> o pravnem varstvu v postopkih javnega naročanja </w:t>
      </w:r>
      <w:r w:rsidR="00E30D29" w:rsidRPr="00916479">
        <w:rPr>
          <w:rFonts w:ascii="Arial" w:hAnsi="Arial" w:cs="Arial"/>
          <w:sz w:val="20"/>
          <w:szCs w:val="20"/>
          <w:lang w:eastAsia="en-US"/>
        </w:rPr>
        <w:t>(Uradni list RS, št. 43/11,60/11 – ZTP-D, 63/13, 90/14 – ZDU-1, 60/17 - ZPVPJN-B</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 – ZPVPJN-C</w:t>
      </w:r>
      <w:r w:rsidR="00E30D29">
        <w:rPr>
          <w:rFonts w:ascii="Arial" w:hAnsi="Arial" w:cs="Arial"/>
          <w:sz w:val="20"/>
          <w:szCs w:val="20"/>
          <w:lang w:eastAsia="en-US"/>
        </w:rPr>
        <w:t>);</w:t>
      </w:r>
    </w:p>
    <w:p w14:paraId="2845D869" w14:textId="77777777" w:rsidR="0075039D" w:rsidRPr="00E30D29" w:rsidRDefault="00FB7DD3" w:rsidP="003D1EA6">
      <w:pPr>
        <w:tabs>
          <w:tab w:val="num" w:pos="454"/>
        </w:tabs>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CA7D97">
        <w:rPr>
          <w:rFonts w:ascii="Arial" w:hAnsi="Arial" w:cs="Arial"/>
          <w:sz w:val="20"/>
          <w:szCs w:val="20"/>
          <w:lang w:eastAsia="en-US"/>
        </w:rPr>
        <w:t>Obligacijskega</w:t>
      </w:r>
      <w:r w:rsidR="0075039D" w:rsidRPr="00E30D29">
        <w:rPr>
          <w:rFonts w:ascii="Arial" w:hAnsi="Arial" w:cs="Arial"/>
          <w:sz w:val="20"/>
          <w:szCs w:val="20"/>
          <w:lang w:eastAsia="en-US"/>
        </w:rPr>
        <w:t xml:space="preserve"> zakonik</w:t>
      </w:r>
      <w:r w:rsidR="00CA7D97">
        <w:rPr>
          <w:rFonts w:ascii="Arial" w:hAnsi="Arial" w:cs="Arial"/>
          <w:sz w:val="20"/>
          <w:szCs w:val="20"/>
          <w:lang w:eastAsia="en-US"/>
        </w:rPr>
        <w:t>a</w:t>
      </w:r>
      <w:r w:rsidR="00874E15" w:rsidRPr="00E30D29">
        <w:rPr>
          <w:rFonts w:ascii="Arial" w:hAnsi="Arial" w:cs="Arial"/>
          <w:sz w:val="20"/>
          <w:szCs w:val="20"/>
          <w:lang w:eastAsia="en-US"/>
        </w:rPr>
        <w:t xml:space="preserve"> (Uradni list RS, št, 97/07 – UPB, 64/16 – </w:t>
      </w:r>
      <w:proofErr w:type="spellStart"/>
      <w:r w:rsidR="00874E15" w:rsidRPr="00E30D29">
        <w:rPr>
          <w:rFonts w:ascii="Arial" w:hAnsi="Arial" w:cs="Arial"/>
          <w:sz w:val="20"/>
          <w:szCs w:val="20"/>
          <w:lang w:eastAsia="en-US"/>
        </w:rPr>
        <w:t>odl</w:t>
      </w:r>
      <w:proofErr w:type="spellEnd"/>
      <w:r w:rsidR="00874E15" w:rsidRPr="00E30D29">
        <w:rPr>
          <w:rFonts w:ascii="Arial" w:hAnsi="Arial" w:cs="Arial"/>
          <w:sz w:val="20"/>
          <w:szCs w:val="20"/>
          <w:lang w:eastAsia="en-US"/>
        </w:rPr>
        <w:t>. US in 20/18 – OROZ631),</w:t>
      </w:r>
    </w:p>
    <w:p w14:paraId="1A8BF243" w14:textId="77777777" w:rsidR="006A1BD3" w:rsidRPr="00E45B64" w:rsidRDefault="00FB7DD3" w:rsidP="00C86C41">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integriteti in preprečevanju korupcije </w:t>
      </w:r>
      <w:r w:rsidR="00465677">
        <w:rPr>
          <w:rFonts w:ascii="Arial" w:hAnsi="Arial" w:cs="Arial"/>
          <w:sz w:val="20"/>
          <w:szCs w:val="20"/>
          <w:lang w:eastAsia="en-US"/>
        </w:rPr>
        <w:t>(Uradni list RS, št. 69/1</w:t>
      </w:r>
      <w:r w:rsidR="00E078A3">
        <w:rPr>
          <w:rFonts w:ascii="Arial" w:hAnsi="Arial" w:cs="Arial"/>
          <w:sz w:val="20"/>
          <w:szCs w:val="20"/>
          <w:lang w:eastAsia="en-US"/>
        </w:rPr>
        <w:t>1</w:t>
      </w:r>
      <w:r w:rsidR="00465677">
        <w:rPr>
          <w:rFonts w:ascii="Arial" w:hAnsi="Arial" w:cs="Arial"/>
          <w:sz w:val="20"/>
          <w:szCs w:val="20"/>
          <w:lang w:eastAsia="en-US"/>
        </w:rPr>
        <w:t xml:space="preserve"> UPB</w:t>
      </w:r>
      <w:r w:rsidR="00B21535">
        <w:rPr>
          <w:rFonts w:ascii="Arial" w:hAnsi="Arial" w:cs="Arial"/>
          <w:sz w:val="20"/>
          <w:szCs w:val="20"/>
          <w:lang w:eastAsia="en-US"/>
        </w:rPr>
        <w:t>,</w:t>
      </w:r>
      <w:r w:rsidR="00E078A3">
        <w:rPr>
          <w:rFonts w:ascii="Arial" w:hAnsi="Arial" w:cs="Arial"/>
          <w:sz w:val="20"/>
          <w:szCs w:val="20"/>
          <w:lang w:eastAsia="en-US"/>
        </w:rPr>
        <w:t>158/20</w:t>
      </w:r>
      <w:r w:rsidR="00B21535">
        <w:rPr>
          <w:rFonts w:ascii="Arial" w:hAnsi="Arial" w:cs="Arial"/>
          <w:sz w:val="20"/>
          <w:szCs w:val="20"/>
          <w:lang w:eastAsia="en-US"/>
        </w:rPr>
        <w:t xml:space="preserve"> in </w:t>
      </w:r>
      <w:r w:rsidR="00B21535" w:rsidRPr="00B21535">
        <w:rPr>
          <w:rFonts w:ascii="Arial" w:hAnsi="Arial" w:cs="Arial"/>
          <w:sz w:val="20"/>
          <w:szCs w:val="20"/>
          <w:lang w:eastAsia="en-US"/>
        </w:rPr>
        <w:t xml:space="preserve">3/22 – </w:t>
      </w:r>
      <w:proofErr w:type="spellStart"/>
      <w:r w:rsidR="00B21535" w:rsidRPr="00B21535">
        <w:rPr>
          <w:rFonts w:ascii="Arial" w:hAnsi="Arial" w:cs="Arial"/>
          <w:sz w:val="20"/>
          <w:szCs w:val="20"/>
          <w:lang w:eastAsia="en-US"/>
        </w:rPr>
        <w:t>ZDeb</w:t>
      </w:r>
      <w:proofErr w:type="spellEnd"/>
      <w:r w:rsidR="00465677">
        <w:rPr>
          <w:rFonts w:ascii="Arial" w:hAnsi="Arial" w:cs="Arial"/>
          <w:sz w:val="20"/>
          <w:szCs w:val="20"/>
          <w:lang w:eastAsia="en-US"/>
        </w:rPr>
        <w:t>)</w:t>
      </w:r>
      <w:r w:rsidR="005337E5">
        <w:rPr>
          <w:rFonts w:ascii="Arial" w:hAnsi="Arial" w:cs="Arial"/>
          <w:sz w:val="20"/>
          <w:szCs w:val="20"/>
          <w:lang w:eastAsia="en-US"/>
        </w:rPr>
        <w:t xml:space="preserve"> </w:t>
      </w:r>
      <w:r w:rsidR="006A1BD3" w:rsidRPr="00E45B64">
        <w:rPr>
          <w:rFonts w:ascii="Arial" w:hAnsi="Arial" w:cs="Arial"/>
          <w:sz w:val="20"/>
          <w:szCs w:val="20"/>
          <w:lang w:eastAsia="en-US"/>
        </w:rPr>
        <w:t>ter</w:t>
      </w:r>
    </w:p>
    <w:p w14:paraId="05D9BE13" w14:textId="77777777" w:rsidR="0075039D" w:rsidRPr="0070139D" w:rsidRDefault="00FB7DD3" w:rsidP="003D1EA6">
      <w:pPr>
        <w:spacing w:line="260" w:lineRule="atLeast"/>
        <w:jc w:val="both"/>
        <w:rPr>
          <w:rFonts w:ascii="Arial" w:hAnsi="Arial" w:cs="Arial"/>
          <w:sz w:val="20"/>
          <w:szCs w:val="20"/>
          <w:lang w:eastAsia="en-US"/>
        </w:rPr>
      </w:pPr>
      <w:r w:rsidRPr="00E45B64">
        <w:rPr>
          <w:rFonts w:ascii="Arial" w:hAnsi="Arial" w:cs="Arial"/>
          <w:sz w:val="20"/>
          <w:szCs w:val="20"/>
          <w:lang w:eastAsia="en-US"/>
        </w:rPr>
        <w:t xml:space="preserve">- </w:t>
      </w:r>
      <w:r w:rsidR="00CA7D97" w:rsidRPr="00E45B64">
        <w:rPr>
          <w:rFonts w:ascii="Arial" w:hAnsi="Arial" w:cs="Arial"/>
          <w:sz w:val="20"/>
          <w:szCs w:val="20"/>
          <w:lang w:eastAsia="en-US"/>
        </w:rPr>
        <w:t>vseh</w:t>
      </w:r>
      <w:r w:rsidR="0075039D" w:rsidRPr="00E45B64">
        <w:rPr>
          <w:rFonts w:ascii="Arial" w:hAnsi="Arial" w:cs="Arial"/>
          <w:sz w:val="20"/>
          <w:szCs w:val="20"/>
          <w:lang w:eastAsia="en-US"/>
        </w:rPr>
        <w:t xml:space="preserve"> ostali</w:t>
      </w:r>
      <w:r w:rsidR="00CA7D97" w:rsidRPr="00E45B64">
        <w:rPr>
          <w:rFonts w:ascii="Arial" w:hAnsi="Arial" w:cs="Arial"/>
          <w:sz w:val="20"/>
          <w:szCs w:val="20"/>
          <w:lang w:eastAsia="en-US"/>
        </w:rPr>
        <w:t>h</w:t>
      </w:r>
      <w:r w:rsidR="0075039D" w:rsidRPr="00E45B64">
        <w:rPr>
          <w:rFonts w:ascii="Arial" w:hAnsi="Arial" w:cs="Arial"/>
          <w:sz w:val="20"/>
          <w:szCs w:val="20"/>
          <w:lang w:eastAsia="en-US"/>
        </w:rPr>
        <w:t xml:space="preserve"> predpis</w:t>
      </w:r>
      <w:r w:rsidR="00CA7D97" w:rsidRPr="00E45B64">
        <w:rPr>
          <w:rFonts w:ascii="Arial" w:hAnsi="Arial" w:cs="Arial"/>
          <w:sz w:val="20"/>
          <w:szCs w:val="20"/>
          <w:lang w:eastAsia="en-US"/>
        </w:rPr>
        <w:t>ov</w:t>
      </w:r>
      <w:r w:rsidR="0075039D" w:rsidRPr="00E45B64">
        <w:rPr>
          <w:rFonts w:ascii="Arial" w:hAnsi="Arial" w:cs="Arial"/>
          <w:sz w:val="20"/>
          <w:szCs w:val="20"/>
          <w:lang w:eastAsia="en-US"/>
        </w:rPr>
        <w:t xml:space="preserve"> </w:t>
      </w:r>
      <w:r w:rsidR="00300748" w:rsidRPr="00E45B64">
        <w:rPr>
          <w:rFonts w:ascii="Arial" w:hAnsi="Arial" w:cs="Arial"/>
          <w:sz w:val="20"/>
          <w:szCs w:val="20"/>
          <w:lang w:eastAsia="en-US"/>
        </w:rPr>
        <w:t>s</w:t>
      </w:r>
      <w:r w:rsidR="0075039D" w:rsidRPr="00E45B64">
        <w:rPr>
          <w:rFonts w:ascii="Arial" w:hAnsi="Arial" w:cs="Arial"/>
          <w:sz w:val="20"/>
          <w:szCs w:val="20"/>
          <w:lang w:eastAsia="en-US"/>
        </w:rPr>
        <w:t xml:space="preserve"> področja</w:t>
      </w:r>
      <w:r w:rsidR="0075039D" w:rsidRPr="0070139D">
        <w:rPr>
          <w:rFonts w:ascii="Arial" w:hAnsi="Arial" w:cs="Arial"/>
          <w:sz w:val="20"/>
          <w:szCs w:val="20"/>
          <w:lang w:eastAsia="en-US"/>
        </w:rPr>
        <w:t xml:space="preserve"> javnega naročila.</w:t>
      </w:r>
    </w:p>
    <w:p w14:paraId="0D5D8831" w14:textId="77777777" w:rsidR="0075039D" w:rsidRPr="0070139D" w:rsidRDefault="0075039D" w:rsidP="00FB7DD3">
      <w:pPr>
        <w:spacing w:line="260" w:lineRule="atLeast"/>
        <w:jc w:val="both"/>
        <w:rPr>
          <w:rFonts w:ascii="Arial" w:hAnsi="Arial" w:cs="Arial"/>
          <w:sz w:val="20"/>
          <w:szCs w:val="20"/>
          <w:lang w:eastAsia="en-US"/>
        </w:rPr>
      </w:pPr>
    </w:p>
    <w:p w14:paraId="583E767F"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6F54D6E7"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24C543EC"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3ECB6CB5"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1D162988"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76440EB6"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BF540D3"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7AC496EC" w14:textId="77777777" w:rsidR="0024028B" w:rsidRPr="005337E5" w:rsidRDefault="0075039D" w:rsidP="005337E5">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62DEC562" w14:textId="77777777" w:rsidR="00D22557" w:rsidRDefault="00CC2DF6"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Priloga – Tehnične specifikacije</w:t>
      </w:r>
      <w:r w:rsidR="009805BF">
        <w:rPr>
          <w:rFonts w:ascii="Arial" w:hAnsi="Arial" w:cs="Arial"/>
          <w:sz w:val="20"/>
          <w:szCs w:val="20"/>
        </w:rPr>
        <w:t>,</w:t>
      </w:r>
    </w:p>
    <w:p w14:paraId="17471EF0" w14:textId="77777777" w:rsidR="0075039D" w:rsidRDefault="00237744"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1E7AAAF7" w14:textId="77777777" w:rsidR="000538B3" w:rsidRDefault="00E27652"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9A5BA7">
        <w:rPr>
          <w:rFonts w:ascii="Arial" w:hAnsi="Arial" w:cs="Arial"/>
          <w:sz w:val="20"/>
          <w:szCs w:val="20"/>
          <w:lang w:eastAsia="en-US"/>
        </w:rPr>
        <w:t>,</w:t>
      </w:r>
    </w:p>
    <w:p w14:paraId="62FD8E09" w14:textId="77777777" w:rsidR="00D22557" w:rsidRPr="00D22557" w:rsidRDefault="00D22557" w:rsidP="00D22557">
      <w:pPr>
        <w:spacing w:line="260" w:lineRule="atLeast"/>
        <w:ind w:left="780"/>
        <w:jc w:val="both"/>
        <w:rPr>
          <w:rFonts w:ascii="Arial" w:hAnsi="Arial" w:cs="Arial"/>
          <w:sz w:val="20"/>
          <w:szCs w:val="20"/>
          <w:lang w:eastAsia="en-US"/>
        </w:rPr>
      </w:pPr>
    </w:p>
    <w:p w14:paraId="343ED3F9"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3"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6956D617" w14:textId="77777777" w:rsidR="00F26542" w:rsidRPr="0070139D" w:rsidRDefault="00F26542" w:rsidP="00FB7DD3">
      <w:pPr>
        <w:spacing w:line="260" w:lineRule="atLeast"/>
        <w:jc w:val="both"/>
        <w:rPr>
          <w:rFonts w:ascii="Arial" w:hAnsi="Arial" w:cs="Arial"/>
          <w:sz w:val="20"/>
          <w:szCs w:val="20"/>
        </w:rPr>
      </w:pPr>
    </w:p>
    <w:p w14:paraId="43601A01"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58D2768C" w14:textId="7FCBEAA6"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4" w:history="1">
        <w:r w:rsidRPr="0070139D">
          <w:rPr>
            <w:rFonts w:ascii="Arial" w:hAnsi="Arial" w:cs="Arial"/>
            <w:color w:val="0000FF"/>
            <w:sz w:val="20"/>
            <w:szCs w:val="20"/>
            <w:u w:val="single"/>
            <w:lang w:eastAsia="en-US"/>
          </w:rPr>
          <w:t>www.enarocanje.si</w:t>
        </w:r>
      </w:hyperlink>
      <w:r w:rsidRPr="0070139D">
        <w:rPr>
          <w:rFonts w:ascii="Arial" w:hAnsi="Arial" w:cs="Arial"/>
          <w:sz w:val="20"/>
          <w:szCs w:val="20"/>
          <w:lang w:eastAsia="en-US"/>
        </w:rPr>
        <w:t xml:space="preserve">. Zahtevo za pojasnila razpisne dokumentacije mora ponudnik posredovati pravočasno, najkasneje </w:t>
      </w:r>
      <w:r w:rsidRPr="003D50A3">
        <w:rPr>
          <w:rFonts w:ascii="Arial" w:hAnsi="Arial" w:cs="Arial"/>
          <w:sz w:val="20"/>
          <w:szCs w:val="20"/>
          <w:lang w:eastAsia="en-US"/>
        </w:rPr>
        <w:t xml:space="preserve">dne </w:t>
      </w:r>
      <w:r w:rsidR="003D50A3" w:rsidRPr="003D50A3">
        <w:rPr>
          <w:rFonts w:ascii="Arial" w:hAnsi="Arial" w:cs="Arial"/>
          <w:b/>
          <w:sz w:val="20"/>
          <w:szCs w:val="20"/>
          <w:lang w:eastAsia="en-US"/>
        </w:rPr>
        <w:t>2</w:t>
      </w:r>
      <w:r w:rsidR="00D911B0">
        <w:rPr>
          <w:rFonts w:ascii="Arial" w:hAnsi="Arial" w:cs="Arial"/>
          <w:b/>
          <w:sz w:val="20"/>
          <w:szCs w:val="20"/>
          <w:lang w:eastAsia="en-US"/>
        </w:rPr>
        <w:t>4</w:t>
      </w:r>
      <w:r w:rsidR="00573868" w:rsidRPr="003D50A3">
        <w:rPr>
          <w:rFonts w:ascii="Arial" w:hAnsi="Arial" w:cs="Arial"/>
          <w:b/>
          <w:sz w:val="20"/>
          <w:szCs w:val="20"/>
          <w:lang w:eastAsia="en-US"/>
        </w:rPr>
        <w:t>.</w:t>
      </w:r>
      <w:r w:rsidR="003D50A3" w:rsidRPr="003D50A3">
        <w:rPr>
          <w:rFonts w:ascii="Arial" w:hAnsi="Arial" w:cs="Arial"/>
          <w:b/>
          <w:sz w:val="20"/>
          <w:szCs w:val="20"/>
          <w:lang w:eastAsia="en-US"/>
        </w:rPr>
        <w:t>3</w:t>
      </w:r>
      <w:r w:rsidR="00573868" w:rsidRPr="003D50A3">
        <w:rPr>
          <w:rFonts w:ascii="Arial" w:hAnsi="Arial" w:cs="Arial"/>
          <w:b/>
          <w:sz w:val="20"/>
          <w:szCs w:val="20"/>
          <w:lang w:eastAsia="en-US"/>
        </w:rPr>
        <w:t>.202</w:t>
      </w:r>
      <w:r w:rsidR="003D50A3" w:rsidRPr="003D50A3">
        <w:rPr>
          <w:rFonts w:ascii="Arial" w:hAnsi="Arial" w:cs="Arial"/>
          <w:b/>
          <w:sz w:val="20"/>
          <w:szCs w:val="20"/>
          <w:lang w:eastAsia="en-US"/>
        </w:rPr>
        <w:t>3</w:t>
      </w:r>
      <w:r w:rsidR="00DF37A9" w:rsidRPr="00A750DA">
        <w:rPr>
          <w:rFonts w:ascii="Arial" w:hAnsi="Arial" w:cs="Arial"/>
          <w:b/>
          <w:sz w:val="20"/>
          <w:szCs w:val="20"/>
          <w:lang w:eastAsia="en-US"/>
        </w:rPr>
        <w:t xml:space="preserve"> do 12</w:t>
      </w:r>
      <w:r w:rsidR="007A1C02">
        <w:rPr>
          <w:rFonts w:ascii="Arial" w:hAnsi="Arial" w:cs="Arial"/>
          <w:b/>
          <w:sz w:val="20"/>
          <w:szCs w:val="20"/>
          <w:lang w:eastAsia="en-US"/>
        </w:rPr>
        <w:t>:</w:t>
      </w:r>
      <w:r w:rsidR="00DF37A9" w:rsidRPr="00A750DA">
        <w:rPr>
          <w:rFonts w:ascii="Arial" w:hAnsi="Arial" w:cs="Arial"/>
          <w:b/>
          <w:sz w:val="20"/>
          <w:szCs w:val="20"/>
          <w:lang w:eastAsia="en-US"/>
        </w:rPr>
        <w:t>00</w:t>
      </w:r>
      <w:r w:rsidR="007A1C02">
        <w:rPr>
          <w:rFonts w:ascii="Arial" w:hAnsi="Arial" w:cs="Arial"/>
          <w:b/>
          <w:sz w:val="20"/>
          <w:szCs w:val="20"/>
          <w:lang w:eastAsia="en-US"/>
        </w:rPr>
        <w:t xml:space="preserve"> ure</w:t>
      </w:r>
      <w:r w:rsidRPr="00A750DA">
        <w:rPr>
          <w:rFonts w:ascii="Arial" w:hAnsi="Arial" w:cs="Arial"/>
          <w:sz w:val="20"/>
          <w:szCs w:val="20"/>
          <w:lang w:eastAsia="en-US"/>
        </w:rPr>
        <w:t>,</w:t>
      </w:r>
      <w:r w:rsidR="00DF37A9" w:rsidRPr="00FA23D9">
        <w:rPr>
          <w:rFonts w:ascii="Arial" w:hAnsi="Arial" w:cs="Arial"/>
          <w:sz w:val="20"/>
          <w:szCs w:val="20"/>
          <w:lang w:eastAsia="en-US"/>
        </w:rPr>
        <w:t xml:space="preserve"> </w:t>
      </w:r>
      <w:r w:rsidRPr="00FA23D9">
        <w:rPr>
          <w:rFonts w:ascii="Arial" w:hAnsi="Arial" w:cs="Arial"/>
          <w:sz w:val="20"/>
          <w:szCs w:val="20"/>
          <w:lang w:eastAsia="en-US"/>
        </w:rPr>
        <w:t xml:space="preserve">da bo lahko naročnik pripravil in objavil odgovor najkasneje dne </w:t>
      </w:r>
      <w:r w:rsidR="00D911B0">
        <w:rPr>
          <w:rFonts w:ascii="Arial" w:hAnsi="Arial" w:cs="Arial"/>
          <w:b/>
          <w:sz w:val="20"/>
          <w:szCs w:val="20"/>
          <w:lang w:eastAsia="en-US"/>
        </w:rPr>
        <w:t>31</w:t>
      </w:r>
      <w:bookmarkStart w:id="54" w:name="_GoBack"/>
      <w:bookmarkEnd w:id="54"/>
      <w:r w:rsidR="00573868" w:rsidRPr="003D50A3">
        <w:rPr>
          <w:rFonts w:ascii="Arial" w:hAnsi="Arial" w:cs="Arial"/>
          <w:b/>
          <w:sz w:val="20"/>
          <w:szCs w:val="20"/>
          <w:lang w:eastAsia="en-US"/>
        </w:rPr>
        <w:t>.</w:t>
      </w:r>
      <w:r w:rsidR="003D50A3" w:rsidRPr="003D50A3">
        <w:rPr>
          <w:rFonts w:ascii="Arial" w:hAnsi="Arial" w:cs="Arial"/>
          <w:b/>
          <w:sz w:val="20"/>
          <w:szCs w:val="20"/>
          <w:lang w:eastAsia="en-US"/>
        </w:rPr>
        <w:t>3</w:t>
      </w:r>
      <w:r w:rsidR="00573868" w:rsidRPr="003D50A3">
        <w:rPr>
          <w:rFonts w:ascii="Arial" w:hAnsi="Arial" w:cs="Arial"/>
          <w:b/>
          <w:sz w:val="20"/>
          <w:szCs w:val="20"/>
          <w:lang w:eastAsia="en-US"/>
        </w:rPr>
        <w:t>.202</w:t>
      </w:r>
      <w:r w:rsidR="003D50A3" w:rsidRPr="003D50A3">
        <w:rPr>
          <w:rFonts w:ascii="Arial" w:hAnsi="Arial" w:cs="Arial"/>
          <w:b/>
          <w:sz w:val="20"/>
          <w:szCs w:val="20"/>
          <w:lang w:eastAsia="en-US"/>
        </w:rPr>
        <w:t>3</w:t>
      </w:r>
      <w:r w:rsidR="00DF37A9" w:rsidRPr="00573868">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1D1ABF10" w14:textId="77777777" w:rsidR="00F26542" w:rsidRPr="0070139D" w:rsidRDefault="00F26542" w:rsidP="00FB7DD3">
      <w:pPr>
        <w:spacing w:line="260" w:lineRule="atLeast"/>
        <w:jc w:val="both"/>
        <w:rPr>
          <w:rFonts w:ascii="Arial" w:hAnsi="Arial" w:cs="Arial"/>
          <w:sz w:val="20"/>
          <w:szCs w:val="20"/>
          <w:lang w:eastAsia="en-US"/>
        </w:rPr>
      </w:pPr>
    </w:p>
    <w:p w14:paraId="2620995D"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70139D">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4BA8426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1107428E" w14:textId="77777777" w:rsidR="00632527" w:rsidRPr="0070139D" w:rsidRDefault="00632527" w:rsidP="00FB7DD3">
      <w:pPr>
        <w:spacing w:line="260" w:lineRule="atLeast"/>
        <w:jc w:val="both"/>
        <w:rPr>
          <w:rFonts w:ascii="Arial" w:hAnsi="Arial" w:cs="Arial"/>
          <w:sz w:val="20"/>
          <w:szCs w:val="20"/>
          <w:lang w:eastAsia="en-US"/>
        </w:rPr>
      </w:pPr>
    </w:p>
    <w:p w14:paraId="5E9107B8"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4"/>
      <w:bookmarkEnd w:id="45"/>
    </w:p>
    <w:p w14:paraId="7CE1F847"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03FEC53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3"/>
      <w:bookmarkEnd w:id="64"/>
      <w:bookmarkEnd w:id="65"/>
      <w:bookmarkEnd w:id="66"/>
      <w:bookmarkEnd w:id="67"/>
      <w:bookmarkEnd w:id="68"/>
      <w:bookmarkEnd w:id="69"/>
      <w:bookmarkEnd w:id="70"/>
    </w:p>
    <w:p w14:paraId="5FE0878D" w14:textId="77777777" w:rsidR="00181639" w:rsidRPr="00181639"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43BD0B62" w14:textId="77777777" w:rsidR="00181639" w:rsidRPr="00181639" w:rsidRDefault="00181639" w:rsidP="00181639">
      <w:pPr>
        <w:spacing w:line="260" w:lineRule="atLeast"/>
        <w:jc w:val="both"/>
        <w:rPr>
          <w:rFonts w:ascii="Arial" w:hAnsi="Arial" w:cs="Arial"/>
          <w:sz w:val="20"/>
          <w:szCs w:val="20"/>
          <w:lang w:eastAsia="en-US"/>
        </w:rPr>
      </w:pPr>
    </w:p>
    <w:p w14:paraId="466A7C4D"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7E2F7DAC" w14:textId="77777777" w:rsidR="00E74A6D" w:rsidRPr="0070139D" w:rsidRDefault="00E74A6D" w:rsidP="00FB7DD3">
      <w:pPr>
        <w:spacing w:line="260" w:lineRule="atLeast"/>
        <w:jc w:val="both"/>
        <w:rPr>
          <w:rFonts w:ascii="Arial" w:hAnsi="Arial" w:cs="Arial"/>
          <w:sz w:val="20"/>
          <w:szCs w:val="20"/>
          <w:lang w:eastAsia="en-US"/>
        </w:rPr>
      </w:pPr>
    </w:p>
    <w:p w14:paraId="7EF5184E"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70139D">
        <w:rPr>
          <w:rFonts w:ascii="Arial" w:hAnsi="Arial" w:cs="Arial"/>
          <w:b/>
          <w:bCs/>
          <w:sz w:val="20"/>
          <w:szCs w:val="20"/>
          <w:lang w:eastAsia="en-US"/>
        </w:rPr>
        <w:lastRenderedPageBreak/>
        <w:t>2.3.2 Oblika ponudbe</w:t>
      </w:r>
      <w:bookmarkEnd w:id="80"/>
      <w:bookmarkEnd w:id="81"/>
      <w:bookmarkEnd w:id="82"/>
      <w:bookmarkEnd w:id="83"/>
      <w:bookmarkEnd w:id="84"/>
      <w:bookmarkEnd w:id="85"/>
      <w:bookmarkEnd w:id="86"/>
      <w:bookmarkEnd w:id="87"/>
    </w:p>
    <w:p w14:paraId="1BB26D09"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70DC01F" w14:textId="77777777" w:rsidR="00E30D29" w:rsidRPr="00916479" w:rsidRDefault="00E30D29" w:rsidP="00FB7DD3">
      <w:pPr>
        <w:spacing w:line="260" w:lineRule="atLeast"/>
        <w:jc w:val="both"/>
        <w:rPr>
          <w:rFonts w:ascii="Arial" w:hAnsi="Arial" w:cs="Arial"/>
          <w:sz w:val="20"/>
          <w:szCs w:val="20"/>
          <w:lang w:eastAsia="en-US"/>
        </w:rPr>
      </w:pPr>
    </w:p>
    <w:p w14:paraId="55903489"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83C4C5B" w14:textId="77777777" w:rsidR="0099475D" w:rsidRPr="00916479" w:rsidRDefault="0099475D" w:rsidP="00FB7DD3">
      <w:pPr>
        <w:spacing w:line="260" w:lineRule="atLeast"/>
        <w:jc w:val="both"/>
        <w:rPr>
          <w:rFonts w:ascii="Arial" w:hAnsi="Arial" w:cs="Arial"/>
          <w:sz w:val="20"/>
          <w:szCs w:val="20"/>
          <w:lang w:eastAsia="en-US"/>
        </w:rPr>
      </w:pPr>
    </w:p>
    <w:p w14:paraId="5C49F7B4"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1CB09A85" w14:textId="77777777" w:rsidR="00AC1E8E" w:rsidRPr="00916479" w:rsidRDefault="00AC1E8E" w:rsidP="00FB7DD3">
      <w:pPr>
        <w:spacing w:line="260" w:lineRule="atLeast"/>
        <w:jc w:val="both"/>
        <w:rPr>
          <w:rFonts w:ascii="Arial" w:hAnsi="Arial" w:cs="Arial"/>
          <w:sz w:val="20"/>
          <w:szCs w:val="20"/>
          <w:lang w:eastAsia="en-US"/>
        </w:rPr>
      </w:pPr>
    </w:p>
    <w:p w14:paraId="3E24A9E5"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1F969E45" w14:textId="77777777" w:rsidR="00E30D29" w:rsidRPr="00916479" w:rsidRDefault="00E30D29" w:rsidP="00FB7DD3">
      <w:pPr>
        <w:spacing w:line="260" w:lineRule="atLeast"/>
        <w:jc w:val="both"/>
        <w:rPr>
          <w:rFonts w:ascii="Arial" w:hAnsi="Arial" w:cs="Arial"/>
          <w:sz w:val="20"/>
          <w:szCs w:val="20"/>
          <w:lang w:eastAsia="en-US"/>
        </w:rPr>
      </w:pPr>
    </w:p>
    <w:p w14:paraId="70427C01"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419C2262" w14:textId="77777777" w:rsidR="00E30D29" w:rsidRDefault="00E30D29" w:rsidP="00FB7DD3">
      <w:pPr>
        <w:spacing w:line="260" w:lineRule="atLeast"/>
        <w:jc w:val="both"/>
        <w:rPr>
          <w:rFonts w:ascii="Arial" w:hAnsi="Arial" w:cs="Arial"/>
          <w:sz w:val="20"/>
          <w:szCs w:val="20"/>
          <w:lang w:eastAsia="en-US"/>
        </w:rPr>
      </w:pPr>
    </w:p>
    <w:p w14:paraId="1DDFD25C"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8" w:name="_Toc336851749"/>
      <w:bookmarkStart w:id="89" w:name="_Toc336851797"/>
      <w:bookmarkStart w:id="90" w:name="_Toc509692018"/>
      <w:r w:rsidRPr="0055598E">
        <w:rPr>
          <w:rFonts w:ascii="Arial" w:hAnsi="Arial" w:cs="Arial"/>
          <w:b/>
          <w:bCs/>
          <w:sz w:val="20"/>
          <w:szCs w:val="20"/>
          <w:lang w:eastAsia="en-US"/>
        </w:rPr>
        <w:t>2.3.3 Obrazec »ESPD« za vse gospodarske subjekte</w:t>
      </w:r>
    </w:p>
    <w:bookmarkEnd w:id="88"/>
    <w:bookmarkEnd w:id="89"/>
    <w:bookmarkEnd w:id="90"/>
    <w:p w14:paraId="2E95D536"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5213E86" w14:textId="77777777" w:rsidR="0055598E" w:rsidRPr="00161C6E" w:rsidRDefault="0055598E" w:rsidP="00FB7DD3">
      <w:pPr>
        <w:spacing w:line="260" w:lineRule="atLeast"/>
        <w:jc w:val="both"/>
        <w:rPr>
          <w:rFonts w:ascii="Arial" w:eastAsia="Calibri" w:hAnsi="Arial" w:cs="Arial"/>
          <w:sz w:val="20"/>
          <w:szCs w:val="22"/>
          <w:lang w:eastAsia="en-US"/>
        </w:rPr>
      </w:pPr>
    </w:p>
    <w:p w14:paraId="27688694"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6FFFA4D1" w14:textId="77777777" w:rsidR="0055598E" w:rsidRPr="00161C6E" w:rsidRDefault="0055598E" w:rsidP="00FB7DD3">
      <w:pPr>
        <w:spacing w:line="260" w:lineRule="atLeast"/>
        <w:jc w:val="both"/>
        <w:rPr>
          <w:rFonts w:ascii="Arial" w:eastAsia="Calibri" w:hAnsi="Arial" w:cs="Arial"/>
          <w:sz w:val="20"/>
          <w:szCs w:val="20"/>
        </w:rPr>
      </w:pPr>
    </w:p>
    <w:p w14:paraId="3D62E9F3"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strani Portala javnih naročil/ESPD: </w:t>
      </w:r>
      <w:hyperlink r:id="rId15" w:history="1">
        <w:r w:rsidRPr="00161C6E">
          <w:rPr>
            <w:rFonts w:ascii="Arial" w:eastAsia="Calibri" w:hAnsi="Arial" w:cs="Arial"/>
            <w:sz w:val="20"/>
            <w:szCs w:val="22"/>
            <w:u w:val="single"/>
            <w:lang w:eastAsia="en-US"/>
          </w:rPr>
          <w:t>http://www.enarocanje.si/_ESPD/</w:t>
        </w:r>
      </w:hyperlink>
      <w:r w:rsidRPr="00161C6E">
        <w:rPr>
          <w:rFonts w:ascii="Arial" w:eastAsia="Calibri" w:hAnsi="Arial" w:cs="Arial"/>
          <w:sz w:val="20"/>
          <w:szCs w:val="22"/>
          <w:lang w:eastAsia="en-US"/>
        </w:rPr>
        <w:t xml:space="preserve"> in v njega neposredno vnese zahtevane podatke.</w:t>
      </w:r>
    </w:p>
    <w:p w14:paraId="16B5EB38" w14:textId="77777777" w:rsidR="0055598E" w:rsidRPr="00161C6E" w:rsidRDefault="0055598E" w:rsidP="00FB7DD3">
      <w:pPr>
        <w:spacing w:line="260" w:lineRule="atLeast"/>
        <w:jc w:val="both"/>
        <w:rPr>
          <w:rFonts w:ascii="Arial" w:eastAsia="Calibri" w:hAnsi="Arial" w:cs="Arial"/>
          <w:sz w:val="20"/>
          <w:szCs w:val="22"/>
          <w:lang w:eastAsia="en-US"/>
        </w:rPr>
      </w:pPr>
    </w:p>
    <w:p w14:paraId="5C0D71F3"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0AD9505F" w14:textId="77777777" w:rsidR="0055598E" w:rsidRDefault="0055598E" w:rsidP="00FB7DD3">
      <w:pPr>
        <w:spacing w:line="260" w:lineRule="atLeast"/>
        <w:jc w:val="both"/>
        <w:rPr>
          <w:rFonts w:ascii="Arial" w:eastAsia="Calibri" w:hAnsi="Arial" w:cs="Arial"/>
          <w:sz w:val="20"/>
          <w:szCs w:val="22"/>
          <w:lang w:eastAsia="en-US"/>
        </w:rPr>
      </w:pPr>
    </w:p>
    <w:p w14:paraId="4DECFEDD" w14:textId="77777777" w:rsidR="0055598E" w:rsidRPr="00A42A07" w:rsidRDefault="0055598E" w:rsidP="00FB7DD3">
      <w:pPr>
        <w:spacing w:line="260" w:lineRule="atLeast"/>
        <w:jc w:val="both"/>
        <w:rPr>
          <w:rFonts w:ascii="Arial" w:eastAsia="Calibri" w:hAnsi="Arial" w:cs="Arial"/>
          <w:sz w:val="20"/>
          <w:szCs w:val="22"/>
          <w:lang w:eastAsia="en-US"/>
        </w:rPr>
      </w:pPr>
      <w:bookmarkStart w:id="91"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2"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A42A07">
        <w:rPr>
          <w:rFonts w:ascii="Arial" w:eastAsia="Calibri" w:hAnsi="Arial" w:cs="Arial"/>
          <w:sz w:val="20"/>
          <w:szCs w:val="22"/>
          <w:lang w:eastAsia="en-US"/>
        </w:rPr>
        <w:t xml:space="preserve">. </w:t>
      </w:r>
    </w:p>
    <w:bookmarkEnd w:id="91"/>
    <w:p w14:paraId="17FA4086" w14:textId="77777777" w:rsidR="0055598E" w:rsidRPr="00161C6E" w:rsidRDefault="0055598E" w:rsidP="00FB7DD3">
      <w:pPr>
        <w:spacing w:line="260" w:lineRule="atLeast"/>
        <w:jc w:val="both"/>
        <w:rPr>
          <w:rFonts w:ascii="Arial" w:eastAsia="Calibri" w:hAnsi="Arial" w:cs="Arial"/>
          <w:sz w:val="20"/>
          <w:szCs w:val="22"/>
          <w:lang w:eastAsia="en-US"/>
        </w:rPr>
      </w:pPr>
    </w:p>
    <w:p w14:paraId="768A1F28"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2BDA3080" w14:textId="77777777" w:rsidR="00E30D29" w:rsidRPr="00916479" w:rsidRDefault="00E30D29" w:rsidP="00FB7DD3">
      <w:pPr>
        <w:spacing w:line="260" w:lineRule="atLeast"/>
        <w:jc w:val="both"/>
        <w:rPr>
          <w:rFonts w:ascii="Arial" w:eastAsia="Calibri" w:hAnsi="Arial"/>
          <w:sz w:val="20"/>
          <w:szCs w:val="22"/>
          <w:lang w:eastAsia="en-US"/>
        </w:rPr>
      </w:pPr>
    </w:p>
    <w:p w14:paraId="6C8378C9"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916479">
        <w:rPr>
          <w:rFonts w:ascii="Arial" w:hAnsi="Arial" w:cs="Arial"/>
          <w:b/>
          <w:bCs/>
          <w:sz w:val="20"/>
          <w:szCs w:val="20"/>
          <w:lang w:eastAsia="en-US"/>
        </w:rPr>
        <w:t xml:space="preserve">2.3.4 Obrazec »Ponudba s ponudbenim predračunom« </w:t>
      </w:r>
    </w:p>
    <w:bookmarkEnd w:id="93"/>
    <w:p w14:paraId="0ABDB28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2A75BF87" w14:textId="77777777" w:rsidR="00E30D29" w:rsidRPr="00916479" w:rsidRDefault="00E30D29" w:rsidP="00FB7DD3">
      <w:pPr>
        <w:spacing w:line="260" w:lineRule="atLeast"/>
        <w:jc w:val="both"/>
        <w:rPr>
          <w:rFonts w:ascii="Arial" w:eastAsia="Calibri" w:hAnsi="Arial"/>
          <w:sz w:val="20"/>
          <w:szCs w:val="22"/>
          <w:lang w:eastAsia="en-US"/>
        </w:rPr>
      </w:pPr>
    </w:p>
    <w:p w14:paraId="02416E85"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23399AF1" w14:textId="77777777" w:rsidR="00BC4C61" w:rsidRDefault="00BC4C61" w:rsidP="00FB7DD3">
      <w:pPr>
        <w:spacing w:line="260" w:lineRule="atLeast"/>
        <w:jc w:val="both"/>
        <w:rPr>
          <w:rFonts w:ascii="Arial" w:eastAsia="Calibri" w:hAnsi="Arial"/>
          <w:sz w:val="20"/>
          <w:szCs w:val="22"/>
          <w:lang w:eastAsia="en-US"/>
        </w:rPr>
      </w:pPr>
    </w:p>
    <w:p w14:paraId="73F9D2FC"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522010AC" w14:textId="77777777" w:rsidR="00E30D29" w:rsidRPr="00916479" w:rsidRDefault="00E30D29" w:rsidP="00FB7DD3">
      <w:pPr>
        <w:spacing w:line="260" w:lineRule="atLeast"/>
        <w:jc w:val="both"/>
        <w:rPr>
          <w:rFonts w:ascii="Arial" w:eastAsia="Calibri" w:hAnsi="Arial"/>
          <w:sz w:val="20"/>
          <w:szCs w:val="22"/>
          <w:lang w:eastAsia="en-US"/>
        </w:rPr>
      </w:pPr>
    </w:p>
    <w:p w14:paraId="332C6B87"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4A25FA1A" w14:textId="77777777" w:rsidR="005337E5" w:rsidRPr="00916479" w:rsidRDefault="005337E5" w:rsidP="00FB7DD3">
      <w:pPr>
        <w:spacing w:line="260" w:lineRule="atLeast"/>
        <w:jc w:val="both"/>
        <w:rPr>
          <w:rFonts w:ascii="Arial" w:eastAsia="Calibri" w:hAnsi="Arial"/>
          <w:sz w:val="20"/>
          <w:szCs w:val="22"/>
          <w:lang w:eastAsia="en-US"/>
        </w:rPr>
      </w:pPr>
    </w:p>
    <w:p w14:paraId="2DF88C0A"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3321383F"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r w:rsidRPr="0070139D">
        <w:rPr>
          <w:rFonts w:ascii="Arial" w:hAnsi="Arial" w:cs="Arial"/>
          <w:b/>
          <w:bCs/>
          <w:sz w:val="20"/>
          <w:szCs w:val="20"/>
          <w:lang w:eastAsia="en-US"/>
        </w:rPr>
        <w:lastRenderedPageBreak/>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1C778FD9"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31D62BD5" w14:textId="77777777" w:rsidR="00CB589D" w:rsidRPr="00CB589D" w:rsidRDefault="00CB589D" w:rsidP="00CB589D">
      <w:pPr>
        <w:spacing w:line="260" w:lineRule="atLeast"/>
        <w:jc w:val="both"/>
        <w:rPr>
          <w:rFonts w:ascii="Arial" w:hAnsi="Arial" w:cs="Arial"/>
          <w:sz w:val="20"/>
          <w:szCs w:val="20"/>
          <w:lang w:eastAsia="en-US"/>
        </w:rPr>
      </w:pPr>
    </w:p>
    <w:p w14:paraId="005C667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Ponudnik mora izpolniti vse postavke v predračunu. V kolikor ponudnik cene v posamezno postavko ne vpiše, se šteje, da predmetne postavke ne ponuja in tako ne izpolnjuje vseh zahtev naročnika iz predmetne razpisne dokumentacije.</w:t>
      </w:r>
    </w:p>
    <w:p w14:paraId="73D3C622" w14:textId="77777777" w:rsidR="00CB589D" w:rsidRPr="00CB589D" w:rsidRDefault="00CB589D" w:rsidP="00CB589D">
      <w:pPr>
        <w:spacing w:line="260" w:lineRule="atLeast"/>
        <w:jc w:val="both"/>
        <w:rPr>
          <w:rFonts w:ascii="Arial" w:hAnsi="Arial" w:cs="Arial"/>
          <w:sz w:val="20"/>
          <w:szCs w:val="20"/>
          <w:lang w:eastAsia="en-US"/>
        </w:rPr>
      </w:pPr>
    </w:p>
    <w:p w14:paraId="1E64FD91"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Če ponudnik katero izmed pozicij v ponudbenem predračunu ponuja zastonj, vpiše ceno »0,00 EUR«. </w:t>
      </w:r>
    </w:p>
    <w:p w14:paraId="2360653D" w14:textId="77777777" w:rsidR="00CB589D" w:rsidRPr="00CB589D" w:rsidRDefault="00CB589D" w:rsidP="00CB589D">
      <w:pPr>
        <w:spacing w:line="260" w:lineRule="atLeast"/>
        <w:jc w:val="both"/>
        <w:rPr>
          <w:rFonts w:ascii="Arial" w:hAnsi="Arial" w:cs="Arial"/>
          <w:sz w:val="20"/>
          <w:szCs w:val="20"/>
          <w:lang w:eastAsia="en-US"/>
        </w:rPr>
      </w:pPr>
    </w:p>
    <w:p w14:paraId="4418AC87"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019F88F2" w14:textId="77777777" w:rsidR="00CB589D" w:rsidRPr="00CB589D" w:rsidRDefault="00CB589D" w:rsidP="00CB589D">
      <w:pPr>
        <w:spacing w:line="260" w:lineRule="atLeast"/>
        <w:jc w:val="both"/>
        <w:rPr>
          <w:rFonts w:ascii="Arial" w:hAnsi="Arial" w:cs="Arial"/>
          <w:sz w:val="20"/>
          <w:szCs w:val="20"/>
          <w:lang w:eastAsia="en-US"/>
        </w:rPr>
      </w:pPr>
    </w:p>
    <w:p w14:paraId="60554D7B"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438A4FE9" w14:textId="77777777" w:rsidR="00C86C41" w:rsidRPr="0070139D" w:rsidRDefault="00C86C41" w:rsidP="00C86C41">
      <w:pPr>
        <w:spacing w:line="260" w:lineRule="atLeast"/>
        <w:jc w:val="both"/>
        <w:rPr>
          <w:rFonts w:ascii="Arial" w:hAnsi="Arial" w:cs="Arial"/>
          <w:sz w:val="20"/>
          <w:szCs w:val="20"/>
          <w:lang w:eastAsia="en-US"/>
        </w:rPr>
      </w:pPr>
    </w:p>
    <w:p w14:paraId="2C2875FD"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2"/>
    </w:p>
    <w:p w14:paraId="2743244F"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55D4A36B" w14:textId="77777777" w:rsidR="003835B1" w:rsidRPr="003835B1" w:rsidRDefault="003835B1" w:rsidP="003835B1">
      <w:pPr>
        <w:spacing w:line="260" w:lineRule="atLeast"/>
        <w:jc w:val="both"/>
        <w:rPr>
          <w:rFonts w:ascii="Arial" w:hAnsi="Arial" w:cs="Arial"/>
          <w:sz w:val="20"/>
          <w:szCs w:val="20"/>
          <w:lang w:eastAsia="en-US"/>
        </w:rPr>
      </w:pPr>
    </w:p>
    <w:p w14:paraId="598E2CF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3E5FEB8D" w14:textId="77777777" w:rsidR="003835B1" w:rsidRPr="003835B1" w:rsidRDefault="003835B1" w:rsidP="003835B1">
      <w:pPr>
        <w:spacing w:line="260" w:lineRule="atLeast"/>
        <w:jc w:val="both"/>
        <w:rPr>
          <w:rFonts w:ascii="Arial" w:hAnsi="Arial" w:cs="Arial"/>
          <w:sz w:val="20"/>
          <w:szCs w:val="20"/>
          <w:lang w:eastAsia="en-US"/>
        </w:rPr>
      </w:pPr>
    </w:p>
    <w:p w14:paraId="00DC68AD"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22A87045" w14:textId="77777777" w:rsidR="003835B1" w:rsidRPr="003835B1" w:rsidRDefault="003835B1" w:rsidP="003835B1">
      <w:pPr>
        <w:spacing w:line="260" w:lineRule="atLeast"/>
        <w:jc w:val="both"/>
        <w:rPr>
          <w:rFonts w:ascii="Arial" w:hAnsi="Arial" w:cs="Arial"/>
          <w:sz w:val="20"/>
          <w:szCs w:val="20"/>
          <w:lang w:eastAsia="en-US"/>
        </w:rPr>
      </w:pPr>
    </w:p>
    <w:p w14:paraId="32E7BC1E"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7F28A0F3" w14:textId="77777777" w:rsidR="00632527" w:rsidRPr="0070139D" w:rsidRDefault="00632527" w:rsidP="003835B1">
      <w:pPr>
        <w:spacing w:line="260" w:lineRule="atLeast"/>
        <w:jc w:val="both"/>
        <w:rPr>
          <w:rFonts w:ascii="Arial" w:hAnsi="Arial" w:cs="Arial"/>
          <w:sz w:val="20"/>
          <w:szCs w:val="20"/>
          <w:lang w:eastAsia="en-US"/>
        </w:rPr>
      </w:pPr>
    </w:p>
    <w:p w14:paraId="54B38EDD"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077C8AD5"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4FE6B8FD" w14:textId="77777777" w:rsidR="009943A6" w:rsidRDefault="009943A6" w:rsidP="00DE6F9E">
      <w:pPr>
        <w:spacing w:line="260" w:lineRule="atLeast"/>
        <w:jc w:val="both"/>
        <w:rPr>
          <w:rFonts w:ascii="Arial" w:hAnsi="Arial" w:cs="Arial"/>
          <w:sz w:val="20"/>
          <w:szCs w:val="20"/>
          <w:lang w:eastAsia="en-US"/>
        </w:rPr>
      </w:pPr>
    </w:p>
    <w:p w14:paraId="615390CF"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5DE7394D" w14:textId="77777777"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283FEE">
        <w:rPr>
          <w:rFonts w:ascii="Arial" w:hAnsi="Arial" w:cs="Arial"/>
          <w:sz w:val="20"/>
          <w:szCs w:val="20"/>
        </w:rPr>
        <w:t xml:space="preserve">znaša </w:t>
      </w:r>
      <w:r w:rsidR="00B96F57">
        <w:rPr>
          <w:rFonts w:ascii="Arial" w:hAnsi="Arial" w:cs="Arial"/>
          <w:sz w:val="20"/>
          <w:szCs w:val="20"/>
        </w:rPr>
        <w:t>9</w:t>
      </w:r>
      <w:r w:rsidR="009A5BA7" w:rsidRPr="00283FEE">
        <w:rPr>
          <w:rFonts w:ascii="Arial" w:hAnsi="Arial" w:cs="Arial"/>
          <w:sz w:val="20"/>
          <w:szCs w:val="20"/>
        </w:rPr>
        <w:t>.</w:t>
      </w:r>
      <w:r w:rsidR="00504627" w:rsidRPr="00283FEE">
        <w:rPr>
          <w:rFonts w:ascii="Arial" w:hAnsi="Arial" w:cs="Arial"/>
          <w:sz w:val="20"/>
          <w:szCs w:val="20"/>
        </w:rPr>
        <w:t>0</w:t>
      </w:r>
      <w:r w:rsidRPr="00283FEE">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0A8E3297" w14:textId="77777777" w:rsidR="00DE6F9E" w:rsidRDefault="00DE6F9E" w:rsidP="00DE6F9E">
      <w:pPr>
        <w:spacing w:line="260" w:lineRule="atLeast"/>
        <w:jc w:val="both"/>
        <w:rPr>
          <w:rFonts w:ascii="Arial" w:hAnsi="Arial" w:cs="Arial"/>
          <w:i/>
          <w:sz w:val="20"/>
          <w:szCs w:val="20"/>
        </w:rPr>
      </w:pPr>
    </w:p>
    <w:p w14:paraId="0C3788C0" w14:textId="7AD0FBB2" w:rsidR="00DE6F9E" w:rsidRDefault="00DE6F9E" w:rsidP="00DE6F9E">
      <w:pPr>
        <w:spacing w:line="260" w:lineRule="atLeast"/>
        <w:jc w:val="both"/>
        <w:rPr>
          <w:rFonts w:ascii="Arial" w:hAnsi="Arial" w:cs="Arial"/>
          <w:i/>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 in v veljavi </w:t>
      </w:r>
      <w:r w:rsidRPr="00F54AA8">
        <w:rPr>
          <w:rFonts w:ascii="Arial" w:hAnsi="Arial" w:cs="Arial"/>
          <w:b/>
          <w:sz w:val="20"/>
          <w:szCs w:val="20"/>
        </w:rPr>
        <w:t xml:space="preserve">do </w:t>
      </w:r>
      <w:r w:rsidR="003D50A3" w:rsidRPr="003D50A3">
        <w:rPr>
          <w:rFonts w:ascii="Arial" w:hAnsi="Arial" w:cs="Arial"/>
          <w:b/>
          <w:sz w:val="20"/>
          <w:szCs w:val="20"/>
        </w:rPr>
        <w:t>13</w:t>
      </w:r>
      <w:r w:rsidR="00AE57C1" w:rsidRPr="003D50A3">
        <w:rPr>
          <w:rFonts w:ascii="Arial" w:hAnsi="Arial" w:cs="Arial"/>
          <w:b/>
          <w:sz w:val="20"/>
          <w:szCs w:val="20"/>
        </w:rPr>
        <w:t>.</w:t>
      </w:r>
      <w:r w:rsidR="003D50A3" w:rsidRPr="003D50A3">
        <w:rPr>
          <w:rFonts w:ascii="Arial" w:hAnsi="Arial" w:cs="Arial"/>
          <w:b/>
          <w:sz w:val="20"/>
          <w:szCs w:val="20"/>
        </w:rPr>
        <w:t>8</w:t>
      </w:r>
      <w:r w:rsidR="00573868" w:rsidRPr="003D50A3">
        <w:rPr>
          <w:rFonts w:ascii="Arial" w:hAnsi="Arial" w:cs="Arial"/>
          <w:b/>
          <w:sz w:val="20"/>
          <w:szCs w:val="20"/>
        </w:rPr>
        <w:t>.202</w:t>
      </w:r>
      <w:r w:rsidR="00C514E5" w:rsidRPr="003D50A3">
        <w:rPr>
          <w:rFonts w:ascii="Arial" w:hAnsi="Arial" w:cs="Arial"/>
          <w:b/>
          <w:sz w:val="20"/>
          <w:szCs w:val="20"/>
        </w:rPr>
        <w:t>3</w:t>
      </w:r>
      <w:r w:rsidR="00573868" w:rsidRPr="003D50A3">
        <w:rPr>
          <w:rFonts w:ascii="Arial" w:hAnsi="Arial" w:cs="Arial"/>
          <w:b/>
          <w:sz w:val="20"/>
          <w:szCs w:val="20"/>
        </w:rPr>
        <w:t>.</w:t>
      </w:r>
    </w:p>
    <w:p w14:paraId="4985E293"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051FD6A" w14:textId="77777777" w:rsidR="00252349" w:rsidRDefault="00252349" w:rsidP="00DE6F9E">
      <w:pPr>
        <w:spacing w:line="260" w:lineRule="atLeast"/>
        <w:jc w:val="both"/>
        <w:rPr>
          <w:rFonts w:ascii="Arial" w:hAnsi="Arial" w:cs="Arial"/>
          <w:sz w:val="20"/>
          <w:szCs w:val="20"/>
        </w:rPr>
      </w:pPr>
    </w:p>
    <w:p w14:paraId="5473A772"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73EB9561" w14:textId="77777777" w:rsidR="00DE6F9E" w:rsidRDefault="00DE6F9E" w:rsidP="00DE6F9E">
      <w:pPr>
        <w:spacing w:line="260" w:lineRule="atLeast"/>
        <w:jc w:val="both"/>
        <w:rPr>
          <w:rFonts w:ascii="Arial" w:hAnsi="Arial" w:cs="Arial"/>
          <w:sz w:val="20"/>
          <w:szCs w:val="20"/>
        </w:rPr>
      </w:pPr>
    </w:p>
    <w:p w14:paraId="2FCEA9B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2650C418"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037F8991"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lastRenderedPageBreak/>
        <w:t>če ponudnik na poziv naročnika ni pravočasno (torej v roku, ki ga je določil naročnik) dostavil zahtevanega podaljšanja zavarovanja za resnost ponudbe ali</w:t>
      </w:r>
    </w:p>
    <w:p w14:paraId="4ECD1FAB"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2E44D277"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214AF5ED" w14:textId="77777777" w:rsidR="00DE6F9E" w:rsidRDefault="00DE6F9E" w:rsidP="00DE6F9E">
      <w:pPr>
        <w:spacing w:after="60"/>
        <w:ind w:left="540"/>
        <w:jc w:val="both"/>
        <w:rPr>
          <w:rFonts w:ascii="Arial" w:hAnsi="Arial" w:cs="Arial"/>
          <w:sz w:val="20"/>
          <w:szCs w:val="20"/>
        </w:rPr>
      </w:pPr>
    </w:p>
    <w:p w14:paraId="53C93EA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A750699"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banke oziroma zavarovalnice v državi naročnika ali</w:t>
      </w:r>
    </w:p>
    <w:p w14:paraId="268B0070"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tuje banke oziroma zavarovalnice preko korespondenčne banke oziroma zavarovalnice v državi naročnika.</w:t>
      </w:r>
    </w:p>
    <w:p w14:paraId="3D9C8EE5" w14:textId="77777777" w:rsidR="00DE6F9E" w:rsidRDefault="00DE6F9E" w:rsidP="00DE6F9E">
      <w:pPr>
        <w:pStyle w:val="Odstavekseznama1"/>
        <w:spacing w:line="260" w:lineRule="atLeast"/>
        <w:ind w:left="1534"/>
        <w:jc w:val="both"/>
        <w:rPr>
          <w:rFonts w:ascii="Arial" w:hAnsi="Arial" w:cs="Arial"/>
          <w:sz w:val="20"/>
          <w:szCs w:val="20"/>
        </w:rPr>
      </w:pPr>
    </w:p>
    <w:p w14:paraId="3A22C899"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63767484" w14:textId="77777777" w:rsidR="00DE6F9E" w:rsidRDefault="00DE6F9E" w:rsidP="00252349">
      <w:pPr>
        <w:spacing w:line="260" w:lineRule="atLeast"/>
        <w:jc w:val="both"/>
        <w:rPr>
          <w:rFonts w:ascii="Arial" w:hAnsi="Arial" w:cs="Arial"/>
          <w:sz w:val="20"/>
          <w:szCs w:val="20"/>
        </w:rPr>
      </w:pPr>
    </w:p>
    <w:p w14:paraId="5260CB1C"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665CE53C" w14:textId="77777777" w:rsidR="00252349" w:rsidRDefault="00252349" w:rsidP="00252349">
      <w:pPr>
        <w:spacing w:line="260" w:lineRule="atLeast"/>
        <w:jc w:val="both"/>
        <w:rPr>
          <w:rFonts w:ascii="Arial" w:hAnsi="Arial" w:cs="Arial"/>
          <w:sz w:val="20"/>
          <w:szCs w:val="20"/>
        </w:rPr>
      </w:pPr>
    </w:p>
    <w:p w14:paraId="14D31680"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0112EEF7"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4E6631A0"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418AB44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01339F81" w14:textId="77777777" w:rsidR="0075039D" w:rsidRPr="0070139D" w:rsidRDefault="0075039D" w:rsidP="00FB7DD3">
      <w:pPr>
        <w:spacing w:line="260" w:lineRule="atLeast"/>
        <w:jc w:val="both"/>
        <w:rPr>
          <w:rFonts w:ascii="Arial" w:hAnsi="Arial" w:cs="Arial"/>
          <w:sz w:val="20"/>
          <w:szCs w:val="20"/>
          <w:lang w:eastAsia="en-US"/>
        </w:rPr>
      </w:pPr>
    </w:p>
    <w:p w14:paraId="347ACDD0" w14:textId="77777777" w:rsidR="0075039D" w:rsidRPr="0070139D" w:rsidRDefault="0075039D" w:rsidP="00FB7DD3">
      <w:pPr>
        <w:tabs>
          <w:tab w:val="num" w:pos="540"/>
        </w:tabs>
        <w:spacing w:line="260" w:lineRule="atLeast"/>
        <w:jc w:val="both"/>
        <w:rPr>
          <w:rFonts w:ascii="Arial" w:hAnsi="Arial" w:cs="Arial"/>
          <w:b/>
          <w:sz w:val="20"/>
          <w:szCs w:val="20"/>
          <w:lang w:eastAsia="en-US"/>
        </w:rPr>
      </w:pPr>
      <w:r w:rsidRPr="00326881">
        <w:rPr>
          <w:rFonts w:ascii="Arial" w:hAnsi="Arial" w:cs="Arial"/>
          <w:b/>
          <w:sz w:val="20"/>
          <w:szCs w:val="20"/>
          <w:lang w:eastAsia="en-US"/>
        </w:rPr>
        <w:t>2.3.</w:t>
      </w:r>
      <w:r w:rsidR="00DE6F9E" w:rsidRPr="00326881">
        <w:rPr>
          <w:rFonts w:ascii="Arial" w:hAnsi="Arial" w:cs="Arial"/>
          <w:b/>
          <w:sz w:val="20"/>
          <w:szCs w:val="20"/>
          <w:lang w:eastAsia="en-US"/>
        </w:rPr>
        <w:t>10</w:t>
      </w:r>
      <w:r w:rsidRPr="00326881">
        <w:rPr>
          <w:rFonts w:ascii="Arial" w:hAnsi="Arial" w:cs="Arial"/>
          <w:b/>
          <w:sz w:val="20"/>
          <w:szCs w:val="20"/>
          <w:lang w:eastAsia="en-US"/>
        </w:rPr>
        <w:t xml:space="preserve"> Merila za izbiro ponudbe pri oddaji javnega naročila</w:t>
      </w:r>
    </w:p>
    <w:p w14:paraId="66367602"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p>
    <w:p w14:paraId="525A2113" w14:textId="77777777" w:rsidR="00B21535" w:rsidRDefault="00B21535" w:rsidP="00CB589D">
      <w:pPr>
        <w:spacing w:line="260" w:lineRule="atLeast"/>
        <w:jc w:val="both"/>
        <w:rPr>
          <w:rFonts w:ascii="Arial" w:hAnsi="Arial" w:cs="Arial"/>
          <w:sz w:val="20"/>
          <w:szCs w:val="20"/>
          <w:lang w:eastAsia="en-US"/>
        </w:rPr>
      </w:pPr>
    </w:p>
    <w:p w14:paraId="66B3BF1A"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Ekonomsko najugodnejša ponudba bo izbrana na podlagi točkovanja po merilih, kot sledi:</w:t>
      </w:r>
    </w:p>
    <w:p w14:paraId="18B72330" w14:textId="77777777" w:rsidR="00CB589D" w:rsidRPr="00CB589D" w:rsidRDefault="00CB589D" w:rsidP="00CB589D">
      <w:pPr>
        <w:spacing w:line="260" w:lineRule="atLeast"/>
        <w:jc w:val="both"/>
        <w:rPr>
          <w:rFonts w:ascii="Arial" w:hAnsi="Arial" w:cs="Arial"/>
          <w:sz w:val="20"/>
          <w:szCs w:val="20"/>
          <w:lang w:eastAsia="en-US"/>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861BDE" w:rsidRPr="00A267AC" w14:paraId="3A48B176" w14:textId="77777777" w:rsidTr="00861BDE">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44CD9AA4" w14:textId="77777777" w:rsidR="00861BDE" w:rsidRPr="00A267AC" w:rsidRDefault="00861BDE" w:rsidP="00861BDE">
            <w:pPr>
              <w:spacing w:before="60" w:after="60"/>
              <w:jc w:val="both"/>
              <w:rPr>
                <w:rFonts w:ascii="Arial" w:hAnsi="Arial" w:cs="Arial"/>
                <w:b/>
                <w:sz w:val="20"/>
                <w:szCs w:val="20"/>
              </w:rPr>
            </w:pPr>
            <w:r w:rsidRPr="00A267AC">
              <w:rPr>
                <w:rFonts w:ascii="Arial" w:hAnsi="Arial" w:cs="Arial"/>
                <w:b/>
                <w:sz w:val="20"/>
                <w:szCs w:val="20"/>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EB253E1" w14:textId="77777777" w:rsidR="00861BDE" w:rsidRPr="00A267AC" w:rsidRDefault="00861BDE" w:rsidP="00861BDE">
            <w:pPr>
              <w:spacing w:before="60" w:after="60"/>
              <w:jc w:val="both"/>
              <w:rPr>
                <w:rFonts w:ascii="Arial" w:hAnsi="Arial" w:cs="Arial"/>
                <w:b/>
                <w:sz w:val="20"/>
                <w:szCs w:val="20"/>
              </w:rPr>
            </w:pPr>
            <w:r w:rsidRPr="00A267AC">
              <w:rPr>
                <w:rFonts w:ascii="Arial" w:hAnsi="Arial" w:cs="Arial"/>
                <w:b/>
                <w:sz w:val="20"/>
                <w:szCs w:val="20"/>
              </w:rPr>
              <w:t>Največje možno število točk</w:t>
            </w:r>
          </w:p>
        </w:tc>
      </w:tr>
      <w:tr w:rsidR="00861BDE" w:rsidRPr="00A267AC" w14:paraId="2276B33B" w14:textId="77777777" w:rsidTr="00861BDE">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1CCC3BA" w14:textId="77777777" w:rsidR="00861BDE" w:rsidRPr="00A267AC" w:rsidRDefault="00861BDE" w:rsidP="00861BDE">
            <w:pPr>
              <w:spacing w:before="60" w:after="60"/>
              <w:jc w:val="both"/>
              <w:rPr>
                <w:rFonts w:ascii="Arial" w:hAnsi="Arial" w:cs="Arial"/>
                <w:sz w:val="20"/>
                <w:szCs w:val="20"/>
              </w:rPr>
            </w:pPr>
            <w:r w:rsidRPr="00A267AC">
              <w:rPr>
                <w:rFonts w:ascii="Arial" w:hAnsi="Arial" w:cs="Arial"/>
                <w:sz w:val="20"/>
                <w:szCs w:val="20"/>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777D7176" w14:textId="77777777" w:rsidR="00861BDE" w:rsidRPr="00A267AC" w:rsidRDefault="00861BDE" w:rsidP="00861BDE">
            <w:pPr>
              <w:spacing w:before="60" w:after="60"/>
              <w:jc w:val="both"/>
              <w:rPr>
                <w:rFonts w:ascii="Arial" w:hAnsi="Arial" w:cs="Arial"/>
                <w:sz w:val="20"/>
                <w:szCs w:val="20"/>
              </w:rPr>
            </w:pPr>
            <w:r>
              <w:rPr>
                <w:rFonts w:ascii="Arial" w:hAnsi="Arial" w:cs="Arial"/>
                <w:sz w:val="20"/>
                <w:szCs w:val="20"/>
              </w:rPr>
              <w:t>6</w:t>
            </w:r>
            <w:r w:rsidRPr="00A267AC">
              <w:rPr>
                <w:rFonts w:ascii="Arial" w:hAnsi="Arial" w:cs="Arial"/>
                <w:sz w:val="20"/>
                <w:szCs w:val="20"/>
              </w:rPr>
              <w:t>0</w:t>
            </w:r>
          </w:p>
        </w:tc>
      </w:tr>
      <w:tr w:rsidR="00861BDE" w:rsidRPr="00A267AC" w14:paraId="095C69EB" w14:textId="77777777" w:rsidTr="00861BDE">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3EC69F8C" w14:textId="77777777" w:rsidR="00861BDE" w:rsidRPr="00A267AC" w:rsidRDefault="00861BDE" w:rsidP="00861BDE">
            <w:pPr>
              <w:spacing w:before="60" w:after="60"/>
              <w:jc w:val="both"/>
              <w:rPr>
                <w:rFonts w:ascii="Arial" w:hAnsi="Arial" w:cs="Arial"/>
                <w:sz w:val="20"/>
                <w:szCs w:val="20"/>
              </w:rPr>
            </w:pPr>
            <w:r w:rsidRPr="00A267AC">
              <w:rPr>
                <w:rFonts w:ascii="Arial" w:hAnsi="Arial" w:cs="Arial"/>
                <w:sz w:val="20"/>
                <w:szCs w:val="20"/>
              </w:rPr>
              <w:t>T</w:t>
            </w:r>
            <w:r w:rsidRPr="00A267AC">
              <w:rPr>
                <w:rFonts w:ascii="Arial" w:hAnsi="Arial" w:cs="Arial"/>
                <w:sz w:val="20"/>
                <w:szCs w:val="20"/>
                <w:vertAlign w:val="subscript"/>
              </w:rPr>
              <w:t>REF</w:t>
            </w:r>
            <w:r w:rsidRPr="00A267AC">
              <w:rPr>
                <w:rFonts w:ascii="Arial" w:hAnsi="Arial" w:cs="Arial"/>
                <w:sz w:val="20"/>
                <w:szCs w:val="20"/>
              </w:rPr>
              <w:t xml:space="preserve"> – reference ključnega kadra</w:t>
            </w:r>
            <w:r w:rsidR="003F08BC">
              <w:t xml:space="preserve"> (</w:t>
            </w:r>
            <w:r w:rsidR="003F08BC">
              <w:rPr>
                <w:rFonts w:ascii="Arial" w:hAnsi="Arial" w:cs="Arial"/>
                <w:sz w:val="20"/>
                <w:szCs w:val="20"/>
              </w:rPr>
              <w:t>v</w:t>
            </w:r>
            <w:r w:rsidR="003F08BC" w:rsidRPr="003F08BC">
              <w:rPr>
                <w:rFonts w:ascii="Arial" w:hAnsi="Arial" w:cs="Arial"/>
                <w:sz w:val="20"/>
                <w:szCs w:val="20"/>
              </w:rPr>
              <w:t>odja svetovalnih in izvajalskih storitev</w:t>
            </w:r>
            <w:r w:rsidR="003F08BC">
              <w:rPr>
                <w:rFonts w:ascii="Arial" w:hAnsi="Arial" w:cs="Arial"/>
                <w:sz w:val="20"/>
                <w:szCs w:val="20"/>
              </w:rPr>
              <w:t>)</w:t>
            </w:r>
          </w:p>
        </w:tc>
        <w:tc>
          <w:tcPr>
            <w:tcW w:w="3968" w:type="dxa"/>
            <w:tcBorders>
              <w:top w:val="single" w:sz="4" w:space="0" w:color="auto"/>
              <w:left w:val="single" w:sz="4" w:space="0" w:color="auto"/>
              <w:bottom w:val="single" w:sz="4" w:space="0" w:color="auto"/>
              <w:right w:val="single" w:sz="4" w:space="0" w:color="auto"/>
            </w:tcBorders>
            <w:vAlign w:val="center"/>
            <w:hideMark/>
          </w:tcPr>
          <w:p w14:paraId="64E391C7" w14:textId="77777777" w:rsidR="00861BDE" w:rsidRPr="00A267AC" w:rsidRDefault="00CE5F1F" w:rsidP="00861BDE">
            <w:pPr>
              <w:spacing w:before="60" w:after="60"/>
              <w:jc w:val="both"/>
              <w:rPr>
                <w:rFonts w:ascii="Arial" w:hAnsi="Arial" w:cs="Arial"/>
                <w:sz w:val="20"/>
                <w:szCs w:val="20"/>
              </w:rPr>
            </w:pPr>
            <w:r>
              <w:rPr>
                <w:rFonts w:ascii="Arial" w:hAnsi="Arial" w:cs="Arial"/>
                <w:sz w:val="20"/>
                <w:szCs w:val="20"/>
              </w:rPr>
              <w:t xml:space="preserve">12 </w:t>
            </w:r>
          </w:p>
        </w:tc>
      </w:tr>
      <w:tr w:rsidR="00861BDE" w:rsidRPr="00A267AC" w14:paraId="1C69B6B0" w14:textId="77777777" w:rsidTr="00861BDE">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3958220E" w14:textId="77777777" w:rsidR="00861BDE" w:rsidRPr="00A267AC" w:rsidRDefault="00861BDE" w:rsidP="00861BDE">
            <w:pPr>
              <w:spacing w:before="60" w:after="60"/>
              <w:jc w:val="both"/>
              <w:rPr>
                <w:rFonts w:ascii="Arial" w:hAnsi="Arial" w:cs="Arial"/>
                <w:sz w:val="20"/>
                <w:szCs w:val="20"/>
              </w:rPr>
            </w:pPr>
            <w:r w:rsidRPr="00A267AC">
              <w:rPr>
                <w:rFonts w:ascii="Arial" w:hAnsi="Arial" w:cs="Arial"/>
                <w:sz w:val="20"/>
                <w:szCs w:val="20"/>
              </w:rPr>
              <w:t>T</w:t>
            </w:r>
            <w:r>
              <w:rPr>
                <w:rFonts w:ascii="Arial" w:hAnsi="Arial" w:cs="Arial"/>
                <w:sz w:val="20"/>
                <w:szCs w:val="20"/>
                <w:vertAlign w:val="subscript"/>
              </w:rPr>
              <w:t>REF+</w:t>
            </w:r>
            <w:r w:rsidRPr="00A267AC">
              <w:rPr>
                <w:rFonts w:ascii="Arial" w:hAnsi="Arial" w:cs="Arial"/>
                <w:sz w:val="20"/>
                <w:szCs w:val="20"/>
              </w:rPr>
              <w:t xml:space="preserve"> – </w:t>
            </w:r>
            <w:r>
              <w:rPr>
                <w:rFonts w:ascii="Arial" w:hAnsi="Arial" w:cs="Arial"/>
                <w:sz w:val="20"/>
                <w:szCs w:val="20"/>
              </w:rPr>
              <w:t>dodatne reference</w:t>
            </w:r>
            <w:r w:rsidR="00CE5F1F">
              <w:rPr>
                <w:rFonts w:ascii="Arial" w:hAnsi="Arial" w:cs="Arial"/>
                <w:sz w:val="20"/>
                <w:szCs w:val="20"/>
              </w:rPr>
              <w:t xml:space="preserve"> kadra</w:t>
            </w:r>
          </w:p>
        </w:tc>
        <w:tc>
          <w:tcPr>
            <w:tcW w:w="3968" w:type="dxa"/>
            <w:tcBorders>
              <w:top w:val="single" w:sz="4" w:space="0" w:color="auto"/>
              <w:left w:val="single" w:sz="4" w:space="0" w:color="auto"/>
              <w:bottom w:val="single" w:sz="4" w:space="0" w:color="auto"/>
              <w:right w:val="single" w:sz="4" w:space="0" w:color="auto"/>
            </w:tcBorders>
            <w:vAlign w:val="center"/>
          </w:tcPr>
          <w:p w14:paraId="051F4A15" w14:textId="77777777" w:rsidR="00861BDE" w:rsidRDefault="00CE5F1F" w:rsidP="00861BDE">
            <w:pPr>
              <w:spacing w:before="60" w:after="60"/>
              <w:jc w:val="both"/>
              <w:rPr>
                <w:rFonts w:ascii="Arial" w:hAnsi="Arial" w:cs="Arial"/>
                <w:sz w:val="20"/>
                <w:szCs w:val="20"/>
              </w:rPr>
            </w:pPr>
            <w:r>
              <w:rPr>
                <w:rFonts w:ascii="Arial" w:hAnsi="Arial" w:cs="Arial"/>
                <w:sz w:val="20"/>
                <w:szCs w:val="20"/>
              </w:rPr>
              <w:t xml:space="preserve">12 </w:t>
            </w:r>
          </w:p>
        </w:tc>
      </w:tr>
      <w:tr w:rsidR="00CE5F1F" w:rsidRPr="00A267AC" w14:paraId="37157F2A" w14:textId="77777777" w:rsidTr="00861BDE">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1E92341D" w14:textId="77777777" w:rsidR="00CE5F1F" w:rsidRPr="00CE5F1F" w:rsidRDefault="00CE5F1F" w:rsidP="00CE5F1F">
            <w:pPr>
              <w:spacing w:before="60" w:after="60"/>
              <w:jc w:val="both"/>
              <w:rPr>
                <w:rFonts w:ascii="Arial" w:hAnsi="Arial" w:cs="Arial"/>
                <w:sz w:val="20"/>
                <w:szCs w:val="20"/>
              </w:rPr>
            </w:pPr>
            <w:r>
              <w:rPr>
                <w:rFonts w:ascii="Arial" w:hAnsi="Arial" w:cs="Arial"/>
                <w:sz w:val="20"/>
                <w:szCs w:val="20"/>
              </w:rPr>
              <w:t>T</w:t>
            </w:r>
            <w:r>
              <w:rPr>
                <w:rFonts w:ascii="Arial" w:hAnsi="Arial" w:cs="Arial"/>
                <w:sz w:val="20"/>
                <w:szCs w:val="20"/>
                <w:vertAlign w:val="subscript"/>
              </w:rPr>
              <w:t xml:space="preserve">CERT – </w:t>
            </w:r>
            <w:r>
              <w:rPr>
                <w:rFonts w:ascii="Arial" w:hAnsi="Arial" w:cs="Arial"/>
                <w:sz w:val="20"/>
                <w:szCs w:val="20"/>
              </w:rPr>
              <w:t>merila za certifikacije</w:t>
            </w:r>
          </w:p>
        </w:tc>
        <w:tc>
          <w:tcPr>
            <w:tcW w:w="3968" w:type="dxa"/>
            <w:tcBorders>
              <w:top w:val="single" w:sz="4" w:space="0" w:color="auto"/>
              <w:left w:val="single" w:sz="4" w:space="0" w:color="auto"/>
              <w:bottom w:val="single" w:sz="4" w:space="0" w:color="auto"/>
              <w:right w:val="single" w:sz="4" w:space="0" w:color="auto"/>
            </w:tcBorders>
            <w:vAlign w:val="center"/>
          </w:tcPr>
          <w:p w14:paraId="69E5FC86" w14:textId="77777777" w:rsidR="00CE5F1F" w:rsidRDefault="00CE5F1F" w:rsidP="00861BDE">
            <w:pPr>
              <w:spacing w:before="60" w:after="60"/>
              <w:jc w:val="both"/>
              <w:rPr>
                <w:rFonts w:ascii="Arial" w:hAnsi="Arial" w:cs="Arial"/>
                <w:sz w:val="20"/>
                <w:szCs w:val="20"/>
              </w:rPr>
            </w:pPr>
            <w:r>
              <w:rPr>
                <w:rFonts w:ascii="Arial" w:hAnsi="Arial" w:cs="Arial"/>
                <w:sz w:val="20"/>
                <w:szCs w:val="20"/>
              </w:rPr>
              <w:t>16</w:t>
            </w:r>
          </w:p>
        </w:tc>
      </w:tr>
    </w:tbl>
    <w:p w14:paraId="4EBC49F8" w14:textId="77777777" w:rsidR="00CB589D" w:rsidRDefault="00CB589D" w:rsidP="00CB589D">
      <w:pPr>
        <w:spacing w:line="260" w:lineRule="atLeast"/>
        <w:jc w:val="both"/>
        <w:rPr>
          <w:rFonts w:ascii="Arial" w:hAnsi="Arial" w:cs="Arial"/>
          <w:sz w:val="20"/>
          <w:szCs w:val="20"/>
          <w:lang w:eastAsia="en-US"/>
        </w:rPr>
      </w:pPr>
    </w:p>
    <w:p w14:paraId="286E9586"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356AF4C5" w14:textId="77777777" w:rsidR="00CB589D" w:rsidRPr="00CB589D" w:rsidRDefault="00CB589D" w:rsidP="00CB589D">
      <w:pPr>
        <w:spacing w:line="260" w:lineRule="atLeast"/>
        <w:jc w:val="both"/>
        <w:rPr>
          <w:rFonts w:ascii="Arial" w:hAnsi="Arial" w:cs="Arial"/>
          <w:sz w:val="20"/>
          <w:szCs w:val="20"/>
          <w:lang w:eastAsia="en-US"/>
        </w:rPr>
      </w:pPr>
    </w:p>
    <w:p w14:paraId="633D0128" w14:textId="77777777" w:rsidR="00861BDE" w:rsidRPr="00E53F91" w:rsidRDefault="00861BDE" w:rsidP="00861BDE">
      <w:pPr>
        <w:spacing w:before="60" w:after="60"/>
        <w:jc w:val="both"/>
        <w:rPr>
          <w:rFonts w:ascii="Arial" w:hAnsi="Arial" w:cs="Arial"/>
          <w:b/>
          <w:sz w:val="20"/>
          <w:szCs w:val="20"/>
        </w:rPr>
      </w:pPr>
      <w:r w:rsidRPr="00E53F91">
        <w:rPr>
          <w:rFonts w:ascii="Arial" w:hAnsi="Arial" w:cs="Arial"/>
          <w:b/>
          <w:sz w:val="20"/>
          <w:szCs w:val="20"/>
        </w:rPr>
        <w:t xml:space="preserve">Skupno število točk se izračuna po formuli: </w:t>
      </w:r>
    </w:p>
    <w:p w14:paraId="36624255" w14:textId="77777777" w:rsidR="00861BDE" w:rsidRPr="00CE5F1F" w:rsidRDefault="00861BDE" w:rsidP="00861BDE">
      <w:pPr>
        <w:spacing w:before="60" w:after="60"/>
        <w:jc w:val="both"/>
        <w:rPr>
          <w:rFonts w:ascii="Arial" w:hAnsi="Arial" w:cs="Arial"/>
          <w:b/>
          <w:sz w:val="20"/>
          <w:szCs w:val="20"/>
          <w:vertAlign w:val="subscript"/>
        </w:rPr>
      </w:pPr>
      <w:r w:rsidRPr="00E53F91">
        <w:rPr>
          <w:rFonts w:ascii="Arial" w:hAnsi="Arial" w:cs="Arial"/>
          <w:b/>
          <w:sz w:val="20"/>
          <w:szCs w:val="20"/>
        </w:rPr>
        <w:t>T</w:t>
      </w:r>
      <w:r w:rsidRPr="00E53F91">
        <w:rPr>
          <w:rFonts w:ascii="Arial" w:hAnsi="Arial" w:cs="Arial"/>
          <w:b/>
          <w:sz w:val="20"/>
          <w:szCs w:val="20"/>
          <w:vertAlign w:val="subscript"/>
        </w:rPr>
        <w:t xml:space="preserve">SKUP = </w:t>
      </w:r>
      <w:r w:rsidRPr="00E53F91">
        <w:rPr>
          <w:rFonts w:ascii="Arial" w:hAnsi="Arial" w:cs="Arial"/>
          <w:b/>
          <w:sz w:val="20"/>
          <w:szCs w:val="20"/>
        </w:rPr>
        <w:t>T</w:t>
      </w:r>
      <w:r w:rsidRPr="00E53F91">
        <w:rPr>
          <w:rFonts w:ascii="Arial" w:hAnsi="Arial" w:cs="Arial"/>
          <w:b/>
          <w:sz w:val="20"/>
          <w:szCs w:val="20"/>
          <w:vertAlign w:val="subscript"/>
        </w:rPr>
        <w:t xml:space="preserve">C + </w:t>
      </w:r>
      <w:r w:rsidRPr="00E53F91">
        <w:rPr>
          <w:rFonts w:ascii="Arial" w:hAnsi="Arial" w:cs="Arial"/>
          <w:b/>
          <w:sz w:val="20"/>
          <w:szCs w:val="20"/>
        </w:rPr>
        <w:t>T</w:t>
      </w:r>
      <w:r w:rsidRPr="00E53F91">
        <w:rPr>
          <w:rFonts w:ascii="Arial" w:hAnsi="Arial" w:cs="Arial"/>
          <w:b/>
          <w:sz w:val="20"/>
          <w:szCs w:val="20"/>
          <w:vertAlign w:val="subscript"/>
        </w:rPr>
        <w:t xml:space="preserve">REF </w:t>
      </w:r>
      <w:r w:rsidRPr="00E53F91">
        <w:rPr>
          <w:rFonts w:ascii="Arial" w:hAnsi="Arial" w:cs="Arial"/>
          <w:b/>
          <w:sz w:val="20"/>
          <w:szCs w:val="20"/>
        </w:rPr>
        <w:t>+</w:t>
      </w:r>
      <w:r w:rsidRPr="00E53F91">
        <w:rPr>
          <w:rFonts w:ascii="Arial" w:hAnsi="Arial" w:cs="Arial"/>
          <w:b/>
          <w:sz w:val="20"/>
          <w:szCs w:val="20"/>
          <w:vertAlign w:val="subscript"/>
        </w:rPr>
        <w:t xml:space="preserve"> </w:t>
      </w:r>
      <w:r w:rsidR="00326881">
        <w:rPr>
          <w:rFonts w:ascii="Arial" w:hAnsi="Arial" w:cs="Arial"/>
          <w:b/>
          <w:sz w:val="20"/>
          <w:szCs w:val="20"/>
        </w:rPr>
        <w:t>(</w:t>
      </w:r>
      <w:r w:rsidRPr="00E53F91">
        <w:rPr>
          <w:rFonts w:ascii="Arial" w:hAnsi="Arial" w:cs="Arial"/>
          <w:b/>
          <w:sz w:val="20"/>
          <w:szCs w:val="20"/>
        </w:rPr>
        <w:t>T</w:t>
      </w:r>
      <w:r w:rsidRPr="00E53F91">
        <w:rPr>
          <w:rFonts w:ascii="Arial" w:hAnsi="Arial" w:cs="Arial"/>
          <w:b/>
          <w:sz w:val="20"/>
          <w:szCs w:val="20"/>
          <w:vertAlign w:val="subscript"/>
        </w:rPr>
        <w:t>REF+</w:t>
      </w:r>
      <w:r w:rsidR="00326881">
        <w:rPr>
          <w:rFonts w:ascii="Arial" w:hAnsi="Arial" w:cs="Arial"/>
          <w:b/>
          <w:sz w:val="20"/>
          <w:szCs w:val="20"/>
        </w:rPr>
        <w:t>)</w:t>
      </w:r>
      <w:r w:rsidRPr="00E53F91" w:rsidDel="002F1CB9">
        <w:rPr>
          <w:rFonts w:ascii="Arial" w:hAnsi="Arial" w:cs="Arial"/>
          <w:b/>
          <w:sz w:val="20"/>
          <w:szCs w:val="20"/>
        </w:rPr>
        <w:t xml:space="preserve"> </w:t>
      </w:r>
      <w:r w:rsidR="00CE5F1F">
        <w:rPr>
          <w:rFonts w:ascii="Arial" w:hAnsi="Arial" w:cs="Arial"/>
          <w:b/>
          <w:sz w:val="20"/>
          <w:szCs w:val="20"/>
        </w:rPr>
        <w:t>+ T</w:t>
      </w:r>
      <w:r w:rsidR="00CE5F1F">
        <w:rPr>
          <w:rFonts w:ascii="Arial" w:hAnsi="Arial" w:cs="Arial"/>
          <w:b/>
          <w:sz w:val="20"/>
          <w:szCs w:val="20"/>
          <w:vertAlign w:val="subscript"/>
        </w:rPr>
        <w:t>CERT</w:t>
      </w:r>
    </w:p>
    <w:p w14:paraId="729798CF" w14:textId="77777777" w:rsidR="00861BDE" w:rsidRPr="00E53F91" w:rsidRDefault="00861BDE" w:rsidP="00861BDE">
      <w:pPr>
        <w:spacing w:before="60" w:after="60"/>
        <w:jc w:val="both"/>
        <w:rPr>
          <w:rFonts w:ascii="Arial" w:hAnsi="Arial" w:cs="Arial"/>
          <w:b/>
          <w:sz w:val="20"/>
          <w:szCs w:val="20"/>
        </w:rPr>
      </w:pPr>
    </w:p>
    <w:p w14:paraId="3CCE268D" w14:textId="77777777" w:rsidR="00861BDE" w:rsidRPr="00E53F91" w:rsidRDefault="00861BDE" w:rsidP="00861BDE">
      <w:pPr>
        <w:spacing w:before="60" w:after="60"/>
        <w:jc w:val="both"/>
        <w:rPr>
          <w:rFonts w:ascii="Arial" w:hAnsi="Arial" w:cs="Arial"/>
          <w:b/>
          <w:sz w:val="20"/>
          <w:szCs w:val="20"/>
        </w:rPr>
      </w:pPr>
      <w:r w:rsidRPr="00E53F91">
        <w:rPr>
          <w:rFonts w:ascii="Arial" w:hAnsi="Arial" w:cs="Arial"/>
          <w:b/>
          <w:sz w:val="20"/>
          <w:szCs w:val="20"/>
        </w:rPr>
        <w:t>Vrednotenje posameznega merila za izbor:</w:t>
      </w:r>
    </w:p>
    <w:p w14:paraId="4BA9B1AF" w14:textId="77777777" w:rsidR="00861BDE" w:rsidRPr="00E53F91" w:rsidRDefault="00861BDE" w:rsidP="00861BDE">
      <w:pPr>
        <w:spacing w:before="60" w:after="60"/>
        <w:jc w:val="both"/>
        <w:rPr>
          <w:rFonts w:ascii="Arial" w:hAnsi="Arial" w:cs="Arial"/>
          <w:b/>
          <w:sz w:val="20"/>
          <w:szCs w:val="20"/>
        </w:rPr>
      </w:pPr>
    </w:p>
    <w:p w14:paraId="481264D5" w14:textId="77777777" w:rsidR="00861BDE" w:rsidRPr="00326881" w:rsidRDefault="00861BDE" w:rsidP="00861BDE">
      <w:pPr>
        <w:spacing w:before="60" w:after="60"/>
        <w:jc w:val="both"/>
        <w:rPr>
          <w:rFonts w:ascii="Arial" w:hAnsi="Arial" w:cs="Arial"/>
          <w:sz w:val="20"/>
          <w:szCs w:val="20"/>
          <w:u w:val="single"/>
        </w:rPr>
      </w:pPr>
      <w:r w:rsidRPr="00326881">
        <w:rPr>
          <w:rFonts w:ascii="Arial" w:hAnsi="Arial" w:cs="Arial"/>
          <w:sz w:val="20"/>
          <w:szCs w:val="20"/>
          <w:u w:val="single"/>
        </w:rPr>
        <w:t>1. Ponudbena vrednost (T</w:t>
      </w:r>
      <w:r w:rsidRPr="00326881">
        <w:rPr>
          <w:rFonts w:ascii="Arial" w:hAnsi="Arial" w:cs="Arial"/>
          <w:sz w:val="20"/>
          <w:szCs w:val="20"/>
          <w:u w:val="single"/>
          <w:vertAlign w:val="subscript"/>
        </w:rPr>
        <w:t>C</w:t>
      </w:r>
      <w:r w:rsidRPr="00326881">
        <w:rPr>
          <w:rFonts w:ascii="Arial" w:hAnsi="Arial" w:cs="Arial"/>
          <w:sz w:val="20"/>
          <w:szCs w:val="20"/>
          <w:u w:val="single"/>
        </w:rPr>
        <w:t>) se pri ocenjevanju točkuje, kot sledi:</w:t>
      </w:r>
    </w:p>
    <w:p w14:paraId="04B32C8E" w14:textId="77777777" w:rsidR="00861BDE" w:rsidRPr="00861BDE" w:rsidRDefault="00861BDE" w:rsidP="00861BDE">
      <w:pPr>
        <w:spacing w:before="60" w:after="60"/>
        <w:jc w:val="both"/>
        <w:rPr>
          <w:rFonts w:ascii="Arial" w:hAnsi="Arial" w:cs="Arial"/>
          <w:sz w:val="20"/>
          <w:szCs w:val="20"/>
        </w:rPr>
      </w:pPr>
    </w:p>
    <w:p w14:paraId="68C0E9A6" w14:textId="77777777" w:rsidR="00861BDE" w:rsidRPr="00861BDE" w:rsidRDefault="00861BDE" w:rsidP="00861BDE">
      <w:pPr>
        <w:spacing w:before="60" w:after="60"/>
        <w:jc w:val="both"/>
        <w:rPr>
          <w:rFonts w:ascii="Arial" w:hAnsi="Arial" w:cs="Arial"/>
          <w:i/>
          <w:sz w:val="20"/>
          <w:szCs w:val="20"/>
        </w:rPr>
      </w:pPr>
      <w:r w:rsidRPr="00861BDE">
        <w:rPr>
          <w:rFonts w:ascii="Arial" w:hAnsi="Arial" w:cs="Arial"/>
          <w:i/>
          <w:sz w:val="20"/>
          <w:szCs w:val="20"/>
        </w:rPr>
        <w:t>Izračun:</w:t>
      </w:r>
    </w:p>
    <w:p w14:paraId="4BD069A2" w14:textId="77777777" w:rsidR="00861BDE" w:rsidRPr="00861BDE" w:rsidRDefault="00861BDE" w:rsidP="00861BDE">
      <w:pPr>
        <w:spacing w:before="60" w:after="60"/>
        <w:jc w:val="both"/>
        <w:rPr>
          <w:rFonts w:ascii="Arial" w:hAnsi="Arial" w:cs="Arial"/>
          <w:sz w:val="20"/>
          <w:szCs w:val="20"/>
        </w:rPr>
      </w:pPr>
      <w:r w:rsidRPr="00861BDE">
        <w:rPr>
          <w:rFonts w:ascii="Arial" w:hAnsi="Arial" w:cs="Arial"/>
          <w:sz w:val="20"/>
          <w:szCs w:val="20"/>
        </w:rPr>
        <w:t xml:space="preserve">Cena za uporabo v formuli se izračuna tako, da je </w:t>
      </w:r>
      <w:r w:rsidR="00326881">
        <w:rPr>
          <w:rFonts w:ascii="Arial" w:hAnsi="Arial" w:cs="Arial"/>
          <w:sz w:val="20"/>
          <w:szCs w:val="20"/>
        </w:rPr>
        <w:t>skupna ponudbena cena po predračunu brez DDV:</w:t>
      </w:r>
    </w:p>
    <w:p w14:paraId="15714E03" w14:textId="77777777" w:rsidR="00861BDE" w:rsidRPr="00861BDE" w:rsidRDefault="00861BDE" w:rsidP="00861BDE">
      <w:pPr>
        <w:spacing w:before="60" w:after="60"/>
        <w:jc w:val="both"/>
        <w:rPr>
          <w:rFonts w:ascii="Arial" w:hAnsi="Arial" w:cs="Arial"/>
          <w:sz w:val="20"/>
          <w:szCs w:val="20"/>
        </w:rPr>
      </w:pPr>
      <w:r w:rsidRPr="00861BDE">
        <w:rPr>
          <w:rFonts w:ascii="Arial" w:hAnsi="Arial" w:cs="Arial"/>
          <w:sz w:val="20"/>
          <w:szCs w:val="20"/>
        </w:rPr>
        <w:t xml:space="preserve"> </w:t>
      </w:r>
    </w:p>
    <w:p w14:paraId="36CA7A9E" w14:textId="77777777" w:rsidR="00861BDE" w:rsidRPr="00861BDE" w:rsidRDefault="00861BDE" w:rsidP="00861BDE">
      <w:pPr>
        <w:spacing w:before="60" w:after="60"/>
        <w:jc w:val="both"/>
        <w:rPr>
          <w:rFonts w:ascii="Arial" w:hAnsi="Arial" w:cs="Arial"/>
          <w:sz w:val="20"/>
          <w:szCs w:val="20"/>
        </w:rPr>
      </w:pPr>
      <w:r w:rsidRPr="00861BDE">
        <w:rPr>
          <w:rFonts w:ascii="Arial" w:hAnsi="Arial" w:cs="Arial"/>
          <w:sz w:val="20"/>
          <w:szCs w:val="20"/>
        </w:rPr>
        <w:t>T</w:t>
      </w:r>
      <w:r w:rsidRPr="00861BDE">
        <w:rPr>
          <w:rFonts w:ascii="Arial" w:hAnsi="Arial" w:cs="Arial"/>
          <w:sz w:val="20"/>
          <w:szCs w:val="20"/>
          <w:vertAlign w:val="subscript"/>
        </w:rPr>
        <w:t>C</w:t>
      </w:r>
      <w:r w:rsidRPr="00861BDE">
        <w:rPr>
          <w:rFonts w:ascii="Arial" w:hAnsi="Arial" w:cs="Arial"/>
          <w:sz w:val="20"/>
          <w:szCs w:val="20"/>
        </w:rPr>
        <w:t xml:space="preserve"> = (</w:t>
      </w:r>
      <w:proofErr w:type="spellStart"/>
      <w:r w:rsidRPr="00861BDE">
        <w:rPr>
          <w:rFonts w:ascii="Arial" w:hAnsi="Arial" w:cs="Arial"/>
          <w:sz w:val="20"/>
          <w:szCs w:val="20"/>
        </w:rPr>
        <w:t>C</w:t>
      </w:r>
      <w:r w:rsidRPr="00861BDE">
        <w:rPr>
          <w:rFonts w:ascii="Arial" w:hAnsi="Arial" w:cs="Arial"/>
          <w:sz w:val="20"/>
          <w:szCs w:val="20"/>
          <w:vertAlign w:val="subscript"/>
        </w:rPr>
        <w:t>min</w:t>
      </w:r>
      <w:proofErr w:type="spellEnd"/>
      <w:r w:rsidRPr="00861BDE">
        <w:rPr>
          <w:rFonts w:ascii="Arial" w:hAnsi="Arial" w:cs="Arial"/>
          <w:sz w:val="20"/>
          <w:szCs w:val="20"/>
        </w:rPr>
        <w:t xml:space="preserve"> / C</w:t>
      </w:r>
      <w:r w:rsidRPr="00861BDE">
        <w:rPr>
          <w:rFonts w:ascii="Arial" w:hAnsi="Arial" w:cs="Arial"/>
          <w:sz w:val="20"/>
          <w:szCs w:val="20"/>
          <w:vertAlign w:val="subscript"/>
        </w:rPr>
        <w:t>O</w:t>
      </w:r>
      <w:r w:rsidRPr="00861BDE">
        <w:rPr>
          <w:rFonts w:ascii="Arial" w:hAnsi="Arial" w:cs="Arial"/>
          <w:sz w:val="20"/>
          <w:szCs w:val="20"/>
        </w:rPr>
        <w:t>) * 60</w:t>
      </w:r>
    </w:p>
    <w:p w14:paraId="10CEDBB7" w14:textId="77777777" w:rsidR="00861BDE" w:rsidRPr="00861BDE" w:rsidRDefault="00861BDE" w:rsidP="00861BDE">
      <w:pPr>
        <w:numPr>
          <w:ilvl w:val="0"/>
          <w:numId w:val="46"/>
        </w:numPr>
        <w:spacing w:before="60" w:after="60" w:line="259" w:lineRule="auto"/>
        <w:jc w:val="both"/>
        <w:rPr>
          <w:rFonts w:ascii="Arial" w:hAnsi="Arial" w:cs="Arial"/>
          <w:sz w:val="20"/>
          <w:szCs w:val="20"/>
        </w:rPr>
      </w:pPr>
      <w:proofErr w:type="spellStart"/>
      <w:r w:rsidRPr="00861BDE">
        <w:rPr>
          <w:rFonts w:ascii="Arial" w:hAnsi="Arial" w:cs="Arial"/>
          <w:sz w:val="20"/>
          <w:szCs w:val="20"/>
        </w:rPr>
        <w:lastRenderedPageBreak/>
        <w:t>C</w:t>
      </w:r>
      <w:r w:rsidRPr="00861BDE">
        <w:rPr>
          <w:rFonts w:ascii="Arial" w:hAnsi="Arial" w:cs="Arial"/>
          <w:sz w:val="20"/>
          <w:szCs w:val="20"/>
          <w:vertAlign w:val="subscript"/>
        </w:rPr>
        <w:t>min</w:t>
      </w:r>
      <w:proofErr w:type="spellEnd"/>
      <w:r w:rsidRPr="00861BDE">
        <w:rPr>
          <w:rFonts w:ascii="Arial" w:hAnsi="Arial" w:cs="Arial"/>
          <w:sz w:val="20"/>
          <w:szCs w:val="20"/>
        </w:rPr>
        <w:t xml:space="preserve"> – najnižja končna ponudbena vrednost (brez DDV) izmed vseh vrednotenih ponudb</w:t>
      </w:r>
    </w:p>
    <w:p w14:paraId="6ACFA690" w14:textId="77777777" w:rsidR="00861BDE" w:rsidRPr="00861BDE" w:rsidRDefault="00861BDE" w:rsidP="00861BDE">
      <w:pPr>
        <w:numPr>
          <w:ilvl w:val="0"/>
          <w:numId w:val="46"/>
        </w:numPr>
        <w:spacing w:before="60" w:after="60" w:line="259" w:lineRule="auto"/>
        <w:jc w:val="both"/>
        <w:rPr>
          <w:rFonts w:ascii="Arial" w:hAnsi="Arial" w:cs="Arial"/>
          <w:sz w:val="20"/>
          <w:szCs w:val="20"/>
        </w:rPr>
      </w:pPr>
      <w:r w:rsidRPr="00861BDE">
        <w:rPr>
          <w:rFonts w:ascii="Arial" w:hAnsi="Arial" w:cs="Arial"/>
          <w:sz w:val="20"/>
          <w:szCs w:val="20"/>
        </w:rPr>
        <w:t>C</w:t>
      </w:r>
      <w:r w:rsidRPr="00861BDE">
        <w:rPr>
          <w:rFonts w:ascii="Arial" w:hAnsi="Arial" w:cs="Arial"/>
          <w:sz w:val="20"/>
          <w:szCs w:val="20"/>
          <w:vertAlign w:val="subscript"/>
        </w:rPr>
        <w:t>O</w:t>
      </w:r>
      <w:r w:rsidRPr="00861BDE">
        <w:rPr>
          <w:rFonts w:ascii="Arial" w:hAnsi="Arial" w:cs="Arial"/>
          <w:sz w:val="20"/>
          <w:szCs w:val="20"/>
        </w:rPr>
        <w:t xml:space="preserve"> – končna ponudbena vrednost posamezne ocenjevane ponudbe (brez DDV)</w:t>
      </w:r>
    </w:p>
    <w:p w14:paraId="3B35CD29" w14:textId="77777777" w:rsidR="00861BDE" w:rsidRPr="00861BDE" w:rsidRDefault="00861BDE" w:rsidP="00861BDE">
      <w:pPr>
        <w:numPr>
          <w:ilvl w:val="0"/>
          <w:numId w:val="46"/>
        </w:numPr>
        <w:spacing w:before="60" w:after="60" w:line="259" w:lineRule="auto"/>
        <w:jc w:val="both"/>
        <w:rPr>
          <w:rFonts w:ascii="Arial" w:hAnsi="Arial" w:cs="Arial"/>
          <w:sz w:val="20"/>
          <w:szCs w:val="20"/>
        </w:rPr>
      </w:pPr>
      <w:r w:rsidRPr="00861BDE">
        <w:rPr>
          <w:rFonts w:ascii="Arial" w:hAnsi="Arial" w:cs="Arial"/>
          <w:sz w:val="20"/>
          <w:szCs w:val="20"/>
        </w:rPr>
        <w:t>T</w:t>
      </w:r>
      <w:r w:rsidRPr="00861BDE">
        <w:rPr>
          <w:rFonts w:ascii="Arial" w:hAnsi="Arial" w:cs="Arial"/>
          <w:sz w:val="20"/>
          <w:szCs w:val="20"/>
          <w:vertAlign w:val="subscript"/>
        </w:rPr>
        <w:t>C</w:t>
      </w:r>
      <w:r w:rsidRPr="00861BDE">
        <w:rPr>
          <w:rFonts w:ascii="Arial" w:hAnsi="Arial" w:cs="Arial"/>
          <w:sz w:val="20"/>
          <w:szCs w:val="20"/>
        </w:rPr>
        <w:t xml:space="preserve"> – točke ocenjevanja posameznega ponudnika (točke se zaokrožijo na dve decimalki natančno, v skladu s pravili matematičnega zaokroževanja).</w:t>
      </w:r>
    </w:p>
    <w:p w14:paraId="1A0C78A3" w14:textId="77777777" w:rsidR="00861BDE" w:rsidRPr="00861BDE" w:rsidRDefault="00861BDE" w:rsidP="00861BDE">
      <w:pPr>
        <w:spacing w:before="60" w:after="60"/>
        <w:jc w:val="both"/>
        <w:rPr>
          <w:rFonts w:ascii="Arial" w:hAnsi="Arial" w:cs="Arial"/>
          <w:sz w:val="20"/>
          <w:szCs w:val="20"/>
        </w:rPr>
      </w:pPr>
    </w:p>
    <w:p w14:paraId="6B7CB76A" w14:textId="77777777" w:rsidR="00861BDE" w:rsidRPr="00861BDE" w:rsidRDefault="00861BDE" w:rsidP="00861BDE">
      <w:pPr>
        <w:spacing w:before="60" w:after="60"/>
        <w:jc w:val="both"/>
        <w:rPr>
          <w:rFonts w:ascii="Arial" w:hAnsi="Arial" w:cs="Arial"/>
          <w:sz w:val="20"/>
          <w:szCs w:val="20"/>
        </w:rPr>
      </w:pPr>
      <w:r w:rsidRPr="00861BDE">
        <w:rPr>
          <w:rFonts w:ascii="Arial" w:hAnsi="Arial" w:cs="Arial"/>
          <w:sz w:val="20"/>
          <w:szCs w:val="20"/>
        </w:rPr>
        <w:t>Ponudniku lahko v sklopu ocene ponudbene vrednosti dodelimo največ 60 točk.</w:t>
      </w:r>
    </w:p>
    <w:p w14:paraId="2A95522C" w14:textId="77777777" w:rsidR="00861BDE" w:rsidRPr="00861BDE" w:rsidRDefault="00861BDE" w:rsidP="00861BDE">
      <w:pPr>
        <w:spacing w:before="60" w:after="60"/>
        <w:jc w:val="both"/>
        <w:rPr>
          <w:rFonts w:ascii="Arial" w:hAnsi="Arial" w:cs="Arial"/>
          <w:sz w:val="20"/>
          <w:szCs w:val="20"/>
        </w:rPr>
      </w:pPr>
    </w:p>
    <w:p w14:paraId="3D7E34C8" w14:textId="77777777" w:rsidR="00861BDE" w:rsidRPr="00326881" w:rsidRDefault="00861BDE" w:rsidP="00861BDE">
      <w:pPr>
        <w:spacing w:before="60" w:after="60"/>
        <w:jc w:val="both"/>
        <w:rPr>
          <w:rFonts w:ascii="Arial" w:hAnsi="Arial" w:cs="Arial"/>
          <w:sz w:val="20"/>
          <w:szCs w:val="20"/>
          <w:u w:val="single"/>
        </w:rPr>
      </w:pPr>
      <w:r w:rsidRPr="00326881">
        <w:rPr>
          <w:rFonts w:ascii="Arial" w:hAnsi="Arial" w:cs="Arial"/>
          <w:sz w:val="20"/>
          <w:szCs w:val="20"/>
          <w:u w:val="single"/>
        </w:rPr>
        <w:t>2. Merila za reference ključnega kadra T</w:t>
      </w:r>
      <w:r w:rsidRPr="00326881">
        <w:rPr>
          <w:rFonts w:ascii="Arial" w:hAnsi="Arial" w:cs="Arial"/>
          <w:sz w:val="20"/>
          <w:szCs w:val="20"/>
          <w:u w:val="single"/>
          <w:vertAlign w:val="subscript"/>
        </w:rPr>
        <w:t xml:space="preserve">REF </w:t>
      </w:r>
      <w:r w:rsidRPr="00326881">
        <w:rPr>
          <w:rFonts w:ascii="Arial" w:hAnsi="Arial" w:cs="Arial"/>
          <w:sz w:val="20"/>
          <w:szCs w:val="20"/>
          <w:u w:val="single"/>
        </w:rPr>
        <w:t>se pri ocenjevanju točkujejo, kot sledi:</w:t>
      </w:r>
    </w:p>
    <w:p w14:paraId="2DBBAB7B" w14:textId="77777777" w:rsidR="00861BDE" w:rsidRPr="00861BDE" w:rsidRDefault="00861BDE" w:rsidP="00861BDE">
      <w:pPr>
        <w:spacing w:before="60" w:after="60"/>
        <w:jc w:val="both"/>
        <w:rPr>
          <w:rFonts w:ascii="Arial" w:hAnsi="Arial" w:cs="Arial"/>
          <w:sz w:val="20"/>
          <w:szCs w:val="20"/>
        </w:rPr>
      </w:pPr>
    </w:p>
    <w:p w14:paraId="13AE6AD3" w14:textId="18993737" w:rsidR="00861BDE" w:rsidRPr="00861BDE" w:rsidRDefault="00861BDE" w:rsidP="00861BDE">
      <w:pPr>
        <w:spacing w:before="60" w:after="60"/>
        <w:jc w:val="both"/>
        <w:rPr>
          <w:rFonts w:ascii="Arial" w:hAnsi="Arial" w:cs="Arial"/>
          <w:sz w:val="20"/>
          <w:szCs w:val="20"/>
        </w:rPr>
      </w:pPr>
      <w:r w:rsidRPr="00861BDE">
        <w:rPr>
          <w:rFonts w:ascii="Arial" w:hAnsi="Arial" w:cs="Arial"/>
          <w:sz w:val="20"/>
          <w:szCs w:val="20"/>
        </w:rPr>
        <w:t>Za merilo T</w:t>
      </w:r>
      <w:r w:rsidRPr="00861BDE">
        <w:rPr>
          <w:rFonts w:ascii="Arial" w:hAnsi="Arial" w:cs="Arial"/>
          <w:sz w:val="20"/>
          <w:szCs w:val="20"/>
          <w:vertAlign w:val="subscript"/>
        </w:rPr>
        <w:t>REF</w:t>
      </w:r>
      <w:r w:rsidRPr="00861BDE">
        <w:rPr>
          <w:rFonts w:ascii="Arial" w:hAnsi="Arial" w:cs="Arial"/>
          <w:sz w:val="20"/>
          <w:szCs w:val="20"/>
        </w:rPr>
        <w:t xml:space="preserve"> – Točke za reference ključnega kadra (nič točk in do največ skupno </w:t>
      </w:r>
      <w:r w:rsidR="00CE5F1F">
        <w:rPr>
          <w:rFonts w:ascii="Arial" w:hAnsi="Arial" w:cs="Arial"/>
          <w:sz w:val="20"/>
          <w:szCs w:val="20"/>
        </w:rPr>
        <w:t>12</w:t>
      </w:r>
      <w:r w:rsidRPr="00861BDE">
        <w:rPr>
          <w:rFonts w:ascii="Arial" w:hAnsi="Arial" w:cs="Arial"/>
          <w:sz w:val="20"/>
          <w:szCs w:val="20"/>
        </w:rPr>
        <w:t xml:space="preserve"> točk) lahko ponudnik doseže na osnovi točkovanja nominiranega »</w:t>
      </w:r>
      <w:r w:rsidR="009C666C">
        <w:rPr>
          <w:rFonts w:ascii="Arial" w:hAnsi="Arial" w:cs="Arial"/>
          <w:sz w:val="20"/>
          <w:szCs w:val="20"/>
        </w:rPr>
        <w:t>Vodja svetovalnih in izvajalskih storitev</w:t>
      </w:r>
      <w:r w:rsidRPr="00861BDE">
        <w:rPr>
          <w:rFonts w:ascii="Arial" w:hAnsi="Arial" w:cs="Arial"/>
          <w:sz w:val="20"/>
          <w:szCs w:val="20"/>
        </w:rPr>
        <w:t xml:space="preserve">« (naveden v poglavju Kadrovska sposobnost). </w:t>
      </w:r>
      <w:r w:rsidR="009F6470">
        <w:rPr>
          <w:rFonts w:ascii="Arial" w:hAnsi="Arial" w:cs="Arial"/>
          <w:sz w:val="20"/>
          <w:szCs w:val="20"/>
        </w:rPr>
        <w:t>T</w:t>
      </w:r>
      <w:r w:rsidRPr="00861BDE">
        <w:rPr>
          <w:rFonts w:ascii="Arial" w:hAnsi="Arial" w:cs="Arial"/>
          <w:sz w:val="20"/>
          <w:szCs w:val="20"/>
        </w:rPr>
        <w:t>očkuje</w:t>
      </w:r>
      <w:r w:rsidR="009F6470">
        <w:rPr>
          <w:rFonts w:ascii="Arial" w:hAnsi="Arial" w:cs="Arial"/>
          <w:sz w:val="20"/>
          <w:szCs w:val="20"/>
        </w:rPr>
        <w:t xml:space="preserve"> se</w:t>
      </w:r>
      <w:r w:rsidRPr="00861BDE">
        <w:rPr>
          <w:rFonts w:ascii="Arial" w:hAnsi="Arial" w:cs="Arial"/>
          <w:sz w:val="20"/>
          <w:szCs w:val="20"/>
        </w:rPr>
        <w:t>, kot je razvidno v tabeli:</w:t>
      </w:r>
    </w:p>
    <w:p w14:paraId="2544CBAA" w14:textId="77777777" w:rsidR="00861BDE" w:rsidRPr="00861BDE" w:rsidRDefault="00861BDE" w:rsidP="00861BDE">
      <w:pPr>
        <w:spacing w:before="60" w:after="60"/>
        <w:jc w:val="both"/>
        <w:rPr>
          <w:rFonts w:ascii="Arial" w:hAnsi="Arial" w:cs="Arial"/>
          <w:sz w:val="20"/>
          <w:szCs w:val="20"/>
        </w:rPr>
      </w:pPr>
    </w:p>
    <w:p w14:paraId="5B45F646" w14:textId="77777777" w:rsidR="00861BDE" w:rsidRPr="00861BDE" w:rsidRDefault="00861BDE" w:rsidP="00861BDE">
      <w:pPr>
        <w:spacing w:before="60" w:after="60"/>
        <w:jc w:val="both"/>
        <w:rPr>
          <w:rFonts w:ascii="Arial" w:hAnsi="Arial" w:cs="Arial"/>
          <w:i/>
          <w:sz w:val="20"/>
          <w:szCs w:val="20"/>
        </w:rPr>
      </w:pPr>
      <w:r w:rsidRPr="00861BDE">
        <w:rPr>
          <w:rFonts w:ascii="Arial" w:hAnsi="Arial" w:cs="Arial"/>
          <w:i/>
          <w:sz w:val="20"/>
          <w:szCs w:val="20"/>
        </w:rPr>
        <w:t>Tabela doseženih točk za posamezno dodatno referenco:</w:t>
      </w:r>
    </w:p>
    <w:tbl>
      <w:tblPr>
        <w:tblStyle w:val="Tabelamrea"/>
        <w:tblW w:w="0" w:type="auto"/>
        <w:tblLook w:val="04A0" w:firstRow="1" w:lastRow="0" w:firstColumn="1" w:lastColumn="0" w:noHBand="0" w:noVBand="1"/>
      </w:tblPr>
      <w:tblGrid>
        <w:gridCol w:w="4531"/>
        <w:gridCol w:w="4531"/>
      </w:tblGrid>
      <w:tr w:rsidR="00861BDE" w:rsidRPr="00861BDE" w14:paraId="7E7FB3F0" w14:textId="77777777" w:rsidTr="00861BDE">
        <w:tc>
          <w:tcPr>
            <w:tcW w:w="4531" w:type="dxa"/>
          </w:tcPr>
          <w:p w14:paraId="2605BA24" w14:textId="77777777" w:rsidR="00861BDE" w:rsidRPr="00861BDE" w:rsidRDefault="00861BDE" w:rsidP="00861BDE">
            <w:pPr>
              <w:spacing w:before="60" w:after="60"/>
              <w:jc w:val="both"/>
              <w:rPr>
                <w:rFonts w:ascii="Arial" w:hAnsi="Arial" w:cs="Arial"/>
                <w:sz w:val="20"/>
                <w:szCs w:val="20"/>
              </w:rPr>
            </w:pPr>
            <w:r w:rsidRPr="00861BDE">
              <w:rPr>
                <w:rFonts w:ascii="Arial" w:hAnsi="Arial" w:cs="Arial"/>
                <w:sz w:val="20"/>
                <w:szCs w:val="20"/>
              </w:rPr>
              <w:t>Reference ključnega kadra</w:t>
            </w:r>
          </w:p>
        </w:tc>
        <w:tc>
          <w:tcPr>
            <w:tcW w:w="4531" w:type="dxa"/>
          </w:tcPr>
          <w:p w14:paraId="44C2C155" w14:textId="77777777" w:rsidR="00861BDE" w:rsidRPr="00861BDE" w:rsidRDefault="00861BDE" w:rsidP="00861BDE">
            <w:pPr>
              <w:spacing w:before="60" w:after="60"/>
              <w:jc w:val="center"/>
              <w:rPr>
                <w:rFonts w:ascii="Arial" w:hAnsi="Arial" w:cs="Arial"/>
                <w:sz w:val="20"/>
                <w:szCs w:val="20"/>
              </w:rPr>
            </w:pPr>
            <w:r w:rsidRPr="00861BDE">
              <w:rPr>
                <w:rFonts w:ascii="Arial" w:hAnsi="Arial" w:cs="Arial"/>
                <w:sz w:val="20"/>
                <w:szCs w:val="20"/>
              </w:rPr>
              <w:t>Točke</w:t>
            </w:r>
          </w:p>
        </w:tc>
      </w:tr>
      <w:tr w:rsidR="00861BDE" w:rsidRPr="00861BDE" w14:paraId="5DA34EAC" w14:textId="77777777" w:rsidTr="00861BDE">
        <w:tc>
          <w:tcPr>
            <w:tcW w:w="4531" w:type="dxa"/>
          </w:tcPr>
          <w:p w14:paraId="04270B22" w14:textId="77777777" w:rsidR="00861BDE" w:rsidRPr="00861BDE" w:rsidRDefault="00861BDE" w:rsidP="00861BDE">
            <w:pPr>
              <w:pStyle w:val="Odstavekseznama"/>
              <w:numPr>
                <w:ilvl w:val="0"/>
                <w:numId w:val="46"/>
              </w:numPr>
              <w:spacing w:before="60" w:after="60"/>
              <w:contextualSpacing/>
              <w:jc w:val="both"/>
              <w:rPr>
                <w:rFonts w:ascii="Arial" w:hAnsi="Arial" w:cs="Arial"/>
                <w:sz w:val="20"/>
                <w:szCs w:val="20"/>
              </w:rPr>
            </w:pPr>
            <w:r w:rsidRPr="00861BDE">
              <w:rPr>
                <w:rFonts w:ascii="Arial" w:hAnsi="Arial" w:cs="Arial"/>
                <w:sz w:val="20"/>
                <w:szCs w:val="20"/>
              </w:rPr>
              <w:t xml:space="preserve">Dosežena izobrazba je višja od </w:t>
            </w:r>
            <w:r w:rsidR="009C666C">
              <w:rPr>
                <w:rFonts w:ascii="Arial" w:hAnsi="Arial" w:cs="Arial"/>
                <w:sz w:val="20"/>
                <w:szCs w:val="20"/>
              </w:rPr>
              <w:t>8</w:t>
            </w:r>
            <w:r w:rsidRPr="00861BDE">
              <w:rPr>
                <w:rFonts w:ascii="Arial" w:hAnsi="Arial" w:cs="Arial"/>
                <w:sz w:val="20"/>
                <w:szCs w:val="20"/>
              </w:rPr>
              <w:t>. stopnje po SOK</w:t>
            </w:r>
          </w:p>
        </w:tc>
        <w:tc>
          <w:tcPr>
            <w:tcW w:w="4531" w:type="dxa"/>
            <w:vAlign w:val="center"/>
          </w:tcPr>
          <w:p w14:paraId="68E2BE16" w14:textId="77777777" w:rsidR="00861BDE" w:rsidRPr="00861BDE" w:rsidRDefault="00EB4DD1" w:rsidP="00861BDE">
            <w:pPr>
              <w:spacing w:before="60" w:after="60"/>
              <w:jc w:val="center"/>
              <w:rPr>
                <w:rFonts w:ascii="Arial" w:hAnsi="Arial" w:cs="Arial"/>
                <w:sz w:val="20"/>
                <w:szCs w:val="20"/>
              </w:rPr>
            </w:pPr>
            <w:r>
              <w:rPr>
                <w:rFonts w:ascii="Arial" w:hAnsi="Arial" w:cs="Arial"/>
                <w:sz w:val="20"/>
                <w:szCs w:val="20"/>
              </w:rPr>
              <w:t>3</w:t>
            </w:r>
          </w:p>
        </w:tc>
      </w:tr>
      <w:tr w:rsidR="00861BDE" w:rsidRPr="00861BDE" w14:paraId="3EC82D0C" w14:textId="77777777" w:rsidTr="00861BDE">
        <w:tc>
          <w:tcPr>
            <w:tcW w:w="4531" w:type="dxa"/>
          </w:tcPr>
          <w:p w14:paraId="5D0DFFEA" w14:textId="77777777" w:rsidR="00861BDE" w:rsidRPr="00861BDE" w:rsidRDefault="00861BDE" w:rsidP="00861BDE">
            <w:pPr>
              <w:pStyle w:val="Odstavekseznama"/>
              <w:numPr>
                <w:ilvl w:val="0"/>
                <w:numId w:val="46"/>
              </w:numPr>
              <w:spacing w:before="60" w:after="60"/>
              <w:contextualSpacing/>
              <w:jc w:val="both"/>
              <w:rPr>
                <w:rFonts w:ascii="Arial" w:hAnsi="Arial" w:cs="Arial"/>
                <w:sz w:val="20"/>
                <w:szCs w:val="20"/>
              </w:rPr>
            </w:pPr>
            <w:r w:rsidRPr="00861BDE">
              <w:rPr>
                <w:rFonts w:ascii="Arial" w:hAnsi="Arial" w:cs="Arial"/>
                <w:sz w:val="20"/>
                <w:szCs w:val="20"/>
              </w:rPr>
              <w:t>Izkazano sodelovanje v nacionalnih ali mednarodnih strokovnih ali delovnih skupinah s področja uveljavljanja (implementacije) Direktive ITS 2010/40/EU ali dopolnjujočih Delegiranih uredb</w:t>
            </w:r>
          </w:p>
        </w:tc>
        <w:tc>
          <w:tcPr>
            <w:tcW w:w="4531" w:type="dxa"/>
            <w:vAlign w:val="center"/>
          </w:tcPr>
          <w:p w14:paraId="7D1F8F44" w14:textId="77777777" w:rsidR="00861BDE" w:rsidRPr="00861BDE" w:rsidRDefault="00EB4DD1" w:rsidP="00861BDE">
            <w:pPr>
              <w:spacing w:before="60" w:after="60"/>
              <w:jc w:val="center"/>
              <w:rPr>
                <w:rFonts w:ascii="Arial" w:hAnsi="Arial" w:cs="Arial"/>
                <w:sz w:val="20"/>
                <w:szCs w:val="20"/>
              </w:rPr>
            </w:pPr>
            <w:r>
              <w:rPr>
                <w:rFonts w:ascii="Arial" w:hAnsi="Arial" w:cs="Arial"/>
                <w:sz w:val="20"/>
                <w:szCs w:val="20"/>
              </w:rPr>
              <w:t>3</w:t>
            </w:r>
          </w:p>
        </w:tc>
      </w:tr>
      <w:tr w:rsidR="00861BDE" w:rsidRPr="00861BDE" w14:paraId="64FFD1C2" w14:textId="77777777" w:rsidTr="00861BDE">
        <w:tc>
          <w:tcPr>
            <w:tcW w:w="4531" w:type="dxa"/>
          </w:tcPr>
          <w:p w14:paraId="2074FD41" w14:textId="77777777" w:rsidR="00861BDE" w:rsidRPr="00861BDE" w:rsidRDefault="00861BDE" w:rsidP="004B5544">
            <w:pPr>
              <w:pStyle w:val="Odstavekseznama"/>
              <w:numPr>
                <w:ilvl w:val="0"/>
                <w:numId w:val="46"/>
              </w:numPr>
              <w:spacing w:before="60" w:after="60"/>
              <w:contextualSpacing/>
              <w:jc w:val="both"/>
              <w:rPr>
                <w:rFonts w:ascii="Arial" w:hAnsi="Arial" w:cs="Arial"/>
                <w:sz w:val="20"/>
                <w:szCs w:val="20"/>
              </w:rPr>
            </w:pPr>
            <w:r w:rsidRPr="00861BDE">
              <w:rPr>
                <w:rFonts w:ascii="Arial" w:hAnsi="Arial" w:cs="Arial"/>
                <w:sz w:val="20"/>
                <w:szCs w:val="20"/>
              </w:rPr>
              <w:t>Izkazano sodelovanje v projektu ali nacionalnih ali mednarodnih strokovnih ali delovnih skupinah v okviru katerih so se oblikovali ali uveljavljali (implementirali) oz. uporabljali standardi CEN/TC 287 s področja ITS</w:t>
            </w:r>
            <w:r w:rsidR="00DF1FFE">
              <w:rPr>
                <w:rFonts w:ascii="Arial" w:hAnsi="Arial" w:cs="Arial"/>
                <w:sz w:val="20"/>
                <w:szCs w:val="20"/>
              </w:rPr>
              <w:t>. Kader v predloženem referenčnem projektu ali delovni skupini mora izkazati vlogo vsebinskega strokovnjaka</w:t>
            </w:r>
            <w:r w:rsidR="004B5544">
              <w:rPr>
                <w:rFonts w:ascii="Arial" w:hAnsi="Arial" w:cs="Arial"/>
                <w:sz w:val="20"/>
                <w:szCs w:val="20"/>
              </w:rPr>
              <w:t xml:space="preserve"> </w:t>
            </w:r>
            <w:r w:rsidR="00DF1FFE">
              <w:rPr>
                <w:rFonts w:ascii="Arial" w:hAnsi="Arial" w:cs="Arial"/>
                <w:sz w:val="20"/>
                <w:szCs w:val="20"/>
              </w:rPr>
              <w:t>ali vodje.</w:t>
            </w:r>
          </w:p>
        </w:tc>
        <w:tc>
          <w:tcPr>
            <w:tcW w:w="4531" w:type="dxa"/>
            <w:vAlign w:val="center"/>
          </w:tcPr>
          <w:p w14:paraId="43245C90" w14:textId="77777777" w:rsidR="00861BDE" w:rsidRPr="00861BDE" w:rsidRDefault="00EB4DD1" w:rsidP="00861BDE">
            <w:pPr>
              <w:spacing w:before="60" w:after="60"/>
              <w:jc w:val="center"/>
              <w:rPr>
                <w:rFonts w:ascii="Arial" w:hAnsi="Arial" w:cs="Arial"/>
                <w:sz w:val="20"/>
                <w:szCs w:val="20"/>
              </w:rPr>
            </w:pPr>
            <w:r>
              <w:rPr>
                <w:rFonts w:ascii="Arial" w:hAnsi="Arial" w:cs="Arial"/>
                <w:sz w:val="20"/>
                <w:szCs w:val="20"/>
              </w:rPr>
              <w:t>3</w:t>
            </w:r>
          </w:p>
        </w:tc>
      </w:tr>
      <w:tr w:rsidR="00861BDE" w:rsidRPr="00861BDE" w14:paraId="625CDFA6" w14:textId="77777777" w:rsidTr="00861BDE">
        <w:tc>
          <w:tcPr>
            <w:tcW w:w="4531" w:type="dxa"/>
          </w:tcPr>
          <w:p w14:paraId="451EEA53" w14:textId="77777777" w:rsidR="00861BDE" w:rsidRPr="00861BDE" w:rsidRDefault="00861BDE" w:rsidP="002B6E2E">
            <w:pPr>
              <w:pStyle w:val="Odstavekseznama"/>
              <w:numPr>
                <w:ilvl w:val="0"/>
                <w:numId w:val="46"/>
              </w:numPr>
              <w:spacing w:before="60" w:after="60"/>
              <w:contextualSpacing/>
              <w:jc w:val="both"/>
              <w:rPr>
                <w:rFonts w:ascii="Arial" w:hAnsi="Arial" w:cs="Arial"/>
                <w:sz w:val="20"/>
                <w:szCs w:val="20"/>
              </w:rPr>
            </w:pPr>
            <w:r w:rsidRPr="00861BDE">
              <w:rPr>
                <w:rFonts w:ascii="Arial" w:hAnsi="Arial" w:cs="Arial"/>
                <w:sz w:val="20"/>
                <w:szCs w:val="20"/>
              </w:rPr>
              <w:t xml:space="preserve">Izkazano vodenje dodatnega </w:t>
            </w:r>
            <w:r w:rsidR="002B6E2E">
              <w:rPr>
                <w:rFonts w:ascii="Arial" w:hAnsi="Arial" w:cs="Arial"/>
                <w:sz w:val="20"/>
                <w:szCs w:val="20"/>
              </w:rPr>
              <w:t xml:space="preserve">uspešno zaključenega </w:t>
            </w:r>
            <w:r w:rsidR="00D06257">
              <w:rPr>
                <w:rFonts w:ascii="Arial" w:hAnsi="Arial" w:cs="Arial"/>
                <w:sz w:val="20"/>
                <w:szCs w:val="20"/>
              </w:rPr>
              <w:t xml:space="preserve">EU-sofinanciranega </w:t>
            </w:r>
            <w:r w:rsidR="009F54BB">
              <w:rPr>
                <w:rFonts w:ascii="Arial" w:hAnsi="Arial" w:cs="Arial"/>
                <w:sz w:val="20"/>
                <w:szCs w:val="20"/>
              </w:rPr>
              <w:t xml:space="preserve">razvojno-raziskovalnega </w:t>
            </w:r>
            <w:r w:rsidRPr="00861BDE">
              <w:rPr>
                <w:rFonts w:ascii="Arial" w:hAnsi="Arial" w:cs="Arial"/>
                <w:sz w:val="20"/>
                <w:szCs w:val="20"/>
              </w:rPr>
              <w:t xml:space="preserve">projekta (na regijski ali državni ravni) ali </w:t>
            </w:r>
            <w:r w:rsidR="00D06257">
              <w:rPr>
                <w:rFonts w:ascii="Arial" w:hAnsi="Arial" w:cs="Arial"/>
                <w:sz w:val="20"/>
                <w:szCs w:val="20"/>
              </w:rPr>
              <w:t xml:space="preserve">mednarodne </w:t>
            </w:r>
            <w:r w:rsidRPr="00861BDE">
              <w:rPr>
                <w:rFonts w:ascii="Arial" w:hAnsi="Arial" w:cs="Arial"/>
                <w:sz w:val="20"/>
                <w:szCs w:val="20"/>
              </w:rPr>
              <w:t>delovne skupine s področja ITS in uporabe informacijske tehnologije v prometu</w:t>
            </w:r>
            <w:r w:rsidR="002B6E2E">
              <w:rPr>
                <w:rFonts w:ascii="Arial" w:hAnsi="Arial" w:cs="Arial"/>
                <w:sz w:val="20"/>
                <w:szCs w:val="20"/>
              </w:rPr>
              <w:t>.</w:t>
            </w:r>
            <w:r w:rsidR="002B6E2E">
              <w:t xml:space="preserve"> </w:t>
            </w:r>
            <w:r w:rsidR="002B6E2E" w:rsidRPr="002B6E2E">
              <w:rPr>
                <w:rFonts w:ascii="Arial" w:hAnsi="Arial" w:cs="Arial"/>
                <w:sz w:val="20"/>
                <w:szCs w:val="20"/>
              </w:rPr>
              <w:t>Kot uspešno zaključen projek</w:t>
            </w:r>
            <w:r w:rsidR="002B6E2E">
              <w:rPr>
                <w:rFonts w:ascii="Arial" w:hAnsi="Arial" w:cs="Arial"/>
                <w:sz w:val="20"/>
                <w:szCs w:val="20"/>
              </w:rPr>
              <w:t>t bo naročnik upošteval projekt</w:t>
            </w:r>
            <w:r w:rsidR="002B6E2E" w:rsidRPr="002B6E2E">
              <w:rPr>
                <w:rFonts w:ascii="Arial" w:hAnsi="Arial" w:cs="Arial"/>
                <w:sz w:val="20"/>
                <w:szCs w:val="20"/>
              </w:rPr>
              <w:t>, pri kater</w:t>
            </w:r>
            <w:r w:rsidR="002B6E2E">
              <w:rPr>
                <w:rFonts w:ascii="Arial" w:hAnsi="Arial" w:cs="Arial"/>
                <w:sz w:val="20"/>
                <w:szCs w:val="20"/>
              </w:rPr>
              <w:t>em</w:t>
            </w:r>
            <w:r w:rsidR="002B6E2E" w:rsidRPr="002B6E2E">
              <w:rPr>
                <w:rFonts w:ascii="Arial" w:hAnsi="Arial" w:cs="Arial"/>
                <w:sz w:val="20"/>
                <w:szCs w:val="20"/>
              </w:rPr>
              <w:t xml:space="preserve"> je zaključena </w:t>
            </w:r>
            <w:r w:rsidR="009F54BB">
              <w:rPr>
                <w:rFonts w:ascii="Arial" w:hAnsi="Arial" w:cs="Arial"/>
                <w:sz w:val="20"/>
                <w:szCs w:val="20"/>
              </w:rPr>
              <w:t xml:space="preserve">(vsaj pilotska) </w:t>
            </w:r>
            <w:r w:rsidR="002B6E2E" w:rsidRPr="002B6E2E">
              <w:rPr>
                <w:rFonts w:ascii="Arial" w:hAnsi="Arial" w:cs="Arial"/>
                <w:sz w:val="20"/>
                <w:szCs w:val="20"/>
              </w:rPr>
              <w:t>vzpostavitev sistemov</w:t>
            </w:r>
            <w:r w:rsidR="002B6E2E">
              <w:rPr>
                <w:rFonts w:ascii="Arial" w:hAnsi="Arial" w:cs="Arial"/>
                <w:sz w:val="20"/>
                <w:szCs w:val="20"/>
              </w:rPr>
              <w:t>.</w:t>
            </w:r>
          </w:p>
        </w:tc>
        <w:tc>
          <w:tcPr>
            <w:tcW w:w="4531" w:type="dxa"/>
            <w:vAlign w:val="center"/>
          </w:tcPr>
          <w:p w14:paraId="4E104CBD" w14:textId="77777777" w:rsidR="00861BDE" w:rsidRPr="00861BDE" w:rsidRDefault="00EB4DD1" w:rsidP="00861BDE">
            <w:pPr>
              <w:spacing w:before="60" w:after="60"/>
              <w:jc w:val="center"/>
              <w:rPr>
                <w:rFonts w:ascii="Arial" w:hAnsi="Arial" w:cs="Arial"/>
                <w:sz w:val="20"/>
                <w:szCs w:val="20"/>
              </w:rPr>
            </w:pPr>
            <w:r>
              <w:rPr>
                <w:rFonts w:ascii="Arial" w:hAnsi="Arial" w:cs="Arial"/>
                <w:sz w:val="20"/>
                <w:szCs w:val="20"/>
              </w:rPr>
              <w:t>3</w:t>
            </w:r>
          </w:p>
        </w:tc>
      </w:tr>
    </w:tbl>
    <w:p w14:paraId="1FFCE036" w14:textId="77777777" w:rsidR="00434612" w:rsidRDefault="00434612" w:rsidP="00861BDE">
      <w:pPr>
        <w:spacing w:before="60" w:after="60"/>
        <w:jc w:val="both"/>
        <w:rPr>
          <w:rFonts w:ascii="Arial" w:hAnsi="Arial" w:cs="Arial"/>
          <w:sz w:val="20"/>
          <w:szCs w:val="20"/>
        </w:rPr>
      </w:pPr>
    </w:p>
    <w:p w14:paraId="43324997" w14:textId="77777777" w:rsidR="00861BDE" w:rsidRPr="00861BDE" w:rsidRDefault="00F03FE5" w:rsidP="00861BDE">
      <w:pPr>
        <w:spacing w:before="60" w:after="60"/>
        <w:jc w:val="both"/>
        <w:rPr>
          <w:rFonts w:ascii="Arial" w:hAnsi="Arial" w:cs="Arial"/>
          <w:sz w:val="20"/>
          <w:szCs w:val="20"/>
        </w:rPr>
      </w:pPr>
      <w:r w:rsidRPr="00F03FE5">
        <w:rPr>
          <w:rFonts w:ascii="Arial" w:hAnsi="Arial" w:cs="Arial"/>
          <w:sz w:val="20"/>
          <w:szCs w:val="20"/>
        </w:rPr>
        <w:t>Dodatno sodelovanje in referenca pod točko dva morajo zadostiti pogojem:</w:t>
      </w:r>
    </w:p>
    <w:p w14:paraId="7B3DF4C0" w14:textId="77777777" w:rsidR="00861BDE" w:rsidRPr="00861BDE" w:rsidRDefault="00861BDE" w:rsidP="00861BDE">
      <w:pPr>
        <w:numPr>
          <w:ilvl w:val="0"/>
          <w:numId w:val="47"/>
        </w:numPr>
        <w:spacing w:before="60" w:after="60" w:line="259" w:lineRule="auto"/>
        <w:jc w:val="both"/>
        <w:rPr>
          <w:rFonts w:ascii="Arial" w:hAnsi="Arial" w:cs="Arial"/>
          <w:sz w:val="20"/>
          <w:szCs w:val="20"/>
        </w:rPr>
      </w:pPr>
      <w:r w:rsidRPr="00861BDE">
        <w:rPr>
          <w:rFonts w:ascii="Arial" w:hAnsi="Arial" w:cs="Arial"/>
          <w:sz w:val="20"/>
          <w:szCs w:val="20"/>
        </w:rPr>
        <w:t xml:space="preserve">ne sme biti ista kot referenca za tehnično in strokovno sposobnost, ki jo je ponudnik navedel kot dokazilo o izpolnjevanju pogojev </w:t>
      </w:r>
      <w:r w:rsidRPr="00224E6D">
        <w:rPr>
          <w:rFonts w:ascii="Arial" w:hAnsi="Arial" w:cs="Arial"/>
          <w:sz w:val="20"/>
          <w:szCs w:val="20"/>
        </w:rPr>
        <w:t>(na obrazcu 3</w:t>
      </w:r>
      <w:r w:rsidR="00224E6D">
        <w:rPr>
          <w:rFonts w:ascii="Arial" w:hAnsi="Arial" w:cs="Arial"/>
          <w:sz w:val="20"/>
          <w:szCs w:val="20"/>
        </w:rPr>
        <w:t>),</w:t>
      </w:r>
      <w:r w:rsidRPr="00224E6D">
        <w:rPr>
          <w:rFonts w:ascii="Arial" w:hAnsi="Arial" w:cs="Arial"/>
          <w:sz w:val="20"/>
          <w:szCs w:val="20"/>
        </w:rPr>
        <w:t xml:space="preserve"> </w:t>
      </w:r>
    </w:p>
    <w:p w14:paraId="12E37438" w14:textId="77777777" w:rsidR="002B6E2E" w:rsidRPr="00722C09" w:rsidRDefault="002B6E2E" w:rsidP="002B6E2E">
      <w:pPr>
        <w:numPr>
          <w:ilvl w:val="0"/>
          <w:numId w:val="47"/>
        </w:numPr>
        <w:spacing w:before="60" w:after="60" w:line="259" w:lineRule="auto"/>
        <w:jc w:val="both"/>
        <w:rPr>
          <w:rFonts w:ascii="Arial" w:hAnsi="Arial" w:cs="Arial"/>
          <w:sz w:val="20"/>
          <w:szCs w:val="20"/>
        </w:rPr>
      </w:pPr>
      <w:r w:rsidRPr="002B6E2E">
        <w:rPr>
          <w:rFonts w:ascii="Arial" w:hAnsi="Arial" w:cs="Arial"/>
          <w:sz w:val="20"/>
          <w:szCs w:val="20"/>
        </w:rPr>
        <w:t xml:space="preserve">dodatna referenca ali imenovanje v </w:t>
      </w:r>
      <w:r w:rsidR="000E51AD">
        <w:rPr>
          <w:rFonts w:ascii="Arial" w:hAnsi="Arial" w:cs="Arial"/>
          <w:sz w:val="20"/>
          <w:szCs w:val="20"/>
        </w:rPr>
        <w:t xml:space="preserve">mednarodno delovno </w:t>
      </w:r>
      <w:r w:rsidRPr="002B6E2E">
        <w:rPr>
          <w:rFonts w:ascii="Arial" w:hAnsi="Arial" w:cs="Arial"/>
          <w:sz w:val="20"/>
          <w:szCs w:val="20"/>
        </w:rPr>
        <w:t>skupino ključnega kadra ne sme biti starejš</w:t>
      </w:r>
      <w:r w:rsidR="000E51AD">
        <w:rPr>
          <w:rFonts w:ascii="Arial" w:hAnsi="Arial" w:cs="Arial"/>
          <w:sz w:val="20"/>
          <w:szCs w:val="20"/>
        </w:rPr>
        <w:t>e</w:t>
      </w:r>
      <w:r w:rsidRPr="002B6E2E">
        <w:rPr>
          <w:rFonts w:ascii="Arial" w:hAnsi="Arial" w:cs="Arial"/>
          <w:sz w:val="20"/>
          <w:szCs w:val="20"/>
        </w:rPr>
        <w:t xml:space="preserve"> od 10 let, šteto od </w:t>
      </w:r>
      <w:r w:rsidR="000E51AD">
        <w:rPr>
          <w:rFonts w:ascii="Arial" w:hAnsi="Arial" w:cs="Arial"/>
          <w:sz w:val="20"/>
          <w:szCs w:val="20"/>
        </w:rPr>
        <w:t xml:space="preserve">dneva </w:t>
      </w:r>
      <w:r w:rsidRPr="002B6E2E">
        <w:rPr>
          <w:rFonts w:ascii="Arial" w:hAnsi="Arial" w:cs="Arial"/>
          <w:sz w:val="20"/>
          <w:szCs w:val="20"/>
        </w:rPr>
        <w:t>objave tega javnega naročila. Ključni kader lahko s pogodbo ali sklepom o imenovanju vodje/člana ali izjavo koordinatorja projekta (ali delovne skupine) izkaže sodelovanje v delovni skupini ali razvojno-raziskovalnem projektu. Iz dokazila mora biti jasno razvidno, da je strokovnjak delo opravljal vsaj 2 leti.</w:t>
      </w:r>
    </w:p>
    <w:p w14:paraId="3AEE5598" w14:textId="77777777" w:rsidR="00861BDE" w:rsidRPr="00861BDE" w:rsidRDefault="00861BDE" w:rsidP="00861BDE">
      <w:pPr>
        <w:spacing w:before="60" w:after="60"/>
        <w:jc w:val="both"/>
        <w:rPr>
          <w:rFonts w:ascii="Arial" w:hAnsi="Arial" w:cs="Arial"/>
          <w:sz w:val="20"/>
          <w:szCs w:val="20"/>
        </w:rPr>
      </w:pPr>
    </w:p>
    <w:p w14:paraId="64568C79" w14:textId="77777777" w:rsidR="00861BDE" w:rsidRPr="00722C09" w:rsidRDefault="00861BDE" w:rsidP="00722C09">
      <w:pPr>
        <w:spacing w:before="60" w:after="60"/>
        <w:jc w:val="both"/>
        <w:rPr>
          <w:rFonts w:ascii="Arial" w:hAnsi="Arial" w:cs="Arial"/>
          <w:sz w:val="20"/>
          <w:szCs w:val="20"/>
          <w:u w:val="single"/>
        </w:rPr>
      </w:pPr>
      <w:r w:rsidRPr="00722C09">
        <w:rPr>
          <w:rFonts w:ascii="Arial" w:hAnsi="Arial" w:cs="Arial"/>
          <w:sz w:val="20"/>
          <w:szCs w:val="20"/>
          <w:u w:val="single"/>
        </w:rPr>
        <w:t>3. Dodatne reference nominiranih kadrov T</w:t>
      </w:r>
      <w:r w:rsidRPr="00722C09">
        <w:rPr>
          <w:rFonts w:ascii="Arial" w:hAnsi="Arial" w:cs="Arial"/>
          <w:sz w:val="20"/>
          <w:szCs w:val="20"/>
          <w:u w:val="single"/>
          <w:vertAlign w:val="subscript"/>
        </w:rPr>
        <w:t xml:space="preserve">REF+ </w:t>
      </w:r>
      <w:r w:rsidRPr="00722C09">
        <w:rPr>
          <w:rFonts w:ascii="Arial" w:hAnsi="Arial" w:cs="Arial"/>
          <w:sz w:val="20"/>
          <w:szCs w:val="20"/>
          <w:u w:val="single"/>
        </w:rPr>
        <w:t>se pri ocenjevanju točkujejo, kot sledi:</w:t>
      </w:r>
    </w:p>
    <w:p w14:paraId="6757D925" w14:textId="77777777" w:rsidR="00722C09" w:rsidRDefault="00722C09" w:rsidP="00861BDE">
      <w:pPr>
        <w:spacing w:before="60" w:after="60"/>
        <w:jc w:val="both"/>
        <w:rPr>
          <w:rFonts w:ascii="Arial" w:hAnsi="Arial" w:cs="Arial"/>
          <w:sz w:val="20"/>
          <w:szCs w:val="20"/>
        </w:rPr>
      </w:pPr>
    </w:p>
    <w:p w14:paraId="30323C74" w14:textId="77777777" w:rsidR="00861BDE" w:rsidRPr="00861BDE" w:rsidRDefault="00861BDE" w:rsidP="00861BDE">
      <w:pPr>
        <w:spacing w:before="60" w:after="60"/>
        <w:jc w:val="both"/>
        <w:rPr>
          <w:rFonts w:ascii="Arial" w:hAnsi="Arial" w:cs="Arial"/>
          <w:sz w:val="20"/>
          <w:szCs w:val="20"/>
        </w:rPr>
      </w:pPr>
      <w:r w:rsidRPr="00861BDE">
        <w:rPr>
          <w:rFonts w:ascii="Arial" w:hAnsi="Arial" w:cs="Arial"/>
          <w:sz w:val="20"/>
          <w:szCs w:val="20"/>
        </w:rPr>
        <w:lastRenderedPageBreak/>
        <w:t>Za merilo T</w:t>
      </w:r>
      <w:r w:rsidRPr="00861BDE">
        <w:rPr>
          <w:rFonts w:ascii="Arial" w:hAnsi="Arial" w:cs="Arial"/>
          <w:sz w:val="20"/>
          <w:szCs w:val="20"/>
          <w:vertAlign w:val="subscript"/>
        </w:rPr>
        <w:t>REF+</w:t>
      </w:r>
      <w:r w:rsidRPr="00861BDE">
        <w:rPr>
          <w:rFonts w:ascii="Arial" w:hAnsi="Arial" w:cs="Arial"/>
          <w:sz w:val="20"/>
          <w:szCs w:val="20"/>
        </w:rPr>
        <w:t xml:space="preserve"> – Točke za reference nominiranih kadrov (nič točk in do največ skupno </w:t>
      </w:r>
      <w:r w:rsidR="00CE5F1F">
        <w:rPr>
          <w:rFonts w:ascii="Arial" w:hAnsi="Arial" w:cs="Arial"/>
          <w:sz w:val="20"/>
          <w:szCs w:val="20"/>
        </w:rPr>
        <w:t>12</w:t>
      </w:r>
      <w:r w:rsidRPr="00861BDE">
        <w:rPr>
          <w:rFonts w:ascii="Arial" w:hAnsi="Arial" w:cs="Arial"/>
          <w:sz w:val="20"/>
          <w:szCs w:val="20"/>
        </w:rPr>
        <w:t xml:space="preserve"> točk) lahko ponudnik doseže na osnovi točkovanja vrednosti uspešno zaključenega projekta (potrjenega s strani naročnika </w:t>
      </w:r>
      <w:r w:rsidR="00EB4DD1">
        <w:rPr>
          <w:rFonts w:ascii="Arial" w:hAnsi="Arial" w:cs="Arial"/>
          <w:sz w:val="20"/>
          <w:szCs w:val="20"/>
        </w:rPr>
        <w:t xml:space="preserve">ali koordinatorja </w:t>
      </w:r>
      <w:r w:rsidRPr="00861BDE">
        <w:rPr>
          <w:rFonts w:ascii="Arial" w:hAnsi="Arial" w:cs="Arial"/>
          <w:sz w:val="20"/>
          <w:szCs w:val="20"/>
        </w:rPr>
        <w:t>referenčnega projekta) ali drugih predloženih potrdil za nominirane strokovnjake (navedeni v poglavju</w:t>
      </w:r>
      <w:r w:rsidR="00831D09">
        <w:rPr>
          <w:rFonts w:ascii="Arial" w:hAnsi="Arial" w:cs="Arial"/>
          <w:sz w:val="20"/>
          <w:szCs w:val="20"/>
        </w:rPr>
        <w:t xml:space="preserve"> 3.2.3.2</w:t>
      </w:r>
      <w:r w:rsidRPr="00861BDE">
        <w:rPr>
          <w:rFonts w:ascii="Arial" w:hAnsi="Arial" w:cs="Arial"/>
          <w:sz w:val="20"/>
          <w:szCs w:val="20"/>
        </w:rPr>
        <w:t xml:space="preserve"> Kadrovska sposobnost</w:t>
      </w:r>
      <w:r w:rsidR="00831D09">
        <w:rPr>
          <w:rFonts w:ascii="Arial" w:hAnsi="Arial" w:cs="Arial"/>
          <w:sz w:val="20"/>
          <w:szCs w:val="20"/>
        </w:rPr>
        <w:t>,</w:t>
      </w:r>
      <w:r w:rsidRPr="00861BDE">
        <w:rPr>
          <w:rFonts w:ascii="Arial" w:hAnsi="Arial" w:cs="Arial"/>
          <w:sz w:val="20"/>
          <w:szCs w:val="20"/>
        </w:rPr>
        <w:t xml:space="preserve"> točke </w:t>
      </w:r>
      <w:r w:rsidR="00962DC0">
        <w:rPr>
          <w:rFonts w:ascii="Arial" w:hAnsi="Arial" w:cs="Arial"/>
          <w:sz w:val="20"/>
          <w:szCs w:val="20"/>
        </w:rPr>
        <w:t>I</w:t>
      </w:r>
      <w:r w:rsidRPr="00861BDE">
        <w:rPr>
          <w:rFonts w:ascii="Arial" w:hAnsi="Arial" w:cs="Arial"/>
          <w:sz w:val="20"/>
          <w:szCs w:val="20"/>
        </w:rPr>
        <w:t>I-</w:t>
      </w:r>
      <w:r w:rsidR="00831D09">
        <w:rPr>
          <w:rFonts w:ascii="Arial" w:hAnsi="Arial" w:cs="Arial"/>
          <w:sz w:val="20"/>
          <w:szCs w:val="20"/>
        </w:rPr>
        <w:t>I</w:t>
      </w:r>
      <w:r w:rsidRPr="00861BDE">
        <w:rPr>
          <w:rFonts w:ascii="Arial" w:hAnsi="Arial" w:cs="Arial"/>
          <w:sz w:val="20"/>
          <w:szCs w:val="20"/>
        </w:rPr>
        <w:t xml:space="preserve">V). Kot uspešno zaključen projekt bo naročnik upošteval projekte, pri katerih je zaključena vzpostavitev sistema. </w:t>
      </w:r>
      <w:r w:rsidR="00EB4DD1">
        <w:rPr>
          <w:rFonts w:ascii="Arial" w:hAnsi="Arial" w:cs="Arial"/>
          <w:sz w:val="20"/>
          <w:szCs w:val="20"/>
        </w:rPr>
        <w:t>Dodatni r</w:t>
      </w:r>
      <w:r w:rsidRPr="00861BDE">
        <w:rPr>
          <w:rFonts w:ascii="Arial" w:hAnsi="Arial" w:cs="Arial"/>
          <w:sz w:val="20"/>
          <w:szCs w:val="20"/>
        </w:rPr>
        <w:t>eferenčn</w:t>
      </w:r>
      <w:r w:rsidR="00EB4DD1">
        <w:rPr>
          <w:rFonts w:ascii="Arial" w:hAnsi="Arial" w:cs="Arial"/>
          <w:sz w:val="20"/>
          <w:szCs w:val="20"/>
        </w:rPr>
        <w:t>i</w:t>
      </w:r>
      <w:r w:rsidRPr="00861BDE">
        <w:rPr>
          <w:rFonts w:ascii="Arial" w:hAnsi="Arial" w:cs="Arial"/>
          <w:sz w:val="20"/>
          <w:szCs w:val="20"/>
        </w:rPr>
        <w:t xml:space="preserve"> projekt</w:t>
      </w:r>
      <w:r w:rsidR="00EB4DD1">
        <w:rPr>
          <w:rFonts w:ascii="Arial" w:hAnsi="Arial" w:cs="Arial"/>
          <w:sz w:val="20"/>
          <w:szCs w:val="20"/>
        </w:rPr>
        <w:t>i</w:t>
      </w:r>
      <w:r w:rsidRPr="00861BDE">
        <w:rPr>
          <w:rFonts w:ascii="Arial" w:hAnsi="Arial" w:cs="Arial"/>
          <w:sz w:val="20"/>
          <w:szCs w:val="20"/>
        </w:rPr>
        <w:t xml:space="preserve"> se točkuje</w:t>
      </w:r>
      <w:r w:rsidR="00EB4DD1">
        <w:rPr>
          <w:rFonts w:ascii="Arial" w:hAnsi="Arial" w:cs="Arial"/>
          <w:sz w:val="20"/>
          <w:szCs w:val="20"/>
        </w:rPr>
        <w:t>jo</w:t>
      </w:r>
      <w:r w:rsidRPr="00861BDE">
        <w:rPr>
          <w:rFonts w:ascii="Arial" w:hAnsi="Arial" w:cs="Arial"/>
          <w:sz w:val="20"/>
          <w:szCs w:val="20"/>
        </w:rPr>
        <w:t>, kot je razvidno v tabeli:</w:t>
      </w:r>
    </w:p>
    <w:p w14:paraId="12460A15" w14:textId="77777777" w:rsidR="00861BDE" w:rsidRPr="00861BDE" w:rsidRDefault="00861BDE" w:rsidP="00861BDE">
      <w:pPr>
        <w:spacing w:before="60" w:after="60"/>
        <w:jc w:val="both"/>
        <w:rPr>
          <w:rFonts w:ascii="Arial" w:hAnsi="Arial" w:cs="Arial"/>
          <w:sz w:val="20"/>
          <w:szCs w:val="20"/>
        </w:rPr>
      </w:pPr>
    </w:p>
    <w:p w14:paraId="23FD763D" w14:textId="77777777" w:rsidR="00861BDE" w:rsidRPr="00861BDE" w:rsidRDefault="00861BDE" w:rsidP="00861BDE">
      <w:pPr>
        <w:spacing w:before="60" w:after="60"/>
        <w:jc w:val="both"/>
        <w:rPr>
          <w:rFonts w:ascii="Arial" w:hAnsi="Arial" w:cs="Arial"/>
          <w:i/>
          <w:sz w:val="20"/>
          <w:szCs w:val="20"/>
        </w:rPr>
      </w:pPr>
      <w:r w:rsidRPr="00861BDE">
        <w:rPr>
          <w:rFonts w:ascii="Arial" w:hAnsi="Arial" w:cs="Arial"/>
          <w:i/>
          <w:sz w:val="20"/>
          <w:szCs w:val="20"/>
        </w:rPr>
        <w:t>Tabela doseženih točk za posamezno dodatno referenco:</w:t>
      </w:r>
    </w:p>
    <w:tbl>
      <w:tblPr>
        <w:tblStyle w:val="Tabelamrea"/>
        <w:tblW w:w="0" w:type="auto"/>
        <w:tblLook w:val="04A0" w:firstRow="1" w:lastRow="0" w:firstColumn="1" w:lastColumn="0" w:noHBand="0" w:noVBand="1"/>
      </w:tblPr>
      <w:tblGrid>
        <w:gridCol w:w="4531"/>
        <w:gridCol w:w="4531"/>
      </w:tblGrid>
      <w:tr w:rsidR="00861BDE" w:rsidRPr="00861BDE" w14:paraId="772E5DF2" w14:textId="77777777" w:rsidTr="00861BDE">
        <w:tc>
          <w:tcPr>
            <w:tcW w:w="4531" w:type="dxa"/>
          </w:tcPr>
          <w:p w14:paraId="4DADB4E3" w14:textId="77777777" w:rsidR="00861BDE" w:rsidRPr="00861BDE" w:rsidRDefault="00861BDE" w:rsidP="00861BDE">
            <w:pPr>
              <w:spacing w:before="60" w:after="60"/>
              <w:jc w:val="both"/>
              <w:rPr>
                <w:rFonts w:ascii="Arial" w:hAnsi="Arial" w:cs="Arial"/>
                <w:sz w:val="20"/>
                <w:szCs w:val="20"/>
              </w:rPr>
            </w:pPr>
            <w:r w:rsidRPr="00861BDE">
              <w:rPr>
                <w:rFonts w:ascii="Arial" w:hAnsi="Arial" w:cs="Arial"/>
                <w:sz w:val="20"/>
                <w:szCs w:val="20"/>
              </w:rPr>
              <w:t>Dodatne reference</w:t>
            </w:r>
          </w:p>
        </w:tc>
        <w:tc>
          <w:tcPr>
            <w:tcW w:w="4531" w:type="dxa"/>
          </w:tcPr>
          <w:p w14:paraId="1C01412F" w14:textId="77777777" w:rsidR="00861BDE" w:rsidRPr="00861BDE" w:rsidRDefault="00861BDE" w:rsidP="00861BDE">
            <w:pPr>
              <w:spacing w:before="60" w:after="60"/>
              <w:jc w:val="center"/>
              <w:rPr>
                <w:rFonts w:ascii="Arial" w:hAnsi="Arial" w:cs="Arial"/>
                <w:sz w:val="20"/>
                <w:szCs w:val="20"/>
              </w:rPr>
            </w:pPr>
            <w:r w:rsidRPr="00861BDE">
              <w:rPr>
                <w:rFonts w:ascii="Arial" w:hAnsi="Arial" w:cs="Arial"/>
                <w:sz w:val="20"/>
                <w:szCs w:val="20"/>
              </w:rPr>
              <w:t>Točke</w:t>
            </w:r>
          </w:p>
        </w:tc>
      </w:tr>
      <w:tr w:rsidR="00861BDE" w:rsidRPr="00861BDE" w14:paraId="5C61F395" w14:textId="77777777" w:rsidTr="00861BDE">
        <w:tc>
          <w:tcPr>
            <w:tcW w:w="4531" w:type="dxa"/>
          </w:tcPr>
          <w:p w14:paraId="48D6FDC2" w14:textId="77777777" w:rsidR="00861BDE" w:rsidRPr="00861BDE" w:rsidRDefault="00861BDE" w:rsidP="00861BDE">
            <w:pPr>
              <w:pStyle w:val="Odstavekseznama"/>
              <w:numPr>
                <w:ilvl w:val="0"/>
                <w:numId w:val="46"/>
              </w:numPr>
              <w:spacing w:before="60" w:after="60"/>
              <w:contextualSpacing/>
              <w:jc w:val="both"/>
              <w:rPr>
                <w:rFonts w:ascii="Arial" w:hAnsi="Arial" w:cs="Arial"/>
                <w:sz w:val="20"/>
                <w:szCs w:val="20"/>
              </w:rPr>
            </w:pPr>
            <w:r w:rsidRPr="00861BDE">
              <w:rPr>
                <w:rFonts w:ascii="Arial" w:hAnsi="Arial" w:cs="Arial"/>
                <w:sz w:val="20"/>
                <w:szCs w:val="20"/>
              </w:rPr>
              <w:t>Dodatni zaključen projekt s področja implementacije ITS, kot so definirani z Direktivo 2010/40/EU in dopolnjujočimi delegiranimi uredbami in z izkazano uporabo standardov CEN / TC278 / WG 3 Javni transport (</w:t>
            </w:r>
            <w:proofErr w:type="spellStart"/>
            <w:r w:rsidRPr="00861BDE">
              <w:rPr>
                <w:rFonts w:ascii="Arial" w:hAnsi="Arial" w:cs="Arial"/>
                <w:sz w:val="20"/>
                <w:szCs w:val="20"/>
              </w:rPr>
              <w:t>Transmodel</w:t>
            </w:r>
            <w:proofErr w:type="spellEnd"/>
            <w:r w:rsidRPr="00861BDE">
              <w:rPr>
                <w:rFonts w:ascii="Arial" w:hAnsi="Arial" w:cs="Arial"/>
                <w:sz w:val="20"/>
                <w:szCs w:val="20"/>
              </w:rPr>
              <w:t xml:space="preserve">, </w:t>
            </w:r>
            <w:proofErr w:type="spellStart"/>
            <w:r w:rsidRPr="00861BDE">
              <w:rPr>
                <w:rFonts w:ascii="Arial" w:hAnsi="Arial" w:cs="Arial"/>
                <w:sz w:val="20"/>
                <w:szCs w:val="20"/>
              </w:rPr>
              <w:t>NeTEx</w:t>
            </w:r>
            <w:proofErr w:type="spellEnd"/>
            <w:r w:rsidRPr="00861BDE">
              <w:rPr>
                <w:rFonts w:ascii="Arial" w:hAnsi="Arial" w:cs="Arial"/>
                <w:sz w:val="20"/>
                <w:szCs w:val="20"/>
              </w:rPr>
              <w:t xml:space="preserve">, SIRI) </w:t>
            </w:r>
          </w:p>
        </w:tc>
        <w:tc>
          <w:tcPr>
            <w:tcW w:w="4531" w:type="dxa"/>
            <w:vAlign w:val="center"/>
          </w:tcPr>
          <w:p w14:paraId="7AD1C43B" w14:textId="77777777" w:rsidR="00861BDE" w:rsidRPr="00861BDE" w:rsidRDefault="00EB4DD1" w:rsidP="00861BDE">
            <w:pPr>
              <w:spacing w:before="60" w:after="60"/>
              <w:jc w:val="center"/>
              <w:rPr>
                <w:rFonts w:ascii="Arial" w:hAnsi="Arial" w:cs="Arial"/>
                <w:sz w:val="20"/>
                <w:szCs w:val="20"/>
              </w:rPr>
            </w:pPr>
            <w:r>
              <w:rPr>
                <w:rFonts w:ascii="Arial" w:hAnsi="Arial" w:cs="Arial"/>
                <w:sz w:val="20"/>
                <w:szCs w:val="20"/>
              </w:rPr>
              <w:t>3</w:t>
            </w:r>
          </w:p>
        </w:tc>
      </w:tr>
      <w:tr w:rsidR="00861BDE" w:rsidRPr="00861BDE" w14:paraId="3264107A" w14:textId="77777777" w:rsidTr="00861BDE">
        <w:tc>
          <w:tcPr>
            <w:tcW w:w="4531" w:type="dxa"/>
          </w:tcPr>
          <w:p w14:paraId="34CA878D" w14:textId="77777777" w:rsidR="00861BDE" w:rsidRPr="00861BDE" w:rsidRDefault="00861BDE" w:rsidP="002B6E2E">
            <w:pPr>
              <w:pStyle w:val="Odstavekseznama"/>
              <w:numPr>
                <w:ilvl w:val="0"/>
                <w:numId w:val="46"/>
              </w:numPr>
              <w:spacing w:before="60" w:after="60"/>
              <w:contextualSpacing/>
              <w:jc w:val="both"/>
              <w:rPr>
                <w:rFonts w:ascii="Arial" w:hAnsi="Arial" w:cs="Arial"/>
                <w:sz w:val="20"/>
                <w:szCs w:val="20"/>
              </w:rPr>
            </w:pPr>
            <w:r w:rsidRPr="00861BDE">
              <w:rPr>
                <w:rFonts w:ascii="Arial" w:hAnsi="Arial" w:cs="Arial"/>
                <w:sz w:val="20"/>
                <w:szCs w:val="20"/>
              </w:rPr>
              <w:t>Dodatni zaključen projekt s področja uvajanja ITS, kot so definirani z Direktivo 2010/40/EU in dopolnjujočimi delegiranimi uredbami in z izkazano uporabo standarda CEN/TS 17118:2017 Open API</w:t>
            </w:r>
          </w:p>
        </w:tc>
        <w:tc>
          <w:tcPr>
            <w:tcW w:w="4531" w:type="dxa"/>
            <w:vAlign w:val="center"/>
          </w:tcPr>
          <w:p w14:paraId="58BEFFB1" w14:textId="77777777" w:rsidR="00861BDE" w:rsidRPr="00861BDE" w:rsidRDefault="00EB4DD1" w:rsidP="00861BDE">
            <w:pPr>
              <w:spacing w:before="60" w:after="60"/>
              <w:jc w:val="center"/>
              <w:rPr>
                <w:rFonts w:ascii="Arial" w:hAnsi="Arial" w:cs="Arial"/>
                <w:sz w:val="20"/>
                <w:szCs w:val="20"/>
              </w:rPr>
            </w:pPr>
            <w:r>
              <w:rPr>
                <w:rFonts w:ascii="Arial" w:hAnsi="Arial" w:cs="Arial"/>
                <w:sz w:val="20"/>
                <w:szCs w:val="20"/>
              </w:rPr>
              <w:t>3</w:t>
            </w:r>
          </w:p>
        </w:tc>
      </w:tr>
      <w:tr w:rsidR="00861BDE" w:rsidRPr="00861BDE" w14:paraId="06512F66" w14:textId="77777777" w:rsidTr="00861BDE">
        <w:tc>
          <w:tcPr>
            <w:tcW w:w="4531" w:type="dxa"/>
          </w:tcPr>
          <w:p w14:paraId="43D8F6BB" w14:textId="77777777" w:rsidR="00861BDE" w:rsidRPr="00861BDE" w:rsidRDefault="00861BDE" w:rsidP="002B6E2E">
            <w:pPr>
              <w:pStyle w:val="Odstavekseznama"/>
              <w:numPr>
                <w:ilvl w:val="0"/>
                <w:numId w:val="46"/>
              </w:numPr>
              <w:spacing w:before="60" w:after="60"/>
              <w:contextualSpacing/>
              <w:jc w:val="both"/>
              <w:rPr>
                <w:rFonts w:ascii="Arial" w:hAnsi="Arial" w:cs="Arial"/>
                <w:sz w:val="20"/>
                <w:szCs w:val="20"/>
              </w:rPr>
            </w:pPr>
            <w:r w:rsidRPr="00861BDE">
              <w:rPr>
                <w:rFonts w:ascii="Arial" w:hAnsi="Arial" w:cs="Arial"/>
                <w:sz w:val="20"/>
                <w:szCs w:val="20"/>
              </w:rPr>
              <w:t>Dodatni zaključen projekt s področja uvajanja ITS, kot so definirani z Direktivo 2010/40/EU in dopolnjujočimi delegiranimi uredbami in z izkazano uporabo direktive INSPIRE</w:t>
            </w:r>
          </w:p>
        </w:tc>
        <w:tc>
          <w:tcPr>
            <w:tcW w:w="4531" w:type="dxa"/>
            <w:vAlign w:val="center"/>
          </w:tcPr>
          <w:p w14:paraId="757E38AD" w14:textId="77777777" w:rsidR="00861BDE" w:rsidRPr="00861BDE" w:rsidRDefault="00EB4DD1" w:rsidP="00861BDE">
            <w:pPr>
              <w:spacing w:before="60" w:after="60"/>
              <w:jc w:val="center"/>
              <w:rPr>
                <w:rFonts w:ascii="Arial" w:hAnsi="Arial" w:cs="Arial"/>
                <w:sz w:val="20"/>
                <w:szCs w:val="20"/>
              </w:rPr>
            </w:pPr>
            <w:r>
              <w:rPr>
                <w:rFonts w:ascii="Arial" w:hAnsi="Arial" w:cs="Arial"/>
                <w:sz w:val="20"/>
                <w:szCs w:val="20"/>
              </w:rPr>
              <w:t>3</w:t>
            </w:r>
          </w:p>
        </w:tc>
      </w:tr>
      <w:tr w:rsidR="00861BDE" w:rsidRPr="00861BDE" w14:paraId="1CD30630" w14:textId="77777777" w:rsidTr="00861BDE">
        <w:tc>
          <w:tcPr>
            <w:tcW w:w="4531" w:type="dxa"/>
          </w:tcPr>
          <w:p w14:paraId="73941AEB" w14:textId="77777777" w:rsidR="00861BDE" w:rsidRPr="00861BDE" w:rsidRDefault="00861BDE" w:rsidP="002B6E2E">
            <w:pPr>
              <w:pStyle w:val="Odstavekseznama"/>
              <w:numPr>
                <w:ilvl w:val="0"/>
                <w:numId w:val="46"/>
              </w:numPr>
              <w:spacing w:before="60" w:after="60"/>
              <w:contextualSpacing/>
              <w:jc w:val="both"/>
              <w:rPr>
                <w:rFonts w:ascii="Arial" w:hAnsi="Arial" w:cs="Arial"/>
                <w:sz w:val="20"/>
                <w:szCs w:val="20"/>
              </w:rPr>
            </w:pPr>
            <w:r w:rsidRPr="00861BDE">
              <w:rPr>
                <w:rFonts w:ascii="Arial" w:hAnsi="Arial" w:cs="Arial"/>
                <w:sz w:val="20"/>
                <w:szCs w:val="20"/>
              </w:rPr>
              <w:t xml:space="preserve">Dodatni zaključen projekt s področja uvajanja ITS, kot so definirani z Direktivo 2010/40/EU in dopolnjujočimi delegiranimi uredbami in z izkazano uporabo odprtokodnih GIS tehnologij baziranih na </w:t>
            </w:r>
            <w:proofErr w:type="spellStart"/>
            <w:r w:rsidRPr="00861BDE">
              <w:rPr>
                <w:rFonts w:ascii="Arial" w:hAnsi="Arial" w:cs="Arial"/>
                <w:sz w:val="20"/>
                <w:szCs w:val="20"/>
              </w:rPr>
              <w:t>Postgres</w:t>
            </w:r>
            <w:proofErr w:type="spellEnd"/>
            <w:r w:rsidRPr="00861BDE">
              <w:rPr>
                <w:rFonts w:ascii="Arial" w:hAnsi="Arial" w:cs="Arial"/>
                <w:sz w:val="20"/>
                <w:szCs w:val="20"/>
              </w:rPr>
              <w:t>/</w:t>
            </w:r>
            <w:proofErr w:type="spellStart"/>
            <w:r w:rsidRPr="00861BDE">
              <w:rPr>
                <w:rFonts w:ascii="Arial" w:hAnsi="Arial" w:cs="Arial"/>
                <w:sz w:val="20"/>
                <w:szCs w:val="20"/>
              </w:rPr>
              <w:t>PostGIS</w:t>
            </w:r>
            <w:proofErr w:type="spellEnd"/>
          </w:p>
        </w:tc>
        <w:tc>
          <w:tcPr>
            <w:tcW w:w="4531" w:type="dxa"/>
            <w:vAlign w:val="center"/>
          </w:tcPr>
          <w:p w14:paraId="13D9926C" w14:textId="77777777" w:rsidR="00861BDE" w:rsidRPr="00861BDE" w:rsidRDefault="00EB4DD1" w:rsidP="00861BDE">
            <w:pPr>
              <w:spacing w:before="60" w:after="60"/>
              <w:jc w:val="center"/>
              <w:rPr>
                <w:rFonts w:ascii="Arial" w:hAnsi="Arial" w:cs="Arial"/>
                <w:sz w:val="20"/>
                <w:szCs w:val="20"/>
              </w:rPr>
            </w:pPr>
            <w:r>
              <w:rPr>
                <w:rFonts w:ascii="Arial" w:hAnsi="Arial" w:cs="Arial"/>
                <w:sz w:val="20"/>
                <w:szCs w:val="20"/>
              </w:rPr>
              <w:t>3</w:t>
            </w:r>
          </w:p>
        </w:tc>
      </w:tr>
    </w:tbl>
    <w:p w14:paraId="66A127D1" w14:textId="77777777" w:rsidR="00861BDE" w:rsidRPr="00861BDE" w:rsidRDefault="00861BDE" w:rsidP="00861BDE">
      <w:pPr>
        <w:spacing w:before="60" w:after="60"/>
        <w:jc w:val="both"/>
        <w:rPr>
          <w:rFonts w:ascii="Arial" w:hAnsi="Arial" w:cs="Arial"/>
          <w:sz w:val="20"/>
          <w:szCs w:val="20"/>
        </w:rPr>
      </w:pPr>
    </w:p>
    <w:p w14:paraId="4F816899" w14:textId="77777777" w:rsidR="00861BDE" w:rsidRPr="00861BDE" w:rsidRDefault="00861BDE" w:rsidP="00861BDE">
      <w:pPr>
        <w:spacing w:before="60" w:after="60"/>
        <w:jc w:val="both"/>
        <w:rPr>
          <w:rFonts w:ascii="Arial" w:hAnsi="Arial" w:cs="Arial"/>
          <w:sz w:val="20"/>
          <w:szCs w:val="20"/>
        </w:rPr>
      </w:pPr>
      <w:r w:rsidRPr="00861BDE">
        <w:rPr>
          <w:rFonts w:ascii="Arial" w:hAnsi="Arial" w:cs="Arial"/>
          <w:sz w:val="20"/>
          <w:szCs w:val="20"/>
        </w:rPr>
        <w:t xml:space="preserve">Dodatna referenca </w:t>
      </w:r>
      <w:r w:rsidR="002B6E2E">
        <w:rPr>
          <w:rFonts w:ascii="Arial" w:hAnsi="Arial" w:cs="Arial"/>
          <w:sz w:val="20"/>
          <w:szCs w:val="20"/>
        </w:rPr>
        <w:t xml:space="preserve">pod točko tri </w:t>
      </w:r>
      <w:r w:rsidRPr="00861BDE">
        <w:rPr>
          <w:rFonts w:ascii="Arial" w:hAnsi="Arial" w:cs="Arial"/>
          <w:sz w:val="20"/>
          <w:szCs w:val="20"/>
        </w:rPr>
        <w:t>mora zadostiti pogojem:</w:t>
      </w:r>
    </w:p>
    <w:p w14:paraId="32969019" w14:textId="77777777" w:rsidR="00861BDE" w:rsidRPr="00861BDE" w:rsidRDefault="00861BDE" w:rsidP="00861BDE">
      <w:pPr>
        <w:numPr>
          <w:ilvl w:val="0"/>
          <w:numId w:val="47"/>
        </w:numPr>
        <w:spacing w:before="60" w:after="60" w:line="259" w:lineRule="auto"/>
        <w:jc w:val="both"/>
        <w:rPr>
          <w:rFonts w:ascii="Arial" w:hAnsi="Arial" w:cs="Arial"/>
          <w:sz w:val="20"/>
          <w:szCs w:val="20"/>
        </w:rPr>
      </w:pPr>
      <w:r w:rsidRPr="00861BDE">
        <w:rPr>
          <w:rFonts w:ascii="Arial" w:hAnsi="Arial" w:cs="Arial"/>
          <w:sz w:val="20"/>
          <w:szCs w:val="20"/>
        </w:rPr>
        <w:t>ne sme biti ista kot referenca za tehnično in strokovno sposobnost, ki jo je ponudnik navedel kot dokazilo o izpolnjevanju pogojev (na obrazcu 3);</w:t>
      </w:r>
    </w:p>
    <w:p w14:paraId="33FB9DB0" w14:textId="151B01DB" w:rsidR="004B5544" w:rsidRPr="00861BDE" w:rsidRDefault="004B5544" w:rsidP="00861BDE">
      <w:pPr>
        <w:numPr>
          <w:ilvl w:val="0"/>
          <w:numId w:val="47"/>
        </w:numPr>
        <w:spacing w:before="60" w:after="60" w:line="259" w:lineRule="auto"/>
        <w:jc w:val="both"/>
        <w:rPr>
          <w:rFonts w:ascii="Arial" w:hAnsi="Arial" w:cs="Arial"/>
          <w:sz w:val="20"/>
          <w:szCs w:val="20"/>
        </w:rPr>
      </w:pPr>
      <w:r w:rsidRPr="002B6E2E">
        <w:rPr>
          <w:rFonts w:ascii="Arial" w:hAnsi="Arial" w:cs="Arial"/>
          <w:sz w:val="20"/>
          <w:szCs w:val="20"/>
        </w:rPr>
        <w:t>dodatna referenca ne sme biti starejš</w:t>
      </w:r>
      <w:r>
        <w:rPr>
          <w:rFonts w:ascii="Arial" w:hAnsi="Arial" w:cs="Arial"/>
          <w:sz w:val="20"/>
          <w:szCs w:val="20"/>
        </w:rPr>
        <w:t>a od 10</w:t>
      </w:r>
      <w:r w:rsidRPr="002B6E2E">
        <w:rPr>
          <w:rFonts w:ascii="Arial" w:hAnsi="Arial" w:cs="Arial"/>
          <w:sz w:val="20"/>
          <w:szCs w:val="20"/>
        </w:rPr>
        <w:t xml:space="preserve"> let, šteto od </w:t>
      </w:r>
      <w:r>
        <w:rPr>
          <w:rFonts w:ascii="Arial" w:hAnsi="Arial" w:cs="Arial"/>
          <w:sz w:val="20"/>
          <w:szCs w:val="20"/>
        </w:rPr>
        <w:t xml:space="preserve">dneva </w:t>
      </w:r>
      <w:r w:rsidRPr="002B6E2E">
        <w:rPr>
          <w:rFonts w:ascii="Arial" w:hAnsi="Arial" w:cs="Arial"/>
          <w:sz w:val="20"/>
          <w:szCs w:val="20"/>
        </w:rPr>
        <w:t>objave tega javnega naročila.</w:t>
      </w:r>
    </w:p>
    <w:p w14:paraId="56DD3A89" w14:textId="77777777" w:rsidR="006270CC" w:rsidRDefault="006270CC" w:rsidP="00CB589D">
      <w:pPr>
        <w:spacing w:line="260" w:lineRule="atLeast"/>
        <w:jc w:val="both"/>
        <w:rPr>
          <w:rFonts w:ascii="Arial" w:hAnsi="Arial" w:cs="Arial"/>
          <w:sz w:val="20"/>
          <w:szCs w:val="20"/>
          <w:lang w:eastAsia="en-US"/>
        </w:rPr>
      </w:pPr>
    </w:p>
    <w:p w14:paraId="001B6C32" w14:textId="77777777" w:rsidR="00EB4DD1" w:rsidRPr="00FC0F88" w:rsidRDefault="00CE5F1F" w:rsidP="00FC0F88">
      <w:pPr>
        <w:spacing w:before="60" w:after="60"/>
        <w:jc w:val="both"/>
        <w:rPr>
          <w:rFonts w:ascii="Arial" w:hAnsi="Arial" w:cs="Arial"/>
          <w:sz w:val="20"/>
          <w:szCs w:val="20"/>
          <w:u w:val="single"/>
        </w:rPr>
      </w:pPr>
      <w:r>
        <w:rPr>
          <w:rFonts w:ascii="Arial" w:hAnsi="Arial" w:cs="Arial"/>
          <w:sz w:val="20"/>
          <w:szCs w:val="20"/>
          <w:u w:val="single"/>
        </w:rPr>
        <w:t>4</w:t>
      </w:r>
      <w:r w:rsidR="00EB4DD1" w:rsidRPr="00FC0F88">
        <w:rPr>
          <w:rFonts w:ascii="Arial" w:hAnsi="Arial" w:cs="Arial"/>
          <w:sz w:val="20"/>
          <w:szCs w:val="20"/>
          <w:u w:val="single"/>
        </w:rPr>
        <w:t>. Merila za certifikacije T</w:t>
      </w:r>
      <w:r w:rsidR="00E30A83">
        <w:rPr>
          <w:rFonts w:ascii="Arial" w:hAnsi="Arial" w:cs="Arial"/>
          <w:sz w:val="20"/>
          <w:szCs w:val="20"/>
          <w:u w:val="single"/>
          <w:vertAlign w:val="subscript"/>
        </w:rPr>
        <w:t>CERT</w:t>
      </w:r>
      <w:r w:rsidR="00533A0E">
        <w:rPr>
          <w:rFonts w:ascii="Arial" w:hAnsi="Arial" w:cs="Arial"/>
          <w:sz w:val="20"/>
          <w:szCs w:val="20"/>
          <w:u w:val="single"/>
          <w:vertAlign w:val="subscript"/>
        </w:rPr>
        <w:t xml:space="preserve"> </w:t>
      </w:r>
      <w:r w:rsidR="00EB4DD1" w:rsidRPr="00FC0F88">
        <w:rPr>
          <w:rFonts w:ascii="Arial" w:hAnsi="Arial" w:cs="Arial"/>
          <w:sz w:val="20"/>
          <w:szCs w:val="20"/>
          <w:u w:val="single"/>
        </w:rPr>
        <w:t>se pri ocenjevanju točkujejo, kot sledi:</w:t>
      </w:r>
    </w:p>
    <w:p w14:paraId="37126626" w14:textId="77777777" w:rsidR="00EB4DD1" w:rsidRDefault="00EB4DD1" w:rsidP="00EB4DD1">
      <w:pPr>
        <w:spacing w:before="60" w:after="60" w:line="260" w:lineRule="atLeast"/>
        <w:jc w:val="both"/>
        <w:rPr>
          <w:rFonts w:ascii="Arial" w:hAnsi="Arial" w:cs="Arial"/>
          <w:bCs/>
          <w:sz w:val="20"/>
          <w:lang w:eastAsia="en-GB"/>
        </w:rPr>
      </w:pPr>
    </w:p>
    <w:p w14:paraId="57E58B2F" w14:textId="77777777" w:rsidR="00EB4DD1" w:rsidRPr="00A04361" w:rsidRDefault="00EB4DD1" w:rsidP="00EB4DD1">
      <w:pPr>
        <w:spacing w:before="60" w:after="60" w:line="260" w:lineRule="atLeast"/>
        <w:jc w:val="both"/>
        <w:rPr>
          <w:rFonts w:ascii="Arial" w:hAnsi="Arial" w:cs="Arial"/>
          <w:sz w:val="20"/>
          <w:lang w:eastAsia="en-GB"/>
        </w:rPr>
      </w:pPr>
      <w:r w:rsidRPr="00A04361">
        <w:rPr>
          <w:rFonts w:ascii="Arial" w:hAnsi="Arial" w:cs="Arial"/>
          <w:bCs/>
          <w:sz w:val="20"/>
          <w:lang w:eastAsia="en-GB"/>
        </w:rPr>
        <w:t xml:space="preserve">Za </w:t>
      </w:r>
      <w:r w:rsidRPr="00A04361">
        <w:rPr>
          <w:rFonts w:ascii="Arial" w:hAnsi="Arial" w:cs="Arial"/>
          <w:b/>
          <w:sz w:val="20"/>
          <w:lang w:eastAsia="en-GB"/>
        </w:rPr>
        <w:t>merilo T</w:t>
      </w:r>
      <w:r w:rsidRPr="00A04361">
        <w:rPr>
          <w:rFonts w:ascii="Arial" w:hAnsi="Arial" w:cs="Arial"/>
          <w:b/>
          <w:sz w:val="20"/>
          <w:vertAlign w:val="subscript"/>
          <w:lang w:eastAsia="en-GB"/>
        </w:rPr>
        <w:t>CERT</w:t>
      </w:r>
      <w:r w:rsidRPr="00A04361">
        <w:rPr>
          <w:rFonts w:ascii="Arial" w:hAnsi="Arial" w:cs="Arial"/>
          <w:sz w:val="20"/>
          <w:lang w:eastAsia="en-GB"/>
        </w:rPr>
        <w:t xml:space="preserve"> – Točke za opravljeno certifikacijo za tehnologije Microsoft (Microsoft </w:t>
      </w:r>
      <w:proofErr w:type="spellStart"/>
      <w:r w:rsidRPr="00A04361">
        <w:rPr>
          <w:rFonts w:ascii="Arial" w:hAnsi="Arial" w:cs="Arial"/>
          <w:sz w:val="20"/>
          <w:lang w:eastAsia="en-GB"/>
        </w:rPr>
        <w:t>Certified</w:t>
      </w:r>
      <w:proofErr w:type="spellEnd"/>
      <w:r w:rsidRPr="00A04361">
        <w:rPr>
          <w:rFonts w:ascii="Arial" w:hAnsi="Arial" w:cs="Arial"/>
          <w:sz w:val="20"/>
          <w:lang w:eastAsia="en-GB"/>
        </w:rPr>
        <w:t xml:space="preserve"> Professional Program) lahko ponudnik doseže skupno največ </w:t>
      </w:r>
      <w:r>
        <w:rPr>
          <w:rFonts w:ascii="Arial" w:hAnsi="Arial" w:cs="Arial"/>
          <w:sz w:val="20"/>
          <w:lang w:eastAsia="en-GB"/>
        </w:rPr>
        <w:t>16</w:t>
      </w:r>
      <w:r w:rsidRPr="00A04361">
        <w:rPr>
          <w:rFonts w:ascii="Arial" w:hAnsi="Arial" w:cs="Arial"/>
          <w:sz w:val="20"/>
          <w:lang w:eastAsia="en-GB"/>
        </w:rPr>
        <w:t xml:space="preserve"> točk, in sicer na osnovi točkovanja števila uspešno opravljenih certificiranih izpitov ali pridobljenih nazivov (statusov) Microsoft v zadnjih 10 (desetih) letih</w:t>
      </w:r>
      <w:r w:rsidR="00E30A83">
        <w:rPr>
          <w:rFonts w:ascii="Arial" w:hAnsi="Arial" w:cs="Arial"/>
          <w:sz w:val="20"/>
          <w:lang w:eastAsia="en-GB"/>
        </w:rPr>
        <w:t>, šteto</w:t>
      </w:r>
      <w:r w:rsidRPr="00A04361">
        <w:rPr>
          <w:rFonts w:ascii="Arial" w:hAnsi="Arial" w:cs="Arial"/>
          <w:sz w:val="20"/>
          <w:lang w:eastAsia="en-GB"/>
        </w:rPr>
        <w:t xml:space="preserve"> od </w:t>
      </w:r>
      <w:r w:rsidR="00E30A83">
        <w:rPr>
          <w:rFonts w:ascii="Arial" w:hAnsi="Arial" w:cs="Arial"/>
          <w:sz w:val="20"/>
          <w:lang w:eastAsia="en-GB"/>
        </w:rPr>
        <w:t xml:space="preserve">dneva </w:t>
      </w:r>
      <w:r w:rsidRPr="00A04361">
        <w:rPr>
          <w:rFonts w:ascii="Arial" w:hAnsi="Arial" w:cs="Arial"/>
          <w:sz w:val="20"/>
          <w:lang w:eastAsia="en-GB"/>
        </w:rPr>
        <w:t>objave tega javnega naročila za vsak nominiran kader »</w:t>
      </w:r>
      <w:r>
        <w:rPr>
          <w:rFonts w:ascii="Arial" w:hAnsi="Arial" w:cs="Arial"/>
          <w:sz w:val="20"/>
          <w:lang w:eastAsia="en-GB"/>
        </w:rPr>
        <w:t>Razvijalci</w:t>
      </w:r>
      <w:r w:rsidRPr="00A04361">
        <w:rPr>
          <w:rFonts w:ascii="Arial" w:hAnsi="Arial" w:cs="Arial"/>
          <w:sz w:val="20"/>
          <w:lang w:eastAsia="en-GB"/>
        </w:rPr>
        <w:t xml:space="preserve">« </w:t>
      </w:r>
      <w:r>
        <w:rPr>
          <w:rFonts w:ascii="Arial" w:hAnsi="Arial" w:cs="Arial"/>
          <w:sz w:val="20"/>
          <w:lang w:eastAsia="en-GB"/>
        </w:rPr>
        <w:t>(</w:t>
      </w:r>
      <w:r w:rsidR="00831D09">
        <w:rPr>
          <w:rFonts w:ascii="Arial" w:hAnsi="Arial" w:cs="Arial"/>
          <w:sz w:val="20"/>
          <w:lang w:eastAsia="en-GB"/>
        </w:rPr>
        <w:t>poglavje 3.2.3.2 Kadrovska sposobnost, točka</w:t>
      </w:r>
      <w:r>
        <w:rPr>
          <w:rFonts w:ascii="Arial" w:hAnsi="Arial" w:cs="Arial"/>
          <w:sz w:val="20"/>
          <w:lang w:eastAsia="en-GB"/>
        </w:rPr>
        <w:t xml:space="preserve"> V.)</w:t>
      </w:r>
      <w:r w:rsidRPr="00A04361">
        <w:rPr>
          <w:rFonts w:ascii="Arial" w:hAnsi="Arial" w:cs="Arial"/>
          <w:sz w:val="20"/>
          <w:lang w:eastAsia="en-GB"/>
        </w:rPr>
        <w:t>:</w:t>
      </w:r>
    </w:p>
    <w:p w14:paraId="1C1967F6" w14:textId="77777777" w:rsidR="00EB4DD1" w:rsidRDefault="00EB4DD1" w:rsidP="00EB4DD1">
      <w:pPr>
        <w:spacing w:before="60" w:after="60" w:line="260" w:lineRule="atLeast"/>
        <w:jc w:val="both"/>
        <w:rPr>
          <w:rFonts w:ascii="Arial" w:hAnsi="Arial" w:cs="Arial"/>
          <w:sz w:val="20"/>
          <w:lang w:eastAsia="en-GB"/>
        </w:rPr>
      </w:pPr>
    </w:p>
    <w:p w14:paraId="15B612B3" w14:textId="77777777" w:rsidR="00EB4DD1" w:rsidRPr="00A04361" w:rsidRDefault="00EB4DD1" w:rsidP="00EB4DD1">
      <w:pPr>
        <w:spacing w:before="60" w:after="60" w:line="260" w:lineRule="atLeast"/>
        <w:jc w:val="both"/>
        <w:rPr>
          <w:rFonts w:ascii="Arial" w:hAnsi="Arial" w:cs="Arial"/>
          <w:i/>
          <w:sz w:val="20"/>
          <w:lang w:eastAsia="en-GB"/>
        </w:rPr>
      </w:pPr>
      <w:r w:rsidRPr="00A04361">
        <w:rPr>
          <w:rFonts w:ascii="Arial" w:hAnsi="Arial" w:cs="Arial"/>
          <w:i/>
          <w:sz w:val="20"/>
          <w:lang w:eastAsia="en-GB"/>
        </w:rPr>
        <w:t xml:space="preserve">Tabela doseženih točk za certifikacijo Microsoft (Microsoft </w:t>
      </w:r>
      <w:proofErr w:type="spellStart"/>
      <w:r w:rsidRPr="00A04361">
        <w:rPr>
          <w:rFonts w:ascii="Arial" w:hAnsi="Arial" w:cs="Arial"/>
          <w:i/>
          <w:sz w:val="20"/>
          <w:lang w:eastAsia="en-GB"/>
        </w:rPr>
        <w:t>Certified</w:t>
      </w:r>
      <w:proofErr w:type="spellEnd"/>
      <w:r w:rsidRPr="00A04361">
        <w:rPr>
          <w:rFonts w:ascii="Arial" w:hAnsi="Arial" w:cs="Arial"/>
          <w:i/>
          <w:sz w:val="20"/>
          <w:lang w:eastAsia="en-GB"/>
        </w:rPr>
        <w:t xml:space="preserve"> Professional Program):</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551"/>
        <w:gridCol w:w="5734"/>
      </w:tblGrid>
      <w:tr w:rsidR="00EB4DD1" w:rsidRPr="00A04361" w14:paraId="16838F72" w14:textId="77777777" w:rsidTr="00CE5F1F">
        <w:tc>
          <w:tcPr>
            <w:tcW w:w="1418" w:type="dxa"/>
            <w:tcBorders>
              <w:top w:val="single" w:sz="4" w:space="0" w:color="auto"/>
              <w:left w:val="single" w:sz="4" w:space="0" w:color="auto"/>
              <w:bottom w:val="single" w:sz="4" w:space="0" w:color="auto"/>
              <w:right w:val="single" w:sz="4" w:space="0" w:color="auto"/>
            </w:tcBorders>
            <w:vAlign w:val="center"/>
            <w:hideMark/>
          </w:tcPr>
          <w:p w14:paraId="04F817B3" w14:textId="77777777" w:rsidR="00EB4DD1" w:rsidRPr="00A04361" w:rsidRDefault="00EB4DD1" w:rsidP="00CE5F1F">
            <w:pPr>
              <w:spacing w:before="60" w:after="60" w:line="260" w:lineRule="atLeast"/>
              <w:jc w:val="both"/>
              <w:rPr>
                <w:rFonts w:ascii="Arial" w:hAnsi="Arial" w:cs="Arial"/>
                <w:sz w:val="20"/>
                <w:lang w:eastAsia="en-GB"/>
              </w:rPr>
            </w:pPr>
            <w:r w:rsidRPr="00A04361">
              <w:rPr>
                <w:rFonts w:ascii="Arial" w:hAnsi="Arial" w:cs="Arial"/>
                <w:sz w:val="20"/>
                <w:lang w:eastAsia="en-GB"/>
              </w:rPr>
              <w:t>Certifikacije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CB1EA1F" w14:textId="77777777" w:rsidR="00EB4DD1" w:rsidRPr="00A04361" w:rsidRDefault="00EB4DD1" w:rsidP="00CE5F1F">
            <w:pPr>
              <w:spacing w:before="60" w:after="60" w:line="260" w:lineRule="atLeast"/>
              <w:jc w:val="center"/>
              <w:rPr>
                <w:rFonts w:ascii="Arial" w:hAnsi="Arial" w:cs="Arial"/>
                <w:sz w:val="20"/>
                <w:lang w:eastAsia="en-GB"/>
              </w:rPr>
            </w:pPr>
            <w:r w:rsidRPr="00A04361">
              <w:rPr>
                <w:rFonts w:ascii="Arial" w:hAnsi="Arial" w:cs="Arial"/>
                <w:sz w:val="20"/>
                <w:lang w:eastAsia="en-GB"/>
              </w:rPr>
              <w:t xml:space="preserve">za vsak predložen uspešno opravljen certificiran </w:t>
            </w:r>
            <w:r w:rsidRPr="00A04361">
              <w:rPr>
                <w:rFonts w:ascii="Arial" w:hAnsi="Arial" w:cs="Arial"/>
                <w:b/>
                <w:bCs/>
                <w:sz w:val="20"/>
                <w:lang w:eastAsia="en-GB"/>
              </w:rPr>
              <w:t>izpit</w:t>
            </w:r>
            <w:r w:rsidRPr="00A04361">
              <w:rPr>
                <w:rFonts w:ascii="Arial" w:hAnsi="Arial" w:cs="Arial"/>
                <w:sz w:val="20"/>
                <w:lang w:eastAsia="en-GB"/>
              </w:rPr>
              <w:t xml:space="preserve"> Microsoft</w:t>
            </w:r>
          </w:p>
        </w:tc>
        <w:tc>
          <w:tcPr>
            <w:tcW w:w="5734" w:type="dxa"/>
            <w:tcBorders>
              <w:top w:val="single" w:sz="4" w:space="0" w:color="auto"/>
              <w:left w:val="single" w:sz="4" w:space="0" w:color="auto"/>
              <w:bottom w:val="single" w:sz="4" w:space="0" w:color="auto"/>
              <w:right w:val="single" w:sz="4" w:space="0" w:color="auto"/>
            </w:tcBorders>
            <w:vAlign w:val="center"/>
            <w:hideMark/>
          </w:tcPr>
          <w:p w14:paraId="106F74AA" w14:textId="77777777" w:rsidR="00EB4DD1" w:rsidRPr="00A04361" w:rsidRDefault="00EB4DD1" w:rsidP="00CE5F1F">
            <w:pPr>
              <w:spacing w:before="60" w:after="60" w:line="260" w:lineRule="atLeast"/>
              <w:jc w:val="both"/>
              <w:rPr>
                <w:rFonts w:ascii="Arial" w:hAnsi="Arial" w:cs="Arial"/>
                <w:sz w:val="20"/>
                <w:lang w:eastAsia="en-GB"/>
              </w:rPr>
            </w:pPr>
            <w:r w:rsidRPr="00A04361">
              <w:rPr>
                <w:rFonts w:ascii="Arial" w:hAnsi="Arial" w:cs="Arial"/>
                <w:sz w:val="20"/>
                <w:lang w:eastAsia="en-GB"/>
              </w:rPr>
              <w:t xml:space="preserve">za vsak predložen pridobljen certificiran </w:t>
            </w:r>
            <w:r w:rsidRPr="00A04361">
              <w:rPr>
                <w:rFonts w:ascii="Arial" w:hAnsi="Arial" w:cs="Arial"/>
                <w:b/>
                <w:bCs/>
                <w:sz w:val="20"/>
                <w:lang w:eastAsia="en-GB"/>
              </w:rPr>
              <w:t>naziv</w:t>
            </w:r>
            <w:r w:rsidRPr="00A04361">
              <w:rPr>
                <w:rFonts w:ascii="Arial" w:hAnsi="Arial" w:cs="Arial"/>
                <w:sz w:val="20"/>
                <w:lang w:eastAsia="en-GB"/>
              </w:rPr>
              <w:t xml:space="preserve"> Microsoft </w:t>
            </w:r>
          </w:p>
          <w:p w14:paraId="1EDB6996" w14:textId="77777777" w:rsidR="00EB4DD1" w:rsidRPr="00A04361" w:rsidRDefault="00EB4DD1" w:rsidP="00CE5F1F">
            <w:pPr>
              <w:spacing w:before="60" w:after="60" w:line="260" w:lineRule="atLeast"/>
              <w:jc w:val="both"/>
              <w:rPr>
                <w:rFonts w:ascii="Arial" w:hAnsi="Arial" w:cs="Arial"/>
                <w:sz w:val="20"/>
                <w:lang w:eastAsia="en-GB"/>
              </w:rPr>
            </w:pPr>
            <w:r w:rsidRPr="00A04361">
              <w:rPr>
                <w:rFonts w:ascii="Arial" w:hAnsi="Arial" w:cs="Arial"/>
                <w:sz w:val="20"/>
                <w:lang w:eastAsia="en-GB"/>
              </w:rPr>
              <w:t xml:space="preserve">velja za navedene stare nazive (statuse): </w:t>
            </w:r>
          </w:p>
          <w:p w14:paraId="626E7270" w14:textId="77777777" w:rsidR="00EB4DD1" w:rsidRPr="00A04361" w:rsidRDefault="00EB4DD1" w:rsidP="00FC0F88">
            <w:pPr>
              <w:spacing w:before="60" w:after="60" w:line="260" w:lineRule="atLeast"/>
              <w:ind w:left="708"/>
              <w:jc w:val="both"/>
              <w:rPr>
                <w:rFonts w:ascii="Arial" w:hAnsi="Arial" w:cs="Arial"/>
                <w:sz w:val="20"/>
                <w:lang w:eastAsia="en-GB"/>
              </w:rPr>
            </w:pPr>
            <w:r w:rsidRPr="00A04361">
              <w:rPr>
                <w:rFonts w:ascii="Arial" w:hAnsi="Arial" w:cs="Arial"/>
                <w:sz w:val="20"/>
                <w:lang w:eastAsia="en-GB"/>
              </w:rPr>
              <w:t xml:space="preserve">»Microsoft </w:t>
            </w:r>
            <w:proofErr w:type="spellStart"/>
            <w:r w:rsidRPr="00A04361">
              <w:rPr>
                <w:rFonts w:ascii="Arial" w:hAnsi="Arial" w:cs="Arial"/>
                <w:sz w:val="20"/>
                <w:lang w:eastAsia="en-GB"/>
              </w:rPr>
              <w:t>Certified</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Systems</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Engineer</w:t>
            </w:r>
            <w:proofErr w:type="spellEnd"/>
            <w:r w:rsidRPr="00A04361">
              <w:rPr>
                <w:rFonts w:ascii="Arial" w:hAnsi="Arial" w:cs="Arial"/>
                <w:sz w:val="20"/>
                <w:lang w:eastAsia="en-GB"/>
              </w:rPr>
              <w:t>« (MCSE) ali</w:t>
            </w:r>
          </w:p>
          <w:p w14:paraId="42290F73" w14:textId="77777777" w:rsidR="00EB4DD1" w:rsidRPr="00A04361" w:rsidRDefault="00EB4DD1" w:rsidP="00FC0F88">
            <w:pPr>
              <w:spacing w:before="60" w:after="60" w:line="260" w:lineRule="atLeast"/>
              <w:ind w:left="708"/>
              <w:jc w:val="both"/>
              <w:rPr>
                <w:rFonts w:ascii="Arial" w:hAnsi="Arial" w:cs="Arial"/>
                <w:sz w:val="20"/>
                <w:lang w:eastAsia="en-GB"/>
              </w:rPr>
            </w:pPr>
            <w:r w:rsidRPr="00A04361">
              <w:rPr>
                <w:rFonts w:ascii="Arial" w:hAnsi="Arial" w:cs="Arial"/>
                <w:sz w:val="20"/>
                <w:lang w:eastAsia="en-GB"/>
              </w:rPr>
              <w:t xml:space="preserve">»Microsoft </w:t>
            </w:r>
            <w:proofErr w:type="spellStart"/>
            <w:r w:rsidRPr="00A04361">
              <w:rPr>
                <w:rFonts w:ascii="Arial" w:hAnsi="Arial" w:cs="Arial"/>
                <w:sz w:val="20"/>
                <w:lang w:eastAsia="en-GB"/>
              </w:rPr>
              <w:t>Certified</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Systems</w:t>
            </w:r>
            <w:proofErr w:type="spellEnd"/>
            <w:r w:rsidRPr="00A04361">
              <w:rPr>
                <w:rFonts w:ascii="Arial" w:hAnsi="Arial" w:cs="Arial"/>
                <w:sz w:val="20"/>
                <w:lang w:eastAsia="en-GB"/>
              </w:rPr>
              <w:t xml:space="preserve"> Administrator« (MCSA) ali</w:t>
            </w:r>
          </w:p>
          <w:p w14:paraId="3C4283AC" w14:textId="77777777" w:rsidR="00EB4DD1" w:rsidRPr="00A04361" w:rsidRDefault="00EB4DD1" w:rsidP="00FC0F88">
            <w:pPr>
              <w:spacing w:before="60" w:after="60" w:line="260" w:lineRule="atLeast"/>
              <w:ind w:left="708"/>
              <w:jc w:val="both"/>
              <w:rPr>
                <w:rFonts w:ascii="Arial" w:hAnsi="Arial" w:cs="Arial"/>
                <w:sz w:val="20"/>
                <w:lang w:eastAsia="en-GB"/>
              </w:rPr>
            </w:pPr>
            <w:r w:rsidRPr="00A04361">
              <w:rPr>
                <w:rFonts w:ascii="Arial" w:hAnsi="Arial" w:cs="Arial"/>
                <w:sz w:val="20"/>
                <w:lang w:eastAsia="en-GB"/>
              </w:rPr>
              <w:lastRenderedPageBreak/>
              <w:t xml:space="preserve">»Microsoft </w:t>
            </w:r>
            <w:proofErr w:type="spellStart"/>
            <w:r w:rsidRPr="00A04361">
              <w:rPr>
                <w:rFonts w:ascii="Arial" w:hAnsi="Arial" w:cs="Arial"/>
                <w:sz w:val="20"/>
                <w:lang w:eastAsia="en-GB"/>
              </w:rPr>
              <w:t>Certified</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Database</w:t>
            </w:r>
            <w:proofErr w:type="spellEnd"/>
            <w:r w:rsidRPr="00A04361">
              <w:rPr>
                <w:rFonts w:ascii="Arial" w:hAnsi="Arial" w:cs="Arial"/>
                <w:sz w:val="20"/>
                <w:lang w:eastAsia="en-GB"/>
              </w:rPr>
              <w:t xml:space="preserve"> Administrator« (MCDBA);</w:t>
            </w:r>
          </w:p>
          <w:p w14:paraId="5EC22F9B" w14:textId="77777777" w:rsidR="00EB4DD1" w:rsidRPr="00A04361" w:rsidRDefault="00EB4DD1" w:rsidP="00CE5F1F">
            <w:pPr>
              <w:spacing w:before="60" w:after="60" w:line="260" w:lineRule="atLeast"/>
              <w:jc w:val="both"/>
              <w:rPr>
                <w:rFonts w:ascii="Arial" w:hAnsi="Arial" w:cs="Arial"/>
                <w:sz w:val="20"/>
                <w:lang w:eastAsia="en-GB"/>
              </w:rPr>
            </w:pPr>
            <w:r w:rsidRPr="00A04361">
              <w:rPr>
                <w:rFonts w:ascii="Arial" w:hAnsi="Arial" w:cs="Arial"/>
                <w:sz w:val="20"/>
                <w:lang w:eastAsia="en-GB"/>
              </w:rPr>
              <w:t xml:space="preserve">ali navedene novejše nazive (statuse): </w:t>
            </w:r>
          </w:p>
          <w:p w14:paraId="5AA92A25" w14:textId="77777777" w:rsidR="00EB4DD1" w:rsidRPr="00A04361" w:rsidRDefault="00EB4DD1" w:rsidP="00FC0F88">
            <w:pPr>
              <w:spacing w:before="60" w:after="60" w:line="260" w:lineRule="atLeast"/>
              <w:ind w:left="708"/>
              <w:jc w:val="both"/>
              <w:rPr>
                <w:rFonts w:ascii="Arial" w:hAnsi="Arial" w:cs="Arial"/>
                <w:sz w:val="20"/>
                <w:lang w:eastAsia="en-GB"/>
              </w:rPr>
            </w:pPr>
            <w:r w:rsidRPr="00A04361">
              <w:rPr>
                <w:rFonts w:ascii="Arial" w:hAnsi="Arial" w:cs="Arial"/>
                <w:sz w:val="20"/>
                <w:lang w:eastAsia="en-GB"/>
              </w:rPr>
              <w:t xml:space="preserve">»Microsoft </w:t>
            </w:r>
            <w:proofErr w:type="spellStart"/>
            <w:r w:rsidRPr="00A04361">
              <w:rPr>
                <w:rFonts w:ascii="Arial" w:hAnsi="Arial" w:cs="Arial"/>
                <w:sz w:val="20"/>
                <w:lang w:eastAsia="en-GB"/>
              </w:rPr>
              <w:t>Technology</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Associate</w:t>
            </w:r>
            <w:proofErr w:type="spellEnd"/>
            <w:r w:rsidRPr="00A04361">
              <w:rPr>
                <w:rFonts w:ascii="Arial" w:hAnsi="Arial" w:cs="Arial"/>
                <w:sz w:val="20"/>
                <w:lang w:eastAsia="en-GB"/>
              </w:rPr>
              <w:t xml:space="preserve">« (MTA) ali </w:t>
            </w:r>
          </w:p>
          <w:p w14:paraId="26C2A94E" w14:textId="77777777" w:rsidR="00EB4DD1" w:rsidRPr="00A04361" w:rsidRDefault="00EB4DD1" w:rsidP="00FC0F88">
            <w:pPr>
              <w:spacing w:before="60" w:after="60" w:line="260" w:lineRule="atLeast"/>
              <w:ind w:left="708"/>
              <w:jc w:val="both"/>
              <w:rPr>
                <w:rFonts w:ascii="Arial" w:hAnsi="Arial" w:cs="Arial"/>
                <w:sz w:val="20"/>
                <w:lang w:eastAsia="en-GB"/>
              </w:rPr>
            </w:pPr>
            <w:r w:rsidRPr="00A04361">
              <w:rPr>
                <w:rFonts w:ascii="Arial" w:hAnsi="Arial" w:cs="Arial"/>
                <w:sz w:val="20"/>
                <w:lang w:eastAsia="en-GB"/>
              </w:rPr>
              <w:t xml:space="preserve">»Microsoft </w:t>
            </w:r>
            <w:proofErr w:type="spellStart"/>
            <w:r w:rsidRPr="00A04361">
              <w:rPr>
                <w:rFonts w:ascii="Arial" w:hAnsi="Arial" w:cs="Arial"/>
                <w:sz w:val="20"/>
                <w:lang w:eastAsia="en-GB"/>
              </w:rPr>
              <w:t>Certified</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Solutions</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Associate</w:t>
            </w:r>
            <w:proofErr w:type="spellEnd"/>
            <w:r w:rsidRPr="00A04361">
              <w:rPr>
                <w:rFonts w:ascii="Arial" w:hAnsi="Arial" w:cs="Arial"/>
                <w:sz w:val="20"/>
                <w:lang w:eastAsia="en-GB"/>
              </w:rPr>
              <w:t>« (MCSA) ali</w:t>
            </w:r>
          </w:p>
          <w:p w14:paraId="14E5E357" w14:textId="77777777" w:rsidR="00EB4DD1" w:rsidRPr="00A04361" w:rsidRDefault="00EB4DD1" w:rsidP="00FC0F88">
            <w:pPr>
              <w:spacing w:before="60" w:after="60" w:line="260" w:lineRule="atLeast"/>
              <w:ind w:left="708"/>
              <w:jc w:val="both"/>
              <w:rPr>
                <w:rFonts w:ascii="Arial" w:hAnsi="Arial" w:cs="Arial"/>
                <w:sz w:val="20"/>
                <w:lang w:eastAsia="en-GB"/>
              </w:rPr>
            </w:pPr>
            <w:r w:rsidRPr="00A04361">
              <w:rPr>
                <w:rFonts w:ascii="Arial" w:hAnsi="Arial" w:cs="Arial"/>
                <w:sz w:val="20"/>
                <w:lang w:eastAsia="en-GB"/>
              </w:rPr>
              <w:t xml:space="preserve">»Microsoft </w:t>
            </w:r>
            <w:proofErr w:type="spellStart"/>
            <w:r w:rsidRPr="00A04361">
              <w:rPr>
                <w:rFonts w:ascii="Arial" w:hAnsi="Arial" w:cs="Arial"/>
                <w:sz w:val="20"/>
                <w:lang w:eastAsia="en-GB"/>
              </w:rPr>
              <w:t>Certified</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Solutions</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Expert</w:t>
            </w:r>
            <w:proofErr w:type="spellEnd"/>
            <w:r w:rsidRPr="00A04361">
              <w:rPr>
                <w:rFonts w:ascii="Arial" w:hAnsi="Arial" w:cs="Arial"/>
                <w:sz w:val="20"/>
                <w:lang w:eastAsia="en-GB"/>
              </w:rPr>
              <w:t>« (MCSE) ali</w:t>
            </w:r>
          </w:p>
          <w:p w14:paraId="524F3774" w14:textId="77777777" w:rsidR="00EB4DD1" w:rsidRPr="00A04361" w:rsidRDefault="00EB4DD1" w:rsidP="00FC0F88">
            <w:pPr>
              <w:spacing w:before="60" w:after="60" w:line="260" w:lineRule="atLeast"/>
              <w:ind w:left="708"/>
              <w:jc w:val="both"/>
              <w:rPr>
                <w:rFonts w:ascii="Arial" w:hAnsi="Arial" w:cs="Arial"/>
                <w:sz w:val="20"/>
                <w:lang w:eastAsia="en-GB"/>
              </w:rPr>
            </w:pPr>
            <w:r w:rsidRPr="00A04361">
              <w:rPr>
                <w:rFonts w:ascii="Arial" w:hAnsi="Arial" w:cs="Arial"/>
                <w:sz w:val="20"/>
                <w:lang w:eastAsia="en-GB"/>
              </w:rPr>
              <w:t xml:space="preserve">»Microsoft </w:t>
            </w:r>
            <w:proofErr w:type="spellStart"/>
            <w:r w:rsidRPr="00A04361">
              <w:rPr>
                <w:rFonts w:ascii="Arial" w:hAnsi="Arial" w:cs="Arial"/>
                <w:sz w:val="20"/>
                <w:lang w:eastAsia="en-GB"/>
              </w:rPr>
              <w:t>Certified</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Solutions</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Developer</w:t>
            </w:r>
            <w:proofErr w:type="spellEnd"/>
            <w:r w:rsidRPr="00A04361">
              <w:rPr>
                <w:rFonts w:ascii="Arial" w:hAnsi="Arial" w:cs="Arial"/>
                <w:sz w:val="20"/>
                <w:lang w:eastAsia="en-GB"/>
              </w:rPr>
              <w:t xml:space="preserve">« (MCSD) ali </w:t>
            </w:r>
          </w:p>
          <w:p w14:paraId="440F357B" w14:textId="77777777" w:rsidR="00EB4DD1" w:rsidRPr="00A04361" w:rsidRDefault="00EB4DD1" w:rsidP="00FC0F88">
            <w:pPr>
              <w:spacing w:before="60" w:after="60" w:line="260" w:lineRule="atLeast"/>
              <w:ind w:left="708"/>
              <w:jc w:val="both"/>
              <w:rPr>
                <w:rFonts w:ascii="Arial" w:hAnsi="Arial" w:cs="Arial"/>
                <w:sz w:val="20"/>
                <w:lang w:eastAsia="en-GB"/>
              </w:rPr>
            </w:pPr>
            <w:r w:rsidRPr="00A04361">
              <w:rPr>
                <w:rFonts w:ascii="Arial" w:hAnsi="Arial" w:cs="Arial"/>
                <w:sz w:val="20"/>
                <w:lang w:eastAsia="en-GB"/>
              </w:rPr>
              <w:t xml:space="preserve">»Microsoft </w:t>
            </w:r>
            <w:proofErr w:type="spellStart"/>
            <w:r w:rsidRPr="00A04361">
              <w:rPr>
                <w:rFonts w:ascii="Arial" w:hAnsi="Arial" w:cs="Arial"/>
                <w:sz w:val="20"/>
                <w:lang w:eastAsia="en-GB"/>
              </w:rPr>
              <w:t>Certified</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Solutions</w:t>
            </w:r>
            <w:proofErr w:type="spellEnd"/>
            <w:r w:rsidRPr="00A04361">
              <w:rPr>
                <w:rFonts w:ascii="Arial" w:hAnsi="Arial" w:cs="Arial"/>
                <w:sz w:val="20"/>
                <w:lang w:eastAsia="en-GB"/>
              </w:rPr>
              <w:t xml:space="preserve"> </w:t>
            </w:r>
            <w:proofErr w:type="spellStart"/>
            <w:r w:rsidRPr="00A04361">
              <w:rPr>
                <w:rFonts w:ascii="Arial" w:hAnsi="Arial" w:cs="Arial"/>
                <w:sz w:val="20"/>
                <w:lang w:eastAsia="en-GB"/>
              </w:rPr>
              <w:t>Associate</w:t>
            </w:r>
            <w:proofErr w:type="spellEnd"/>
            <w:r w:rsidRPr="00A04361">
              <w:rPr>
                <w:rFonts w:ascii="Arial" w:hAnsi="Arial" w:cs="Arial"/>
                <w:sz w:val="20"/>
                <w:lang w:eastAsia="en-GB"/>
              </w:rPr>
              <w:t>« (MCSA).</w:t>
            </w:r>
          </w:p>
        </w:tc>
      </w:tr>
      <w:tr w:rsidR="00EB4DD1" w:rsidRPr="00A04361" w14:paraId="7D6EF53E" w14:textId="77777777" w:rsidTr="00CE5F1F">
        <w:tc>
          <w:tcPr>
            <w:tcW w:w="1418" w:type="dxa"/>
            <w:tcBorders>
              <w:top w:val="single" w:sz="4" w:space="0" w:color="auto"/>
              <w:left w:val="single" w:sz="4" w:space="0" w:color="auto"/>
              <w:bottom w:val="single" w:sz="4" w:space="0" w:color="auto"/>
              <w:right w:val="single" w:sz="4" w:space="0" w:color="auto"/>
            </w:tcBorders>
            <w:vAlign w:val="center"/>
            <w:hideMark/>
          </w:tcPr>
          <w:p w14:paraId="5022C122" w14:textId="77777777" w:rsidR="00EB4DD1" w:rsidRPr="00A04361" w:rsidRDefault="00EB4DD1" w:rsidP="00CE5F1F">
            <w:pPr>
              <w:spacing w:before="60" w:after="60" w:line="260" w:lineRule="atLeast"/>
              <w:jc w:val="center"/>
              <w:rPr>
                <w:rFonts w:ascii="Arial" w:hAnsi="Arial" w:cs="Arial"/>
                <w:sz w:val="20"/>
                <w:lang w:eastAsia="en-GB"/>
              </w:rPr>
            </w:pPr>
            <w:r w:rsidRPr="00A04361">
              <w:rPr>
                <w:rFonts w:ascii="Arial" w:hAnsi="Arial" w:cs="Arial"/>
                <w:b/>
                <w:sz w:val="20"/>
                <w:lang w:eastAsia="en-GB"/>
              </w:rPr>
              <w:lastRenderedPageBreak/>
              <w:t>točke T</w:t>
            </w:r>
            <w:r w:rsidRPr="00A04361">
              <w:rPr>
                <w:rFonts w:ascii="Arial" w:hAnsi="Arial" w:cs="Arial"/>
                <w:b/>
                <w:sz w:val="20"/>
                <w:vertAlign w:val="subscript"/>
                <w:lang w:eastAsia="en-GB"/>
              </w:rPr>
              <w:t>CERT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0582272" w14:textId="77777777" w:rsidR="00EB4DD1" w:rsidRPr="00A04361" w:rsidRDefault="00EB4DD1" w:rsidP="00CE5F1F">
            <w:pPr>
              <w:spacing w:before="60" w:after="60" w:line="260" w:lineRule="atLeast"/>
              <w:jc w:val="center"/>
              <w:rPr>
                <w:rFonts w:ascii="Arial" w:hAnsi="Arial" w:cs="Arial"/>
                <w:sz w:val="20"/>
                <w:lang w:eastAsia="en-GB"/>
              </w:rPr>
            </w:pPr>
            <w:r w:rsidRPr="00A04361">
              <w:rPr>
                <w:rFonts w:ascii="Arial" w:hAnsi="Arial" w:cs="Arial"/>
                <w:sz w:val="20"/>
                <w:lang w:eastAsia="en-GB"/>
              </w:rPr>
              <w:t>1 točka</w:t>
            </w:r>
          </w:p>
        </w:tc>
        <w:tc>
          <w:tcPr>
            <w:tcW w:w="5734" w:type="dxa"/>
            <w:tcBorders>
              <w:top w:val="single" w:sz="4" w:space="0" w:color="auto"/>
              <w:left w:val="single" w:sz="4" w:space="0" w:color="auto"/>
              <w:bottom w:val="single" w:sz="4" w:space="0" w:color="auto"/>
              <w:right w:val="single" w:sz="4" w:space="0" w:color="auto"/>
            </w:tcBorders>
            <w:vAlign w:val="center"/>
            <w:hideMark/>
          </w:tcPr>
          <w:p w14:paraId="302E5B3D" w14:textId="77777777" w:rsidR="00EB4DD1" w:rsidRPr="00A04361" w:rsidRDefault="00EB4DD1" w:rsidP="00CE5F1F">
            <w:pPr>
              <w:spacing w:before="60" w:after="60" w:line="260" w:lineRule="atLeast"/>
              <w:jc w:val="center"/>
              <w:rPr>
                <w:rFonts w:ascii="Arial" w:hAnsi="Arial" w:cs="Arial"/>
                <w:sz w:val="20"/>
                <w:lang w:eastAsia="en-GB"/>
              </w:rPr>
            </w:pPr>
            <w:r w:rsidRPr="00A04361">
              <w:rPr>
                <w:rFonts w:ascii="Arial" w:hAnsi="Arial" w:cs="Arial"/>
                <w:sz w:val="20"/>
                <w:lang w:eastAsia="en-GB"/>
              </w:rPr>
              <w:t>3 točk</w:t>
            </w:r>
            <w:r>
              <w:rPr>
                <w:rFonts w:ascii="Arial" w:hAnsi="Arial" w:cs="Arial"/>
                <w:sz w:val="20"/>
                <w:lang w:eastAsia="en-GB"/>
              </w:rPr>
              <w:t>e</w:t>
            </w:r>
          </w:p>
        </w:tc>
      </w:tr>
    </w:tbl>
    <w:p w14:paraId="24C353AC" w14:textId="77777777" w:rsidR="00EB4DD1" w:rsidRDefault="00EB4DD1" w:rsidP="00EB4DD1">
      <w:pPr>
        <w:spacing w:before="60" w:after="60" w:line="260" w:lineRule="atLeast"/>
        <w:jc w:val="both"/>
        <w:rPr>
          <w:rFonts w:ascii="Arial" w:hAnsi="Arial" w:cs="Arial"/>
          <w:sz w:val="20"/>
          <w:lang w:eastAsia="en-GB"/>
        </w:rPr>
      </w:pPr>
      <w:r w:rsidRPr="00A04361">
        <w:rPr>
          <w:rFonts w:ascii="Arial" w:hAnsi="Arial" w:cs="Arial"/>
          <w:sz w:val="20"/>
          <w:lang w:eastAsia="en-GB"/>
        </w:rPr>
        <w:t>Pri uspešno opravljenem certificiranem izpitu se upošteva vsak opravljen izpit s predloženo kopijo certifikata (ki po tabeli doprinese 1 točko), tudi če je bil uveljavljen za namen pridobitve naziva (ki po tabeli doprinese 3 točke) ali več nazivov.</w:t>
      </w:r>
    </w:p>
    <w:p w14:paraId="746DA29B" w14:textId="77777777" w:rsidR="00EB4DD1" w:rsidRDefault="00EB4DD1" w:rsidP="00EB4DD1">
      <w:pPr>
        <w:spacing w:line="260" w:lineRule="atLeast"/>
        <w:jc w:val="both"/>
        <w:rPr>
          <w:rFonts w:ascii="Arial" w:hAnsi="Arial" w:cs="Arial"/>
          <w:sz w:val="20"/>
          <w:szCs w:val="20"/>
          <w:lang w:eastAsia="en-US"/>
        </w:rPr>
      </w:pPr>
    </w:p>
    <w:p w14:paraId="2D040C32" w14:textId="2C0627A2" w:rsidR="00EB4DD1" w:rsidRPr="009B45F9" w:rsidRDefault="00EB4DD1" w:rsidP="00EB4DD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443464">
        <w:rPr>
          <w:rFonts w:ascii="Arial" w:hAnsi="Arial" w:cs="Arial"/>
          <w:b/>
          <w:sz w:val="20"/>
          <w:szCs w:val="20"/>
          <w:lang w:eastAsia="en-US"/>
        </w:rPr>
        <w:t>POMEMBNO:</w:t>
      </w:r>
      <w:r>
        <w:rPr>
          <w:rFonts w:ascii="Arial" w:hAnsi="Arial" w:cs="Arial"/>
          <w:b/>
          <w:sz w:val="20"/>
          <w:szCs w:val="20"/>
          <w:lang w:eastAsia="en-US"/>
        </w:rPr>
        <w:t xml:space="preserve"> </w:t>
      </w:r>
      <w:r w:rsidRPr="006270CC">
        <w:rPr>
          <w:rFonts w:ascii="Arial" w:hAnsi="Arial" w:cs="Arial"/>
          <w:sz w:val="20"/>
          <w:szCs w:val="20"/>
          <w:lang w:eastAsia="en-US"/>
        </w:rPr>
        <w:t xml:space="preserve">Ponudnik </w:t>
      </w:r>
      <w:r>
        <w:rPr>
          <w:rFonts w:ascii="Arial" w:hAnsi="Arial" w:cs="Arial"/>
          <w:sz w:val="20"/>
          <w:szCs w:val="20"/>
          <w:lang w:eastAsia="en-US"/>
        </w:rPr>
        <w:t xml:space="preserve">mora </w:t>
      </w:r>
      <w:r w:rsidRPr="00CB589D">
        <w:rPr>
          <w:rFonts w:ascii="Arial" w:hAnsi="Arial" w:cs="Arial"/>
          <w:sz w:val="20"/>
          <w:szCs w:val="20"/>
          <w:lang w:eastAsia="en-US"/>
        </w:rPr>
        <w:t>referenčna potrdila na</w:t>
      </w:r>
      <w:r>
        <w:rPr>
          <w:rFonts w:ascii="Arial" w:hAnsi="Arial" w:cs="Arial"/>
          <w:sz w:val="20"/>
          <w:szCs w:val="20"/>
          <w:lang w:eastAsia="en-US"/>
        </w:rPr>
        <w:t>ročnikov referenčnih del za kader</w:t>
      </w:r>
      <w:r w:rsidR="00E30A83">
        <w:rPr>
          <w:rFonts w:ascii="Arial" w:hAnsi="Arial" w:cs="Arial"/>
          <w:sz w:val="20"/>
          <w:szCs w:val="20"/>
          <w:lang w:eastAsia="en-US"/>
        </w:rPr>
        <w:t>,</w:t>
      </w:r>
      <w:r w:rsidR="00E30A83" w:rsidRPr="00E30A83">
        <w:t xml:space="preserve"> </w:t>
      </w:r>
      <w:r w:rsidR="00E30A83" w:rsidRPr="00E30A83">
        <w:rPr>
          <w:rFonts w:ascii="Arial" w:hAnsi="Arial" w:cs="Arial"/>
          <w:sz w:val="20"/>
          <w:szCs w:val="20"/>
          <w:lang w:eastAsia="en-US"/>
        </w:rPr>
        <w:t xml:space="preserve">pogodbo ali sklep o imenovanju vodje/člana ali izjavo koordinatorja </w:t>
      </w:r>
      <w:r w:rsidR="00E30A83">
        <w:rPr>
          <w:rFonts w:ascii="Arial" w:hAnsi="Arial" w:cs="Arial"/>
          <w:sz w:val="20"/>
          <w:szCs w:val="20"/>
          <w:lang w:eastAsia="en-US"/>
        </w:rPr>
        <w:t>projekta (ali delovne skupine)</w:t>
      </w:r>
      <w:r w:rsidR="00533A0E">
        <w:rPr>
          <w:rFonts w:ascii="Arial" w:hAnsi="Arial" w:cs="Arial"/>
          <w:sz w:val="20"/>
          <w:szCs w:val="20"/>
          <w:lang w:eastAsia="en-US"/>
        </w:rPr>
        <w:t xml:space="preserve"> </w:t>
      </w:r>
      <w:r>
        <w:rPr>
          <w:rFonts w:ascii="Arial" w:hAnsi="Arial" w:cs="Arial"/>
          <w:sz w:val="20"/>
          <w:szCs w:val="20"/>
          <w:lang w:eastAsia="en-US"/>
        </w:rPr>
        <w:t>in</w:t>
      </w:r>
      <w:r w:rsidRPr="006270CC">
        <w:rPr>
          <w:rFonts w:ascii="Arial" w:hAnsi="Arial" w:cs="Arial"/>
          <w:sz w:val="20"/>
          <w:szCs w:val="20"/>
          <w:lang w:eastAsia="en-US"/>
        </w:rPr>
        <w:t xml:space="preserve"> dokazila o opravljenem izpitu ali pridobljenem nazivu posameznega kadra</w:t>
      </w:r>
      <w:r w:rsidR="009B45F9">
        <w:rPr>
          <w:rFonts w:ascii="Arial" w:hAnsi="Arial" w:cs="Arial"/>
          <w:sz w:val="20"/>
          <w:szCs w:val="20"/>
          <w:lang w:eastAsia="en-US"/>
        </w:rPr>
        <w:t xml:space="preserve"> (v nadaljevanju: referenčna potrdila)</w:t>
      </w:r>
      <w:r w:rsidRPr="006270CC">
        <w:rPr>
          <w:rFonts w:ascii="Arial" w:hAnsi="Arial" w:cs="Arial"/>
          <w:sz w:val="20"/>
          <w:szCs w:val="20"/>
          <w:lang w:eastAsia="en-US"/>
        </w:rPr>
        <w:t xml:space="preserve"> predloži</w:t>
      </w:r>
      <w:r>
        <w:rPr>
          <w:rFonts w:ascii="Arial" w:hAnsi="Arial" w:cs="Arial"/>
          <w:sz w:val="20"/>
          <w:szCs w:val="20"/>
          <w:lang w:eastAsia="en-US"/>
        </w:rPr>
        <w:t>ti</w:t>
      </w:r>
      <w:r w:rsidRPr="006270CC">
        <w:rPr>
          <w:rFonts w:ascii="Arial" w:hAnsi="Arial" w:cs="Arial"/>
          <w:sz w:val="20"/>
          <w:szCs w:val="20"/>
          <w:lang w:eastAsia="en-US"/>
        </w:rPr>
        <w:t xml:space="preserve"> že v ponudbi.</w:t>
      </w:r>
      <w:r w:rsidRPr="00BA1D17">
        <w:t xml:space="preserve"> </w:t>
      </w:r>
      <w:r w:rsidRPr="00BA1D17">
        <w:rPr>
          <w:rFonts w:ascii="Arial" w:hAnsi="Arial" w:cs="Arial"/>
          <w:sz w:val="20"/>
          <w:szCs w:val="20"/>
          <w:lang w:eastAsia="en-US"/>
        </w:rPr>
        <w:t xml:space="preserve">V kolikor </w:t>
      </w:r>
      <w:r>
        <w:rPr>
          <w:rFonts w:ascii="Arial" w:hAnsi="Arial" w:cs="Arial"/>
          <w:sz w:val="20"/>
          <w:szCs w:val="20"/>
          <w:lang w:eastAsia="en-US"/>
        </w:rPr>
        <w:t>referenčna potrdila</w:t>
      </w:r>
      <w:r w:rsidR="00E30A83">
        <w:rPr>
          <w:rFonts w:ascii="Arial" w:hAnsi="Arial" w:cs="Arial"/>
          <w:sz w:val="20"/>
          <w:szCs w:val="20"/>
          <w:lang w:eastAsia="en-US"/>
        </w:rPr>
        <w:t xml:space="preserve"> </w:t>
      </w:r>
      <w:r w:rsidRPr="00BA1D17">
        <w:rPr>
          <w:rFonts w:ascii="Arial" w:hAnsi="Arial" w:cs="Arial"/>
          <w:sz w:val="20"/>
          <w:szCs w:val="20"/>
          <w:lang w:eastAsia="en-US"/>
        </w:rPr>
        <w:t>ne bodo predložen</w:t>
      </w:r>
      <w:r w:rsidR="009B45F9">
        <w:rPr>
          <w:rFonts w:ascii="Arial" w:hAnsi="Arial" w:cs="Arial"/>
          <w:sz w:val="20"/>
          <w:szCs w:val="20"/>
          <w:lang w:eastAsia="en-US"/>
        </w:rPr>
        <w:t>a</w:t>
      </w:r>
      <w:r w:rsidRPr="00BA1D17">
        <w:rPr>
          <w:rFonts w:ascii="Arial" w:hAnsi="Arial" w:cs="Arial"/>
          <w:sz w:val="20"/>
          <w:szCs w:val="20"/>
          <w:lang w:eastAsia="en-US"/>
        </w:rPr>
        <w:t xml:space="preserve"> že v ponudbi</w:t>
      </w:r>
      <w:r>
        <w:rPr>
          <w:rFonts w:ascii="Arial" w:hAnsi="Arial" w:cs="Arial"/>
          <w:sz w:val="20"/>
          <w:szCs w:val="20"/>
          <w:lang w:eastAsia="en-US"/>
        </w:rPr>
        <w:t>, bo</w:t>
      </w:r>
      <w:r w:rsidRPr="006270CC">
        <w:rPr>
          <w:rFonts w:ascii="Arial" w:hAnsi="Arial" w:cs="Arial"/>
          <w:sz w:val="20"/>
          <w:szCs w:val="20"/>
          <w:lang w:eastAsia="en-US"/>
        </w:rPr>
        <w:t xml:space="preserve"> </w:t>
      </w:r>
      <w:r>
        <w:rPr>
          <w:rFonts w:ascii="Arial" w:hAnsi="Arial" w:cs="Arial"/>
          <w:sz w:val="20"/>
          <w:szCs w:val="20"/>
          <w:lang w:eastAsia="en-US"/>
        </w:rPr>
        <w:t>n</w:t>
      </w:r>
      <w:r w:rsidRPr="006270CC">
        <w:rPr>
          <w:rFonts w:ascii="Arial" w:hAnsi="Arial" w:cs="Arial"/>
          <w:sz w:val="20"/>
          <w:szCs w:val="20"/>
          <w:lang w:eastAsia="en-US"/>
        </w:rPr>
        <w:t>aročnik točkoval le tist</w:t>
      </w:r>
      <w:r w:rsidR="009B45F9">
        <w:rPr>
          <w:rFonts w:ascii="Arial" w:hAnsi="Arial" w:cs="Arial"/>
          <w:sz w:val="20"/>
          <w:szCs w:val="20"/>
          <w:lang w:eastAsia="en-US"/>
        </w:rPr>
        <w:t>a</w:t>
      </w:r>
      <w:r w:rsidRPr="006270CC">
        <w:rPr>
          <w:rFonts w:ascii="Arial" w:hAnsi="Arial" w:cs="Arial"/>
          <w:sz w:val="20"/>
          <w:szCs w:val="20"/>
          <w:lang w:eastAsia="en-US"/>
        </w:rPr>
        <w:t xml:space="preserve"> </w:t>
      </w:r>
      <w:r>
        <w:rPr>
          <w:rFonts w:ascii="Arial" w:hAnsi="Arial" w:cs="Arial"/>
          <w:sz w:val="20"/>
          <w:szCs w:val="20"/>
          <w:lang w:eastAsia="en-US"/>
        </w:rPr>
        <w:t>referen</w:t>
      </w:r>
      <w:r w:rsidR="009B45F9">
        <w:rPr>
          <w:rFonts w:ascii="Arial" w:hAnsi="Arial" w:cs="Arial"/>
          <w:sz w:val="20"/>
          <w:szCs w:val="20"/>
          <w:lang w:eastAsia="en-US"/>
        </w:rPr>
        <w:t>čna potrdila</w:t>
      </w:r>
      <w:r>
        <w:rPr>
          <w:rFonts w:ascii="Arial" w:hAnsi="Arial" w:cs="Arial"/>
          <w:sz w:val="20"/>
          <w:szCs w:val="20"/>
          <w:lang w:eastAsia="en-US"/>
        </w:rPr>
        <w:t xml:space="preserve"> kadrov</w:t>
      </w:r>
      <w:r w:rsidR="00E30A83" w:rsidRPr="009B45F9">
        <w:rPr>
          <w:rFonts w:ascii="Arial" w:hAnsi="Arial" w:cs="Arial"/>
          <w:sz w:val="20"/>
          <w:szCs w:val="20"/>
          <w:lang w:eastAsia="en-US"/>
        </w:rPr>
        <w:t>,</w:t>
      </w:r>
      <w:r w:rsidRPr="009B45F9">
        <w:rPr>
          <w:rFonts w:ascii="Arial" w:hAnsi="Arial" w:cs="Arial"/>
          <w:sz w:val="20"/>
          <w:szCs w:val="20"/>
          <w:lang w:eastAsia="en-US"/>
        </w:rPr>
        <w:t xml:space="preserve"> za katere bodo potrdila v ponudbi dejansko predložena in iz katerih bo jasno in nedvoumno izhajalo, da izpolnjujejo pogoje, kot jih je določil naročnik. Dopolnjevanje teh dokazil v fazi preverjanja ponudbe ne bo možno, saj naročnik ne bo dopustil sprememb, ki bi vplivale na razvrstitev v okviru meril.</w:t>
      </w:r>
    </w:p>
    <w:p w14:paraId="0F54A59F" w14:textId="77777777" w:rsidR="00EB4DD1" w:rsidRPr="009B45F9" w:rsidRDefault="00EB4DD1" w:rsidP="00EB4DD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D6274DE" w14:textId="502336D5" w:rsidR="00EB4DD1" w:rsidRDefault="00EB4DD1" w:rsidP="00EB4DD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9B45F9">
        <w:rPr>
          <w:rFonts w:ascii="Arial" w:hAnsi="Arial" w:cs="Arial"/>
          <w:sz w:val="20"/>
          <w:szCs w:val="20"/>
          <w:lang w:eastAsia="en-US"/>
        </w:rPr>
        <w:t xml:space="preserve">Opravljen izpit Microsoft  ali pridobljen certificiran naziv Microsoft se vpiše v obrazec </w:t>
      </w:r>
      <w:r w:rsidR="009B45F9">
        <w:rPr>
          <w:rFonts w:ascii="Arial" w:hAnsi="Arial" w:cs="Arial"/>
          <w:sz w:val="20"/>
          <w:szCs w:val="20"/>
          <w:lang w:eastAsia="en-US"/>
        </w:rPr>
        <w:t>5</w:t>
      </w:r>
      <w:r w:rsidRPr="009B45F9">
        <w:rPr>
          <w:rFonts w:ascii="Arial" w:hAnsi="Arial" w:cs="Arial"/>
          <w:sz w:val="20"/>
          <w:szCs w:val="20"/>
          <w:lang w:eastAsia="en-US"/>
        </w:rPr>
        <w:t>.</w:t>
      </w:r>
    </w:p>
    <w:p w14:paraId="052A33A8" w14:textId="77777777" w:rsidR="00EB4DD1" w:rsidRDefault="00EB4DD1" w:rsidP="00EB4DD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F0C60B0" w14:textId="2051E241" w:rsidR="00EB4DD1" w:rsidRPr="006270CC" w:rsidRDefault="00EB4DD1" w:rsidP="00EB4DD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800865">
        <w:rPr>
          <w:rFonts w:ascii="Arial" w:hAnsi="Arial" w:cs="Arial"/>
          <w:sz w:val="20"/>
          <w:szCs w:val="20"/>
          <w:lang w:eastAsia="en-US"/>
        </w:rPr>
        <w:t xml:space="preserve">Referenčni projekti za kader morajo biti potrjeni s strani </w:t>
      </w:r>
      <w:r w:rsidR="009B45F9">
        <w:rPr>
          <w:rFonts w:ascii="Arial" w:hAnsi="Arial" w:cs="Arial"/>
          <w:sz w:val="20"/>
          <w:szCs w:val="20"/>
          <w:lang w:eastAsia="en-US"/>
        </w:rPr>
        <w:t xml:space="preserve">koordinatorja projekta </w:t>
      </w:r>
      <w:proofErr w:type="spellStart"/>
      <w:r w:rsidR="009B45F9">
        <w:rPr>
          <w:rFonts w:ascii="Arial" w:hAnsi="Arial" w:cs="Arial"/>
          <w:sz w:val="20"/>
          <w:szCs w:val="20"/>
          <w:lang w:eastAsia="en-US"/>
        </w:rPr>
        <w:t>iziroma</w:t>
      </w:r>
      <w:proofErr w:type="spellEnd"/>
      <w:r w:rsidR="009B45F9">
        <w:rPr>
          <w:rFonts w:ascii="Arial" w:hAnsi="Arial" w:cs="Arial"/>
          <w:sz w:val="20"/>
          <w:szCs w:val="20"/>
          <w:lang w:eastAsia="en-US"/>
        </w:rPr>
        <w:t xml:space="preserve"> </w:t>
      </w:r>
      <w:r w:rsidRPr="00800865">
        <w:rPr>
          <w:rFonts w:ascii="Arial" w:hAnsi="Arial" w:cs="Arial"/>
          <w:sz w:val="20"/>
          <w:szCs w:val="20"/>
          <w:lang w:eastAsia="en-US"/>
        </w:rPr>
        <w:t>naročnika referenčnega dela, ki v tej ponudbi ni niti ponudnik niti njegov partner, če nastopa s partnerji, niti podizvajalec</w:t>
      </w:r>
      <w:r w:rsidRPr="00525C14">
        <w:rPr>
          <w:rFonts w:ascii="Arial" w:hAnsi="Arial" w:cs="Arial"/>
          <w:sz w:val="20"/>
        </w:rPr>
        <w:t xml:space="preserve"> </w:t>
      </w:r>
      <w:r w:rsidRPr="00454C79">
        <w:rPr>
          <w:rFonts w:ascii="Arial" w:hAnsi="Arial" w:cs="Arial"/>
          <w:sz w:val="20"/>
        </w:rPr>
        <w:t xml:space="preserve">ali v lastniški povezavi s ponudniki, </w:t>
      </w:r>
      <w:proofErr w:type="spellStart"/>
      <w:r w:rsidRPr="00454C79">
        <w:rPr>
          <w:rFonts w:ascii="Arial" w:hAnsi="Arial" w:cs="Arial"/>
          <w:sz w:val="20"/>
        </w:rPr>
        <w:t>soponudniki</w:t>
      </w:r>
      <w:proofErr w:type="spellEnd"/>
      <w:r w:rsidRPr="00454C79">
        <w:rPr>
          <w:rFonts w:ascii="Arial" w:hAnsi="Arial" w:cs="Arial"/>
          <w:sz w:val="20"/>
        </w:rPr>
        <w:t xml:space="preserve"> ali podizvajalci te ponudbe</w:t>
      </w:r>
      <w:r w:rsidRPr="00800865">
        <w:rPr>
          <w:rFonts w:ascii="Arial" w:hAnsi="Arial" w:cs="Arial"/>
          <w:sz w:val="20"/>
          <w:szCs w:val="20"/>
          <w:lang w:eastAsia="en-US"/>
        </w:rPr>
        <w:t xml:space="preserve">. Obrazec je predpisan, vzorec je predložen v okviru obrazca </w:t>
      </w:r>
      <w:r w:rsidR="009B45F9">
        <w:rPr>
          <w:rFonts w:ascii="Arial" w:hAnsi="Arial" w:cs="Arial"/>
          <w:sz w:val="20"/>
          <w:szCs w:val="20"/>
          <w:lang w:eastAsia="en-US"/>
        </w:rPr>
        <w:t>6</w:t>
      </w:r>
      <w:r w:rsidRPr="00800865">
        <w:rPr>
          <w:rFonts w:ascii="Arial" w:hAnsi="Arial" w:cs="Arial"/>
          <w:sz w:val="20"/>
          <w:szCs w:val="20"/>
          <w:lang w:eastAsia="en-US"/>
        </w:rPr>
        <w:t>.</w:t>
      </w:r>
    </w:p>
    <w:p w14:paraId="58E623AA" w14:textId="77777777" w:rsidR="00EB4DD1" w:rsidRDefault="00EB4DD1" w:rsidP="00EB4DD1">
      <w:pPr>
        <w:spacing w:line="260" w:lineRule="atLeast"/>
        <w:jc w:val="both"/>
        <w:rPr>
          <w:rFonts w:ascii="Arial" w:hAnsi="Arial" w:cs="Arial"/>
          <w:sz w:val="20"/>
          <w:szCs w:val="20"/>
          <w:lang w:eastAsia="en-US"/>
        </w:rPr>
      </w:pPr>
    </w:p>
    <w:p w14:paraId="0FF327E6" w14:textId="77777777" w:rsidR="0075039D" w:rsidRPr="00E30D29" w:rsidRDefault="0075039D" w:rsidP="00FB7DD3">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7E4E4EAF"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1B0EEA">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1D2D8F41" w14:textId="77777777" w:rsidR="0075039D" w:rsidRPr="0070139D" w:rsidRDefault="0075039D" w:rsidP="00FB7DD3">
      <w:pPr>
        <w:spacing w:line="260" w:lineRule="atLeast"/>
        <w:jc w:val="both"/>
        <w:rPr>
          <w:rFonts w:ascii="Arial" w:hAnsi="Arial" w:cs="Arial"/>
          <w:sz w:val="20"/>
          <w:szCs w:val="20"/>
          <w:lang w:eastAsia="en-US"/>
        </w:rPr>
      </w:pPr>
    </w:p>
    <w:p w14:paraId="77DD77D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064C75E4" w14:textId="77777777" w:rsidR="0075039D" w:rsidRPr="0070139D" w:rsidRDefault="0075039D" w:rsidP="00FB7DD3">
      <w:pPr>
        <w:spacing w:line="260" w:lineRule="atLeast"/>
        <w:jc w:val="both"/>
        <w:rPr>
          <w:rFonts w:ascii="Arial" w:hAnsi="Arial" w:cs="Arial"/>
          <w:sz w:val="20"/>
          <w:szCs w:val="20"/>
          <w:lang w:eastAsia="en-US"/>
        </w:rPr>
      </w:pPr>
    </w:p>
    <w:p w14:paraId="3E53513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1D5F9D53"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roka za oddajo ponudb kadarkoli ustavi postopek javnega naročila (prvi odstavek 90. člena ZJN-3),</w:t>
      </w:r>
    </w:p>
    <w:p w14:paraId="782333AB"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na vseh stopnjah postopka po izteku roka za odpiranje ponudb zavrne vse ponudbe (peti odstavek 90. člena ZJN-3), </w:t>
      </w:r>
    </w:p>
    <w:p w14:paraId="79822200" w14:textId="77777777" w:rsidR="007F7FA8"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105F5602" w14:textId="77777777" w:rsidR="00750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347355E1" w14:textId="77777777" w:rsidR="00A274D2" w:rsidRPr="0070139D" w:rsidRDefault="00A274D2" w:rsidP="00DA77BF">
      <w:pPr>
        <w:spacing w:line="260" w:lineRule="atLeast"/>
        <w:jc w:val="both"/>
        <w:rPr>
          <w:rFonts w:ascii="Arial" w:hAnsi="Arial" w:cs="Arial"/>
          <w:sz w:val="20"/>
          <w:szCs w:val="20"/>
          <w:lang w:eastAsia="en-US"/>
        </w:rPr>
      </w:pPr>
    </w:p>
    <w:p w14:paraId="47B279B2"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4F37D27"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w:t>
      </w:r>
      <w:r w:rsidRPr="004C12CE">
        <w:rPr>
          <w:rFonts w:ascii="Arial" w:hAnsi="Arial" w:cs="Arial"/>
          <w:sz w:val="20"/>
          <w:szCs w:val="20"/>
          <w:lang w:eastAsia="ar-SA"/>
        </w:rPr>
        <w:lastRenderedPageBreak/>
        <w:t xml:space="preserve">je to možno, oziroma preko elektronskega naslova, ki je bil naveden/uporabljen pri elektronski oddaji ponudb v sistemu e-JN. </w:t>
      </w:r>
      <w:bookmarkEnd w:id="119"/>
      <w:bookmarkEnd w:id="120"/>
    </w:p>
    <w:p w14:paraId="2C1512B1"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3F7ADBC1"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674D519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1C3F8C22" w14:textId="77777777" w:rsidR="0075039D" w:rsidRPr="0070139D" w:rsidRDefault="0075039D" w:rsidP="00FB7DD3">
      <w:pPr>
        <w:spacing w:line="260" w:lineRule="atLeast"/>
        <w:jc w:val="both"/>
        <w:rPr>
          <w:rFonts w:ascii="Arial" w:hAnsi="Arial" w:cs="Arial"/>
          <w:sz w:val="20"/>
          <w:szCs w:val="20"/>
          <w:lang w:eastAsia="en-US"/>
        </w:rPr>
      </w:pPr>
    </w:p>
    <w:p w14:paraId="4CEFC75F"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5C06B3E" w14:textId="77777777" w:rsidR="000034AA" w:rsidRDefault="000034AA" w:rsidP="00FB7DD3">
      <w:pPr>
        <w:spacing w:line="260" w:lineRule="atLeast"/>
        <w:jc w:val="both"/>
        <w:rPr>
          <w:rFonts w:ascii="Arial" w:hAnsi="Arial" w:cs="Arial"/>
          <w:sz w:val="20"/>
          <w:szCs w:val="20"/>
          <w:lang w:eastAsia="en-US"/>
        </w:rPr>
      </w:pPr>
    </w:p>
    <w:p w14:paraId="61DEFA4B"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4235081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roku 7 delovnih dni po sklenitvi pogodbe mora pogodbena stranka naročniku dostaviti original bančno garancijo ali kavcijsko zavarovanje za dobro izvedbo pogodbenih obveznosti v višini 5 % pogodbene cene (brez DDV), skladno z obrazcem, ki je podan v okviru poglavja 4 te razpisne dokumentacije. Veljavnost zavarovanja mora biti vsaj 30 dni daljša od končnega roka izvedbe del predmetne pogodbe.</w:t>
      </w:r>
    </w:p>
    <w:p w14:paraId="0784CD20" w14:textId="77777777" w:rsidR="003965BF" w:rsidRPr="003965BF" w:rsidRDefault="003965BF" w:rsidP="003965BF">
      <w:pPr>
        <w:spacing w:line="260" w:lineRule="atLeast"/>
        <w:jc w:val="both"/>
        <w:rPr>
          <w:rFonts w:ascii="Arial" w:hAnsi="Arial" w:cs="Arial"/>
          <w:sz w:val="20"/>
          <w:szCs w:val="20"/>
          <w:lang w:eastAsia="en-US"/>
        </w:rPr>
      </w:pPr>
    </w:p>
    <w:p w14:paraId="0CBE0BE3"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71DAACF9"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w:t>
      </w:r>
      <w:r w:rsidRPr="003965BF">
        <w:rPr>
          <w:rFonts w:ascii="Arial" w:hAnsi="Arial" w:cs="Arial"/>
          <w:sz w:val="20"/>
          <w:szCs w:val="20"/>
          <w:lang w:eastAsia="en-US"/>
        </w:rPr>
        <w:tab/>
        <w:t>banke oziroma zavarovalnice v državi naročnika ali</w:t>
      </w:r>
    </w:p>
    <w:p w14:paraId="6D2ABE6C"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w:t>
      </w:r>
      <w:r w:rsidRPr="003965BF">
        <w:rPr>
          <w:rFonts w:ascii="Arial" w:hAnsi="Arial" w:cs="Arial"/>
          <w:sz w:val="20"/>
          <w:szCs w:val="20"/>
          <w:lang w:eastAsia="en-US"/>
        </w:rPr>
        <w:tab/>
        <w:t>tuje banke oziroma zavarovalnice preko korespondenčne banke oziroma zavarovalnice v državi naročnika.</w:t>
      </w:r>
    </w:p>
    <w:p w14:paraId="1BD819B7" w14:textId="77777777" w:rsidR="003965BF" w:rsidRPr="003965BF" w:rsidRDefault="003965BF" w:rsidP="003965BF">
      <w:pPr>
        <w:spacing w:line="260" w:lineRule="atLeast"/>
        <w:jc w:val="both"/>
        <w:rPr>
          <w:rFonts w:ascii="Arial" w:hAnsi="Arial" w:cs="Arial"/>
          <w:sz w:val="20"/>
          <w:szCs w:val="20"/>
          <w:lang w:eastAsia="en-US"/>
        </w:rPr>
      </w:pPr>
    </w:p>
    <w:p w14:paraId="4C5F4B49"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7ED80622" w14:textId="77777777" w:rsidR="003965BF" w:rsidRPr="003965BF" w:rsidRDefault="003965BF" w:rsidP="003965BF">
      <w:pPr>
        <w:spacing w:line="260" w:lineRule="atLeast"/>
        <w:jc w:val="both"/>
        <w:rPr>
          <w:rFonts w:ascii="Arial" w:hAnsi="Arial" w:cs="Arial"/>
          <w:sz w:val="20"/>
          <w:szCs w:val="20"/>
          <w:lang w:eastAsia="en-US"/>
        </w:rPr>
      </w:pPr>
    </w:p>
    <w:p w14:paraId="407045A8"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2E2D08E3" w14:textId="77777777" w:rsidR="003965BF" w:rsidRPr="003965BF" w:rsidRDefault="003965BF" w:rsidP="003965BF">
      <w:pPr>
        <w:spacing w:line="260" w:lineRule="atLeast"/>
        <w:jc w:val="both"/>
        <w:rPr>
          <w:rFonts w:ascii="Arial" w:hAnsi="Arial" w:cs="Arial"/>
          <w:sz w:val="20"/>
          <w:szCs w:val="20"/>
          <w:lang w:eastAsia="en-US"/>
        </w:rPr>
      </w:pPr>
    </w:p>
    <w:p w14:paraId="10BAB18D"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653A33D4" w14:textId="77777777" w:rsidR="005B5342" w:rsidRPr="0070139D" w:rsidRDefault="005B5342" w:rsidP="00FB7DD3">
      <w:pPr>
        <w:spacing w:line="260" w:lineRule="atLeast"/>
        <w:jc w:val="both"/>
        <w:rPr>
          <w:rFonts w:ascii="Arial" w:hAnsi="Arial" w:cs="Arial"/>
          <w:sz w:val="20"/>
          <w:szCs w:val="20"/>
          <w:lang w:eastAsia="en-US"/>
        </w:rPr>
      </w:pPr>
    </w:p>
    <w:p w14:paraId="04E34268"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0139D">
        <w:rPr>
          <w:rFonts w:ascii="Arial" w:hAnsi="Arial" w:cs="Arial"/>
          <w:b/>
          <w:bCs/>
          <w:iCs/>
          <w:sz w:val="20"/>
          <w:szCs w:val="20"/>
        </w:rPr>
        <w:t>2.3.1</w:t>
      </w:r>
      <w:r w:rsidR="003965BF">
        <w:rPr>
          <w:rFonts w:ascii="Arial" w:hAnsi="Arial" w:cs="Arial"/>
          <w:b/>
          <w:bCs/>
          <w:iCs/>
          <w:sz w:val="20"/>
          <w:szCs w:val="20"/>
        </w:rPr>
        <w:t>5</w:t>
      </w:r>
      <w:r w:rsidR="0075039D" w:rsidRPr="0070139D">
        <w:rPr>
          <w:rFonts w:ascii="Arial" w:hAnsi="Arial" w:cs="Arial"/>
          <w:b/>
          <w:bCs/>
          <w:iCs/>
          <w:sz w:val="20"/>
          <w:szCs w:val="20"/>
        </w:rPr>
        <w:t xml:space="preserve"> Zagotavljanje pravnega varstva</w:t>
      </w:r>
    </w:p>
    <w:p w14:paraId="1D7742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w:t>
      </w:r>
      <w:r w:rsidRPr="0070139D">
        <w:rPr>
          <w:rFonts w:ascii="Arial" w:hAnsi="Arial" w:cs="Arial"/>
          <w:sz w:val="20"/>
          <w:szCs w:val="20"/>
          <w:lang w:eastAsia="en-US"/>
        </w:rPr>
        <w:t xml:space="preserve">).  </w:t>
      </w:r>
    </w:p>
    <w:p w14:paraId="03508D2B" w14:textId="77777777" w:rsidR="0075039D" w:rsidRPr="0070139D" w:rsidRDefault="0075039D" w:rsidP="00FB7DD3">
      <w:pPr>
        <w:spacing w:line="260" w:lineRule="atLeast"/>
        <w:jc w:val="both"/>
        <w:rPr>
          <w:rFonts w:ascii="Arial" w:hAnsi="Arial" w:cs="Arial"/>
          <w:sz w:val="20"/>
          <w:szCs w:val="20"/>
          <w:lang w:eastAsia="en-US"/>
        </w:rPr>
      </w:pPr>
    </w:p>
    <w:p w14:paraId="44446E22"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6" w:history="1">
        <w:r w:rsidRPr="0070139D">
          <w:rPr>
            <w:rFonts w:ascii="Arial" w:hAnsi="Arial" w:cs="Arial"/>
            <w:color w:val="0000FF"/>
            <w:sz w:val="20"/>
            <w:szCs w:val="20"/>
            <w:u w:val="single"/>
            <w:lang w:eastAsia="en-US"/>
          </w:rPr>
          <w:t>http://www.djn.mju.gov.si/sistem-javnega-narocanja/pravno-varstvo</w:t>
        </w:r>
      </w:hyperlink>
    </w:p>
    <w:p w14:paraId="1041DB15" w14:textId="77777777" w:rsidR="00E37B2C" w:rsidRPr="0070139D" w:rsidRDefault="00E37B2C" w:rsidP="00FB7DD3">
      <w:pPr>
        <w:spacing w:line="260" w:lineRule="atLeast"/>
        <w:jc w:val="both"/>
        <w:rPr>
          <w:rFonts w:ascii="Arial" w:hAnsi="Arial" w:cs="Arial"/>
          <w:sz w:val="20"/>
          <w:szCs w:val="20"/>
          <w:lang w:eastAsia="en-US"/>
        </w:rPr>
      </w:pPr>
    </w:p>
    <w:p w14:paraId="497E7F1B"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14DF1DC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E863582" w14:textId="77777777" w:rsidR="0075039D" w:rsidRPr="0070139D" w:rsidRDefault="0075039D" w:rsidP="00FB7DD3">
      <w:pPr>
        <w:spacing w:line="260" w:lineRule="atLeast"/>
        <w:jc w:val="both"/>
        <w:rPr>
          <w:rFonts w:ascii="Arial" w:hAnsi="Arial" w:cs="Arial"/>
          <w:sz w:val="20"/>
          <w:szCs w:val="20"/>
          <w:lang w:eastAsia="en-US"/>
        </w:rPr>
      </w:pPr>
    </w:p>
    <w:p w14:paraId="0DBF8A61" w14:textId="77777777"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082C7007" w14:textId="77777777" w:rsidR="000034AA" w:rsidRPr="000034AA" w:rsidRDefault="000034AA" w:rsidP="00FB7DD3">
      <w:pPr>
        <w:spacing w:line="260" w:lineRule="atLeast"/>
        <w:jc w:val="both"/>
        <w:rPr>
          <w:rFonts w:ascii="Arial" w:hAnsi="Arial" w:cs="Arial"/>
          <w:b/>
          <w:sz w:val="20"/>
          <w:szCs w:val="20"/>
          <w:lang w:eastAsia="en-US"/>
        </w:rPr>
      </w:pPr>
    </w:p>
    <w:p w14:paraId="2BD26648" w14:textId="77777777" w:rsidR="0075039D" w:rsidRPr="0070139D" w:rsidRDefault="0075039D" w:rsidP="00A54C59">
      <w:pPr>
        <w:spacing w:line="260" w:lineRule="atLeast"/>
        <w:jc w:val="both"/>
        <w:rPr>
          <w:rFonts w:ascii="Arial" w:hAnsi="Arial" w:cs="Arial"/>
          <w:b/>
          <w:sz w:val="20"/>
          <w:szCs w:val="20"/>
          <w:lang w:eastAsia="en-US"/>
        </w:rPr>
      </w:pPr>
      <w:r w:rsidRPr="0070139D">
        <w:rPr>
          <w:rFonts w:ascii="Arial" w:hAnsi="Arial" w:cs="Arial"/>
          <w:sz w:val="20"/>
          <w:szCs w:val="20"/>
          <w:lang w:eastAsia="en-US"/>
        </w:rPr>
        <w:br w:type="page"/>
      </w:r>
      <w:bookmarkStart w:id="121" w:name="_Toc156997254"/>
      <w:bookmarkStart w:id="122" w:name="_Toc156998187"/>
      <w:r w:rsidR="00A54C59" w:rsidRPr="00A54C59">
        <w:rPr>
          <w:rFonts w:ascii="Arial" w:hAnsi="Arial" w:cs="Arial"/>
          <w:b/>
          <w:sz w:val="20"/>
          <w:szCs w:val="20"/>
          <w:lang w:eastAsia="en-US"/>
        </w:rPr>
        <w:lastRenderedPageBreak/>
        <w:t xml:space="preserve">POGLAVJE 3: </w:t>
      </w:r>
      <w:r w:rsidRPr="0070139D">
        <w:rPr>
          <w:rFonts w:ascii="Arial" w:hAnsi="Arial" w:cs="Arial"/>
          <w:b/>
          <w:sz w:val="20"/>
          <w:szCs w:val="20"/>
          <w:lang w:eastAsia="en-US"/>
        </w:rPr>
        <w:t xml:space="preserve">RAZLOGI ZA IZKLJUČITEV IN POGOJI ZA SODELOVANJE PONUDNIKA </w:t>
      </w:r>
    </w:p>
    <w:p w14:paraId="41AA924D" w14:textId="77777777" w:rsidR="0075039D" w:rsidRPr="0070139D" w:rsidRDefault="0075039D" w:rsidP="00FB7DD3">
      <w:pPr>
        <w:spacing w:line="260" w:lineRule="atLeast"/>
        <w:jc w:val="both"/>
        <w:rPr>
          <w:rFonts w:ascii="Arial" w:hAnsi="Arial" w:cs="Arial"/>
          <w:b/>
          <w:sz w:val="20"/>
          <w:szCs w:val="20"/>
          <w:lang w:eastAsia="en-US"/>
        </w:rPr>
      </w:pPr>
    </w:p>
    <w:p w14:paraId="47BB6C03"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1"/>
      <w:bookmarkEnd w:id="122"/>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7C2B9956" w14:textId="77777777" w:rsidR="00214CAB" w:rsidRPr="0070139D" w:rsidRDefault="00214CAB" w:rsidP="00FB7DD3">
      <w:pPr>
        <w:spacing w:line="260" w:lineRule="atLeast"/>
        <w:jc w:val="both"/>
        <w:rPr>
          <w:rFonts w:ascii="Arial" w:hAnsi="Arial" w:cs="Arial"/>
          <w:sz w:val="20"/>
          <w:szCs w:val="20"/>
          <w:lang w:eastAsia="en-US"/>
        </w:rPr>
      </w:pPr>
    </w:p>
    <w:p w14:paraId="2FA667D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1DE95BE0" w14:textId="77777777" w:rsidR="00CB553C" w:rsidRPr="00916479" w:rsidRDefault="00CB553C" w:rsidP="00FB7DD3">
      <w:pPr>
        <w:spacing w:line="260" w:lineRule="atLeast"/>
        <w:jc w:val="both"/>
        <w:rPr>
          <w:rFonts w:ascii="Arial" w:hAnsi="Arial" w:cs="Arial"/>
          <w:b/>
          <w:sz w:val="20"/>
          <w:szCs w:val="20"/>
          <w:lang w:eastAsia="en-US"/>
        </w:rPr>
      </w:pPr>
    </w:p>
    <w:p w14:paraId="1C765487"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029582B5" w14:textId="77777777" w:rsidR="00CB553C" w:rsidRPr="00916479" w:rsidRDefault="00CB553C" w:rsidP="00FB7DD3">
      <w:pPr>
        <w:spacing w:line="260" w:lineRule="atLeast"/>
        <w:jc w:val="both"/>
        <w:rPr>
          <w:rFonts w:ascii="Arial" w:hAnsi="Arial" w:cs="Arial"/>
          <w:sz w:val="20"/>
          <w:szCs w:val="20"/>
          <w:lang w:eastAsia="en-US"/>
        </w:rPr>
      </w:pPr>
    </w:p>
    <w:p w14:paraId="3CC40E0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85C00AF" w14:textId="77777777" w:rsidR="00CB553C" w:rsidRPr="00916479" w:rsidRDefault="00CB553C" w:rsidP="00FB7DD3">
      <w:pPr>
        <w:spacing w:line="260" w:lineRule="atLeast"/>
        <w:jc w:val="both"/>
        <w:rPr>
          <w:rFonts w:ascii="Arial" w:hAnsi="Arial" w:cs="Arial"/>
          <w:sz w:val="20"/>
          <w:szCs w:val="20"/>
          <w:lang w:eastAsia="en-US"/>
        </w:rPr>
      </w:pPr>
    </w:p>
    <w:p w14:paraId="0C9323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03B28049" w14:textId="77777777" w:rsidR="00CB553C" w:rsidRPr="00916479" w:rsidRDefault="00CB553C" w:rsidP="00FB7DD3">
      <w:pPr>
        <w:spacing w:line="260" w:lineRule="atLeast"/>
        <w:jc w:val="both"/>
        <w:rPr>
          <w:rFonts w:ascii="Arial" w:hAnsi="Arial" w:cs="Arial"/>
          <w:sz w:val="20"/>
          <w:szCs w:val="20"/>
          <w:lang w:eastAsia="en-US"/>
        </w:rPr>
      </w:pPr>
    </w:p>
    <w:p w14:paraId="71F0165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29696D9" w14:textId="77777777" w:rsidR="00CB553C" w:rsidRPr="00700EC9" w:rsidRDefault="00CB553C" w:rsidP="00FB7DD3">
      <w:pPr>
        <w:spacing w:line="260" w:lineRule="atLeast"/>
        <w:jc w:val="both"/>
        <w:rPr>
          <w:rFonts w:ascii="Arial" w:hAnsi="Arial" w:cs="Arial"/>
          <w:sz w:val="20"/>
          <w:szCs w:val="20"/>
          <w:lang w:eastAsia="en-US"/>
        </w:rPr>
      </w:pPr>
    </w:p>
    <w:p w14:paraId="0625CAF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2E922AD" w14:textId="77777777" w:rsidR="00CB553C" w:rsidRPr="00916479" w:rsidRDefault="00CB553C" w:rsidP="00FB7DD3">
      <w:pPr>
        <w:spacing w:line="260" w:lineRule="atLeast"/>
        <w:jc w:val="both"/>
        <w:rPr>
          <w:rFonts w:ascii="Arial" w:hAnsi="Arial" w:cs="Arial"/>
          <w:sz w:val="20"/>
          <w:szCs w:val="20"/>
          <w:lang w:eastAsia="en-US"/>
        </w:rPr>
      </w:pPr>
    </w:p>
    <w:p w14:paraId="74E42DB9"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70BAFB2E" w14:textId="77777777" w:rsidR="00CB553C" w:rsidRPr="00916479" w:rsidRDefault="00CB553C" w:rsidP="00FB7DD3">
      <w:pPr>
        <w:spacing w:line="260" w:lineRule="atLeast"/>
        <w:jc w:val="both"/>
        <w:rPr>
          <w:rFonts w:ascii="Arial" w:hAnsi="Arial" w:cs="Arial"/>
          <w:sz w:val="20"/>
          <w:szCs w:val="20"/>
          <w:lang w:eastAsia="en-US"/>
        </w:rPr>
      </w:pPr>
    </w:p>
    <w:p w14:paraId="5042FFF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35632C28" w14:textId="77777777" w:rsidR="00CB553C" w:rsidRPr="00916479" w:rsidRDefault="00CB553C" w:rsidP="00FB7DD3">
      <w:pPr>
        <w:spacing w:line="260" w:lineRule="atLeast"/>
        <w:jc w:val="both"/>
        <w:rPr>
          <w:rFonts w:ascii="Arial" w:hAnsi="Arial" w:cs="Arial"/>
          <w:sz w:val="20"/>
          <w:szCs w:val="20"/>
          <w:lang w:eastAsia="en-US"/>
        </w:rPr>
      </w:pPr>
    </w:p>
    <w:p w14:paraId="38A1CA8E"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1E48320" w14:textId="77777777" w:rsidR="00DA77BF" w:rsidRPr="00916479" w:rsidRDefault="00DA77BF" w:rsidP="00FB7DD3">
      <w:pPr>
        <w:spacing w:line="260" w:lineRule="atLeast"/>
        <w:jc w:val="both"/>
        <w:rPr>
          <w:rFonts w:ascii="Arial" w:hAnsi="Arial" w:cs="Arial"/>
          <w:sz w:val="20"/>
          <w:szCs w:val="20"/>
          <w:lang w:eastAsia="en-US"/>
        </w:rPr>
      </w:pPr>
    </w:p>
    <w:p w14:paraId="26873EC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D808EE5" w14:textId="77777777" w:rsidR="001B0EEA" w:rsidRDefault="001B0EEA" w:rsidP="00FB7DD3">
      <w:pPr>
        <w:spacing w:line="260" w:lineRule="atLeast"/>
        <w:jc w:val="both"/>
        <w:rPr>
          <w:rFonts w:ascii="Arial" w:hAnsi="Arial" w:cs="Arial"/>
          <w:sz w:val="20"/>
          <w:szCs w:val="20"/>
          <w:lang w:eastAsia="en-US"/>
        </w:rPr>
      </w:pPr>
    </w:p>
    <w:p w14:paraId="37F6B3EB" w14:textId="77777777" w:rsidR="001B0EEA" w:rsidRDefault="001B0EEA" w:rsidP="00FB7DD3">
      <w:pPr>
        <w:spacing w:line="260" w:lineRule="atLeast"/>
        <w:jc w:val="both"/>
        <w:rPr>
          <w:rFonts w:ascii="Arial" w:hAnsi="Arial" w:cs="Arial"/>
          <w:sz w:val="20"/>
          <w:szCs w:val="20"/>
          <w:lang w:eastAsia="en-US"/>
        </w:rPr>
      </w:pPr>
      <w:r w:rsidRPr="001B0EEA">
        <w:rPr>
          <w:rFonts w:ascii="Arial" w:hAnsi="Arial" w:cs="Arial"/>
          <w:sz w:val="20"/>
          <w:szCs w:val="20"/>
          <w:lang w:eastAsia="en-US"/>
        </w:rPr>
        <w:t>V primeru obstoja razloga za izključitev iz točke 1 in 4 opozarjamo na možnost popravnega mehanizma, vendar je v tem primeru potrebno obstoj tega razloga ustrezno označiti v ESPD obrazcu. Naročnik bo v tem primeru gospodarskemu subjektu v fazi preverjanja ponudbe določil primeren rok, v katerem bo moral gospodarski subjekt obveznost izpolniti.</w:t>
      </w:r>
    </w:p>
    <w:p w14:paraId="0E611837" w14:textId="77777777" w:rsidR="00DA77BF" w:rsidRPr="00916479" w:rsidRDefault="00DA77BF" w:rsidP="00FB7DD3">
      <w:pPr>
        <w:spacing w:line="260" w:lineRule="atLeast"/>
        <w:jc w:val="both"/>
        <w:rPr>
          <w:rFonts w:ascii="Arial" w:hAnsi="Arial" w:cs="Arial"/>
          <w:sz w:val="20"/>
          <w:szCs w:val="20"/>
          <w:lang w:eastAsia="en-US"/>
        </w:rPr>
      </w:pPr>
    </w:p>
    <w:p w14:paraId="3DEAA14A"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6D3A6D45" w14:textId="77777777" w:rsidR="00E30D29" w:rsidRPr="0070139D" w:rsidRDefault="00E30D29" w:rsidP="00FB7DD3">
      <w:pPr>
        <w:spacing w:line="260" w:lineRule="atLeast"/>
        <w:jc w:val="both"/>
        <w:rPr>
          <w:rFonts w:ascii="Arial" w:hAnsi="Arial" w:cs="Arial"/>
          <w:sz w:val="20"/>
          <w:szCs w:val="20"/>
          <w:lang w:eastAsia="en-US"/>
        </w:rPr>
      </w:pPr>
      <w:r w:rsidRPr="00415560">
        <w:rPr>
          <w:rFonts w:ascii="Arial" w:hAnsi="Arial" w:cs="Arial"/>
          <w:sz w:val="20"/>
          <w:szCs w:val="20"/>
          <w:lang w:eastAsia="en-US"/>
        </w:rPr>
        <w:lastRenderedPageBreak/>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757EE4A7" w14:textId="77777777" w:rsidR="00434612" w:rsidRDefault="00434612" w:rsidP="00FB7DD3">
      <w:pPr>
        <w:spacing w:line="260" w:lineRule="atLeast"/>
        <w:jc w:val="both"/>
        <w:rPr>
          <w:rFonts w:ascii="Arial" w:hAnsi="Arial" w:cs="Arial"/>
          <w:b/>
          <w:sz w:val="20"/>
          <w:szCs w:val="20"/>
          <w:lang w:eastAsia="en-US"/>
        </w:rPr>
      </w:pPr>
    </w:p>
    <w:p w14:paraId="2016CCC9" w14:textId="77777777" w:rsidR="00E30D29" w:rsidRDefault="00E30D29" w:rsidP="00FB7DD3">
      <w:pPr>
        <w:spacing w:line="260" w:lineRule="atLeast"/>
        <w:jc w:val="both"/>
        <w:rPr>
          <w:rFonts w:ascii="Arial" w:hAnsi="Arial" w:cs="Arial"/>
          <w:b/>
          <w:sz w:val="20"/>
          <w:szCs w:val="20"/>
          <w:lang w:eastAsia="en-US"/>
        </w:rPr>
      </w:pPr>
      <w:r w:rsidRPr="00E4386B">
        <w:rPr>
          <w:rFonts w:ascii="Arial" w:hAnsi="Arial" w:cs="Arial"/>
          <w:b/>
          <w:sz w:val="20"/>
          <w:szCs w:val="20"/>
          <w:lang w:eastAsia="en-US"/>
        </w:rPr>
        <w:t xml:space="preserve">Navodila v zvezi s preverjanjem </w:t>
      </w:r>
      <w:r w:rsidRPr="006E7CC7">
        <w:rPr>
          <w:rFonts w:ascii="Arial" w:hAnsi="Arial" w:cs="Arial"/>
          <w:b/>
          <w:sz w:val="20"/>
          <w:szCs w:val="20"/>
          <w:lang w:eastAsia="en-US"/>
        </w:rPr>
        <w:t>kazenske evidence</w:t>
      </w:r>
      <w:r w:rsidRPr="00E4386B">
        <w:rPr>
          <w:rFonts w:ascii="Arial" w:hAnsi="Arial" w:cs="Arial"/>
          <w:b/>
          <w:sz w:val="20"/>
          <w:szCs w:val="20"/>
          <w:lang w:eastAsia="en-US"/>
        </w:rPr>
        <w:t xml:space="preserve"> (točka 1 razlogov za izključitev):</w:t>
      </w:r>
    </w:p>
    <w:p w14:paraId="25BB0713" w14:textId="77777777" w:rsidR="00DA77BF" w:rsidRPr="00F93B9D" w:rsidRDefault="00DA77BF" w:rsidP="00FB7DD3">
      <w:pPr>
        <w:spacing w:line="260" w:lineRule="atLeast"/>
        <w:jc w:val="both"/>
        <w:rPr>
          <w:rFonts w:ascii="Arial" w:hAnsi="Arial" w:cs="Arial"/>
          <w:b/>
          <w:sz w:val="20"/>
          <w:szCs w:val="20"/>
          <w:lang w:eastAsia="en-US"/>
        </w:rPr>
      </w:pPr>
    </w:p>
    <w:p w14:paraId="130B2565"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V RS</w:t>
      </w:r>
    </w:p>
    <w:p w14:paraId="2DA63DBA" w14:textId="77777777" w:rsidR="009777D4" w:rsidRPr="009777D4" w:rsidRDefault="009777D4" w:rsidP="009777D4">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v RS, ki nastopajo v ponudbi (ponudniki, </w:t>
      </w:r>
      <w:proofErr w:type="spellStart"/>
      <w:r w:rsidRPr="009777D4">
        <w:rPr>
          <w:rFonts w:ascii="Arial" w:hAnsi="Arial" w:cs="Arial"/>
          <w:sz w:val="20"/>
          <w:szCs w:val="20"/>
          <w:lang w:eastAsia="ar-SA"/>
        </w:rPr>
        <w:t>soponudniki</w:t>
      </w:r>
      <w:proofErr w:type="spellEnd"/>
      <w:r w:rsidRPr="009777D4">
        <w:rPr>
          <w:rFonts w:ascii="Arial" w:hAnsi="Arial" w:cs="Arial"/>
          <w:sz w:val="20"/>
          <w:szCs w:val="20"/>
          <w:lang w:eastAsia="ar-SA"/>
        </w:rPr>
        <w:t xml:space="preserve"> in podizvajalci), že v ponudbi predložijo potrdila iz Kazenske evidence RS, ki ne smejo biti starejša </w:t>
      </w:r>
      <w:r w:rsidRPr="00AF0C95">
        <w:rPr>
          <w:rFonts w:ascii="Arial" w:hAnsi="Arial" w:cs="Arial"/>
          <w:sz w:val="20"/>
          <w:szCs w:val="20"/>
          <w:lang w:eastAsia="ar-SA"/>
        </w:rPr>
        <w:t xml:space="preserve">od </w:t>
      </w:r>
      <w:r w:rsidR="00AF0C95" w:rsidRPr="00AF0C95">
        <w:rPr>
          <w:rFonts w:ascii="Arial" w:hAnsi="Arial" w:cs="Arial"/>
          <w:sz w:val="20"/>
          <w:szCs w:val="20"/>
          <w:lang w:eastAsia="ar-SA"/>
        </w:rPr>
        <w:t>4 mesecev</w:t>
      </w:r>
      <w:r w:rsidRPr="00AF0C95">
        <w:rPr>
          <w:rFonts w:ascii="Arial" w:hAnsi="Arial" w:cs="Arial"/>
          <w:sz w:val="20"/>
          <w:szCs w:val="20"/>
          <w:lang w:eastAsia="ar-SA"/>
        </w:rPr>
        <w:t xml:space="preserve"> pred rokom za oddajo ponudb, za </w:t>
      </w:r>
      <w:r w:rsidRPr="00AF0C95">
        <w:rPr>
          <w:rFonts w:ascii="Arial" w:hAnsi="Arial" w:cs="Arial"/>
          <w:b/>
          <w:sz w:val="20"/>
          <w:szCs w:val="20"/>
          <w:lang w:eastAsia="ar-SA"/>
        </w:rPr>
        <w:t>vse</w:t>
      </w:r>
      <w:r w:rsidRPr="00AF0C95">
        <w:rPr>
          <w:rFonts w:ascii="Arial" w:hAnsi="Arial" w:cs="Arial"/>
          <w:sz w:val="20"/>
          <w:szCs w:val="20"/>
          <w:lang w:eastAsia="ar-SA"/>
        </w:rPr>
        <w:t xml:space="preserve"> pravne osebe in za </w:t>
      </w:r>
      <w:r w:rsidRPr="00AF0C95">
        <w:rPr>
          <w:rFonts w:ascii="Arial" w:hAnsi="Arial" w:cs="Arial"/>
          <w:b/>
          <w:sz w:val="20"/>
          <w:szCs w:val="20"/>
          <w:lang w:eastAsia="ar-SA"/>
        </w:rPr>
        <w:t>vse osebe</w:t>
      </w:r>
      <w:r w:rsidRPr="00AF0C95">
        <w:rPr>
          <w:rFonts w:ascii="Arial" w:hAnsi="Arial" w:cs="Arial"/>
          <w:sz w:val="20"/>
          <w:szCs w:val="20"/>
          <w:lang w:eastAsia="ar-SA"/>
        </w:rPr>
        <w:t>, ki so članice upravnega, vodstvenega</w:t>
      </w:r>
      <w:r w:rsidRPr="009777D4">
        <w:rPr>
          <w:rFonts w:ascii="Arial" w:hAnsi="Arial" w:cs="Arial"/>
          <w:sz w:val="20"/>
          <w:szCs w:val="20"/>
          <w:lang w:eastAsia="ar-SA"/>
        </w:rPr>
        <w:t xml:space="preserve"> ali nadzornega organa gospodarskega subjekta ali ki imajo pooblastila za njegovo zastopanje ali odločanje ali nadzor v njem (1. odstavek 75. člena ZJN-3). V kolikor ta potrdila ne bodo predložena že v ponudbi, morajo biti v ponudbi </w:t>
      </w:r>
      <w:r w:rsidRPr="005A521D">
        <w:rPr>
          <w:rFonts w:ascii="Arial" w:hAnsi="Arial" w:cs="Arial"/>
          <w:sz w:val="20"/>
          <w:szCs w:val="20"/>
          <w:lang w:eastAsia="ar-SA"/>
        </w:rPr>
        <w:t>predložena pooblastila</w:t>
      </w:r>
      <w:r w:rsidRPr="009777D4">
        <w:rPr>
          <w:rFonts w:ascii="Arial" w:hAnsi="Arial" w:cs="Arial"/>
          <w:sz w:val="20"/>
          <w:szCs w:val="20"/>
          <w:lang w:eastAsia="ar-SA"/>
        </w:rPr>
        <w:t xml:space="preserve"> za pridobitev potrdil iz kazenske evidence</w:t>
      </w:r>
      <w:r w:rsidRPr="009777D4">
        <w:rPr>
          <w:rFonts w:ascii="Arial" w:hAnsi="Arial" w:cs="Arial"/>
          <w:sz w:val="20"/>
          <w:lang w:eastAsia="ar-SA"/>
        </w:rPr>
        <w:t xml:space="preserve"> </w:t>
      </w:r>
      <w:r w:rsidRPr="009777D4">
        <w:rPr>
          <w:rFonts w:ascii="Arial" w:hAnsi="Arial" w:cs="Arial"/>
          <w:sz w:val="20"/>
          <w:szCs w:val="20"/>
          <w:lang w:eastAsia="ar-SA"/>
        </w:rPr>
        <w:t xml:space="preserve">za </w:t>
      </w:r>
      <w:r w:rsidRPr="009777D4">
        <w:rPr>
          <w:rFonts w:ascii="Arial" w:hAnsi="Arial" w:cs="Arial"/>
          <w:b/>
          <w:sz w:val="20"/>
          <w:szCs w:val="20"/>
          <w:lang w:eastAsia="ar-SA"/>
        </w:rPr>
        <w:t>vse</w:t>
      </w:r>
      <w:r w:rsidRPr="009777D4">
        <w:rPr>
          <w:rFonts w:ascii="Arial" w:hAnsi="Arial" w:cs="Arial"/>
          <w:sz w:val="20"/>
          <w:szCs w:val="20"/>
          <w:lang w:eastAsia="ar-SA"/>
        </w:rPr>
        <w:t xml:space="preserve"> pravne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in sicer na obrazcu 1C (za fizične osebe) in na obrazcu 1D (za pravne osebe). Za te subjekte bo naročnik izpolnjevanje pogojev preveril najkasneje v </w:t>
      </w:r>
      <w:r w:rsidR="00AF0C95" w:rsidRPr="00AF0C95">
        <w:rPr>
          <w:rFonts w:ascii="Arial" w:hAnsi="Arial" w:cs="Arial"/>
          <w:sz w:val="20"/>
          <w:szCs w:val="20"/>
          <w:lang w:eastAsia="ar-SA"/>
        </w:rPr>
        <w:t>9</w:t>
      </w:r>
      <w:r w:rsidRPr="00AF0C95">
        <w:rPr>
          <w:rFonts w:ascii="Arial" w:hAnsi="Arial" w:cs="Arial"/>
          <w:sz w:val="20"/>
          <w:szCs w:val="20"/>
          <w:lang w:eastAsia="ar-SA"/>
        </w:rPr>
        <w:t>0 dneh</w:t>
      </w:r>
      <w:r w:rsidRPr="009777D4">
        <w:rPr>
          <w:rFonts w:ascii="Arial" w:hAnsi="Arial" w:cs="Arial"/>
          <w:sz w:val="20"/>
          <w:szCs w:val="20"/>
          <w:lang w:eastAsia="ar-SA"/>
        </w:rPr>
        <w:t xml:space="preserve"> po roku za od</w:t>
      </w:r>
      <w:r w:rsidR="00525AF3">
        <w:rPr>
          <w:rFonts w:ascii="Arial" w:hAnsi="Arial" w:cs="Arial"/>
          <w:sz w:val="20"/>
          <w:szCs w:val="20"/>
          <w:lang w:eastAsia="ar-SA"/>
        </w:rPr>
        <w:t>dajo</w:t>
      </w:r>
      <w:r w:rsidRPr="009777D4">
        <w:rPr>
          <w:rFonts w:ascii="Arial" w:hAnsi="Arial" w:cs="Arial"/>
          <w:sz w:val="20"/>
          <w:szCs w:val="20"/>
          <w:lang w:eastAsia="ar-SA"/>
        </w:rPr>
        <w:t xml:space="preserve"> ponudb. </w:t>
      </w:r>
    </w:p>
    <w:p w14:paraId="5D9ADE96" w14:textId="77777777" w:rsidR="00DA77BF" w:rsidRDefault="00DA77BF" w:rsidP="00FB7DD3">
      <w:pPr>
        <w:spacing w:line="260" w:lineRule="atLeast"/>
        <w:jc w:val="both"/>
        <w:rPr>
          <w:rFonts w:ascii="Arial" w:hAnsi="Arial" w:cs="Arial"/>
          <w:sz w:val="20"/>
          <w:szCs w:val="20"/>
          <w:lang w:eastAsia="en-US"/>
        </w:rPr>
      </w:pPr>
    </w:p>
    <w:p w14:paraId="195A0E6A"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IZVEN RS</w:t>
      </w:r>
    </w:p>
    <w:p w14:paraId="2EE7BDE5" w14:textId="77777777" w:rsidR="008A0916" w:rsidRPr="00C87EBB" w:rsidRDefault="009777D4" w:rsidP="008A0916">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izven RS, ki nastopajo v ponudbi (ponudniki, </w:t>
      </w:r>
      <w:proofErr w:type="spellStart"/>
      <w:r w:rsidRPr="009777D4">
        <w:rPr>
          <w:rFonts w:ascii="Arial" w:hAnsi="Arial" w:cs="Arial"/>
          <w:sz w:val="20"/>
          <w:szCs w:val="20"/>
          <w:lang w:eastAsia="ar-SA"/>
        </w:rPr>
        <w:t>soponudniki</w:t>
      </w:r>
      <w:proofErr w:type="spellEnd"/>
      <w:r w:rsidRPr="009777D4">
        <w:rPr>
          <w:rFonts w:ascii="Arial" w:hAnsi="Arial" w:cs="Arial"/>
          <w:sz w:val="20"/>
          <w:szCs w:val="20"/>
          <w:lang w:eastAsia="ar-SA"/>
        </w:rPr>
        <w:t xml:space="preserve"> in podizvajalci), že v ponudbi predložijo potrdila iz uradnih evidenc v matični državi (oziroma druga dokazila skladno z določili 77. člena ZJN-3) o neobstoju razlogov za izključitev iz točke 1, ki ne smejo biti starejša od </w:t>
      </w:r>
      <w:r w:rsidR="00AF0C95">
        <w:rPr>
          <w:rFonts w:ascii="Arial" w:hAnsi="Arial" w:cs="Arial"/>
          <w:sz w:val="20"/>
          <w:szCs w:val="20"/>
          <w:lang w:eastAsia="ar-SA"/>
        </w:rPr>
        <w:t>4 mesecev</w:t>
      </w:r>
      <w:r w:rsidRPr="009777D4">
        <w:rPr>
          <w:rFonts w:ascii="Arial" w:hAnsi="Arial" w:cs="Arial"/>
          <w:sz w:val="20"/>
          <w:szCs w:val="20"/>
          <w:lang w:eastAsia="ar-SA"/>
        </w:rPr>
        <w:t xml:space="preserve"> pred rokom za oddajo ponudb, za </w:t>
      </w:r>
      <w:r w:rsidRPr="009777D4">
        <w:rPr>
          <w:rFonts w:ascii="Arial" w:hAnsi="Arial" w:cs="Arial"/>
          <w:b/>
          <w:sz w:val="20"/>
          <w:szCs w:val="20"/>
          <w:lang w:eastAsia="ar-SA"/>
        </w:rPr>
        <w:t>vse p</w:t>
      </w:r>
      <w:r w:rsidRPr="009777D4">
        <w:rPr>
          <w:rFonts w:ascii="Arial" w:hAnsi="Arial" w:cs="Arial"/>
          <w:sz w:val="20"/>
          <w:szCs w:val="20"/>
          <w:lang w:eastAsia="ar-SA"/>
        </w:rPr>
        <w:t xml:space="preserve">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bodo morala izkazati stanje, vezano na datume znotraj </w:t>
      </w:r>
      <w:r w:rsidR="00AF0C95">
        <w:rPr>
          <w:rFonts w:ascii="Arial" w:hAnsi="Arial" w:cs="Arial"/>
          <w:sz w:val="20"/>
          <w:szCs w:val="20"/>
          <w:lang w:eastAsia="ar-SA"/>
        </w:rPr>
        <w:t>4 mesecev</w:t>
      </w:r>
      <w:r w:rsidRPr="009777D4">
        <w:rPr>
          <w:rFonts w:ascii="Arial" w:hAnsi="Arial" w:cs="Arial"/>
          <w:sz w:val="20"/>
          <w:szCs w:val="20"/>
          <w:lang w:eastAsia="ar-SA"/>
        </w:rPr>
        <w:t xml:space="preserve"> </w:t>
      </w:r>
      <w:r w:rsidR="00AF0C95">
        <w:rPr>
          <w:rFonts w:ascii="Arial" w:hAnsi="Arial" w:cs="Arial"/>
          <w:sz w:val="20"/>
          <w:szCs w:val="20"/>
          <w:lang w:eastAsia="ar-SA"/>
        </w:rPr>
        <w:t>pred oziroma 9</w:t>
      </w:r>
      <w:r w:rsidRPr="009777D4">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70139D" w14:paraId="64747D9A"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0B6CB550"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ESPD obrazec za vsak posamezen gospodarski subjekt</w:t>
            </w:r>
            <w:r w:rsidR="001443A5">
              <w:rPr>
                <w:rFonts w:ascii="Arial" w:hAnsi="Arial" w:cs="Arial"/>
                <w:sz w:val="20"/>
                <w:szCs w:val="20"/>
              </w:rPr>
              <w:t xml:space="preserve">, potrdila iz KE </w:t>
            </w:r>
            <w:r w:rsidR="001443A5" w:rsidRPr="005A521D">
              <w:rPr>
                <w:rFonts w:ascii="Arial" w:hAnsi="Arial" w:cs="Arial"/>
                <w:sz w:val="20"/>
                <w:szCs w:val="20"/>
              </w:rPr>
              <w:t>oz. obrazca 1C in 1D</w:t>
            </w:r>
          </w:p>
        </w:tc>
      </w:tr>
    </w:tbl>
    <w:p w14:paraId="640357FB" w14:textId="77777777" w:rsidR="00214A24" w:rsidRPr="0070139D" w:rsidRDefault="00214A24" w:rsidP="00FB7DD3">
      <w:pPr>
        <w:spacing w:line="260" w:lineRule="atLeast"/>
        <w:jc w:val="both"/>
        <w:rPr>
          <w:rFonts w:ascii="Arial" w:hAnsi="Arial" w:cs="Arial"/>
          <w:b/>
          <w:sz w:val="20"/>
          <w:szCs w:val="20"/>
          <w:lang w:eastAsia="en-US"/>
        </w:rPr>
      </w:pPr>
    </w:p>
    <w:p w14:paraId="6F532C9F"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64E3B3F0" w14:textId="77777777" w:rsidR="000470EA" w:rsidRDefault="000470EA" w:rsidP="000470EA">
      <w:pPr>
        <w:spacing w:line="260" w:lineRule="atLeast"/>
        <w:jc w:val="both"/>
        <w:rPr>
          <w:rFonts w:ascii="Arial" w:hAnsi="Arial" w:cs="Arial"/>
          <w:b/>
          <w:sz w:val="20"/>
          <w:szCs w:val="20"/>
          <w:lang w:eastAsia="en-US"/>
        </w:rPr>
      </w:pPr>
    </w:p>
    <w:p w14:paraId="0E7AF8D9"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1EA95D93" w14:textId="77777777" w:rsidR="008B5BB0"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6277817B" w14:textId="77777777" w:rsidR="008A0916" w:rsidRPr="008A0916" w:rsidRDefault="008A0916" w:rsidP="00FB7DD3">
      <w:pPr>
        <w:spacing w:line="260" w:lineRule="atLeast"/>
        <w:jc w:val="both"/>
        <w:rPr>
          <w:rFonts w:ascii="Arial" w:hAnsi="Arial" w:cs="Arial"/>
          <w:sz w:val="20"/>
          <w:szCs w:val="20"/>
          <w:lang w:eastAsia="en-US"/>
        </w:rPr>
      </w:pPr>
    </w:p>
    <w:p w14:paraId="1DAF248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oddelek a dela IV</w:t>
      </w:r>
    </w:p>
    <w:p w14:paraId="6319F908" w14:textId="77777777" w:rsidR="000470EA" w:rsidRPr="00D92AE9" w:rsidRDefault="000470EA" w:rsidP="00FB7DD3">
      <w:pPr>
        <w:spacing w:line="260" w:lineRule="atLeast"/>
        <w:jc w:val="both"/>
        <w:rPr>
          <w:rFonts w:ascii="Arial" w:hAnsi="Arial" w:cs="Arial"/>
          <w:sz w:val="20"/>
          <w:lang w:eastAsia="en-US"/>
        </w:rPr>
      </w:pPr>
    </w:p>
    <w:p w14:paraId="76739081" w14:textId="77777777" w:rsidR="0075039D" w:rsidRPr="0070139D" w:rsidRDefault="00B12DC7" w:rsidP="00FB7DD3">
      <w:pPr>
        <w:spacing w:line="260" w:lineRule="atLeast"/>
        <w:jc w:val="both"/>
        <w:rPr>
          <w:rFonts w:ascii="Arial" w:hAnsi="Arial" w:cs="Arial"/>
          <w:b/>
          <w:sz w:val="20"/>
          <w:szCs w:val="20"/>
          <w:lang w:eastAsia="en-US"/>
        </w:rPr>
      </w:pPr>
      <w:bookmarkStart w:id="123" w:name="_Toc156997257"/>
      <w:r>
        <w:rPr>
          <w:rFonts w:ascii="Arial" w:hAnsi="Arial" w:cs="Arial"/>
          <w:b/>
          <w:sz w:val="20"/>
          <w:szCs w:val="20"/>
          <w:lang w:eastAsia="en-US"/>
        </w:rPr>
        <w:t>3.2.</w:t>
      </w:r>
      <w:r w:rsidR="000470EA">
        <w:rPr>
          <w:rFonts w:ascii="Arial" w:hAnsi="Arial" w:cs="Arial"/>
          <w:b/>
          <w:sz w:val="20"/>
          <w:szCs w:val="20"/>
          <w:lang w:eastAsia="en-US"/>
        </w:rPr>
        <w:t>2</w:t>
      </w:r>
      <w:r w:rsidR="0075039D" w:rsidRPr="0070139D">
        <w:rPr>
          <w:rFonts w:ascii="Arial" w:hAnsi="Arial" w:cs="Arial"/>
          <w:b/>
          <w:sz w:val="20"/>
          <w:szCs w:val="20"/>
          <w:lang w:eastAsia="en-US"/>
        </w:rPr>
        <w:t xml:space="preserve"> Ekonomski in finančni položaj (76. člen ZJN-3)</w:t>
      </w:r>
      <w:bookmarkEnd w:id="123"/>
    </w:p>
    <w:p w14:paraId="4A7B949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(oziroma skupina ponudnikov) mora biti ekonomsko in finančno sposobna izvesti predmetno javno naročilo, kar dokazuje z izpolnjevanjem naslednje zahteve:</w:t>
      </w:r>
    </w:p>
    <w:p w14:paraId="01FFEB61" w14:textId="77777777" w:rsidR="0075039D" w:rsidRPr="0070139D" w:rsidRDefault="0075039D" w:rsidP="00FB7DD3">
      <w:pPr>
        <w:spacing w:line="260" w:lineRule="atLeast"/>
        <w:jc w:val="both"/>
        <w:rPr>
          <w:rFonts w:ascii="Arial" w:hAnsi="Arial" w:cs="Arial"/>
          <w:sz w:val="20"/>
          <w:szCs w:val="20"/>
          <w:lang w:eastAsia="en-US"/>
        </w:rPr>
      </w:pPr>
    </w:p>
    <w:p w14:paraId="51F59425" w14:textId="77777777" w:rsidR="0075039D" w:rsidRDefault="0075039D" w:rsidP="00FB7DD3">
      <w:pPr>
        <w:spacing w:line="260" w:lineRule="atLeast"/>
        <w:jc w:val="both"/>
        <w:rPr>
          <w:rFonts w:ascii="Arial" w:hAnsi="Arial"/>
          <w:sz w:val="20"/>
          <w:lang w:eastAsia="en-US"/>
        </w:rPr>
      </w:pPr>
      <w:r w:rsidRPr="0070139D">
        <w:rPr>
          <w:rFonts w:ascii="Arial" w:hAnsi="Arial"/>
          <w:sz w:val="20"/>
          <w:lang w:eastAsia="en-US"/>
        </w:rPr>
        <w:t>Ponudnik oziroma vsak izmed partnerjev v skupni ponudbi na dan oddaje ponudbe nima blokiranega nobenega transakcijskega računa</w:t>
      </w:r>
      <w:r w:rsidRPr="009B42A7">
        <w:rPr>
          <w:rFonts w:ascii="Arial" w:hAnsi="Arial"/>
          <w:sz w:val="20"/>
          <w:lang w:eastAsia="en-US"/>
        </w:rPr>
        <w:t>, v zadnjih 180 dneh pred rokom za oddajo ponudb pa ni imel nobenega transakcijskega računa blokiranega več kot 20 zaporednih dni.</w:t>
      </w:r>
    </w:p>
    <w:p w14:paraId="55413A37" w14:textId="77777777" w:rsidR="008A0916" w:rsidRPr="0070139D" w:rsidRDefault="008A0916" w:rsidP="00FB7DD3">
      <w:pPr>
        <w:spacing w:line="260" w:lineRule="atLeast"/>
        <w:jc w:val="both"/>
        <w:rPr>
          <w:rFonts w:ascii="Arial" w:hAnsi="Arial"/>
          <w:sz w:val="20"/>
          <w:lang w:eastAsia="en-US"/>
        </w:rPr>
      </w:pPr>
    </w:p>
    <w:p w14:paraId="42633A9B" w14:textId="77777777" w:rsidR="0075039D" w:rsidRPr="0070139D" w:rsidRDefault="0075039D" w:rsidP="00FB7DD3">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ponudnika in </w:t>
      </w:r>
      <w:proofErr w:type="spellStart"/>
      <w:r w:rsidRPr="0070139D">
        <w:rPr>
          <w:rFonts w:ascii="Arial" w:hAnsi="Arial" w:cs="Arial"/>
          <w:sz w:val="20"/>
          <w:lang w:eastAsia="en-US"/>
        </w:rPr>
        <w:t>soponudnika</w:t>
      </w:r>
      <w:proofErr w:type="spellEnd"/>
      <w:r w:rsidR="00A41DF6" w:rsidRPr="0070139D">
        <w:rPr>
          <w:rFonts w:ascii="Arial" w:hAnsi="Arial" w:cs="Arial"/>
          <w:sz w:val="20"/>
          <w:lang w:eastAsia="en-US"/>
        </w:rPr>
        <w:t xml:space="preserve"> - oddelek a dela IV</w:t>
      </w:r>
    </w:p>
    <w:p w14:paraId="73CC11FD" w14:textId="77777777" w:rsidR="001443A5" w:rsidRPr="0070139D" w:rsidRDefault="001443A5" w:rsidP="00FB7DD3">
      <w:pPr>
        <w:spacing w:line="260" w:lineRule="atLeast"/>
        <w:jc w:val="both"/>
        <w:rPr>
          <w:rFonts w:ascii="Arial" w:hAnsi="Arial" w:cs="Arial"/>
          <w:sz w:val="20"/>
          <w:lang w:eastAsia="en-US"/>
        </w:rPr>
      </w:pPr>
    </w:p>
    <w:p w14:paraId="76DB1443"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4DA54A32"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591C43BE"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2C5FB939"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6F519A71" w14:textId="77777777" w:rsidR="0075039D" w:rsidRDefault="00B12DC7" w:rsidP="009A5BA7">
      <w:pPr>
        <w:spacing w:line="260" w:lineRule="atLeast"/>
        <w:jc w:val="both"/>
        <w:rPr>
          <w:rFonts w:ascii="Arial" w:hAnsi="Arial" w:cs="Arial"/>
          <w:b/>
          <w:bCs/>
          <w:sz w:val="20"/>
          <w:szCs w:val="20"/>
          <w:lang w:eastAsia="en-US"/>
        </w:rPr>
      </w:pPr>
      <w:r w:rsidRPr="00760C3C">
        <w:rPr>
          <w:rFonts w:ascii="Arial" w:hAnsi="Arial" w:cs="Arial"/>
          <w:b/>
          <w:bCs/>
          <w:sz w:val="20"/>
          <w:szCs w:val="20"/>
          <w:lang w:eastAsia="en-US"/>
        </w:rPr>
        <w:t>3.2.</w:t>
      </w:r>
      <w:r w:rsidR="000470EA" w:rsidRPr="00760C3C">
        <w:rPr>
          <w:rFonts w:ascii="Arial" w:hAnsi="Arial" w:cs="Arial"/>
          <w:b/>
          <w:bCs/>
          <w:sz w:val="20"/>
          <w:szCs w:val="20"/>
          <w:lang w:eastAsia="en-US"/>
        </w:rPr>
        <w:t>3</w:t>
      </w:r>
      <w:r w:rsidR="00751283" w:rsidRPr="00760C3C">
        <w:rPr>
          <w:rFonts w:ascii="Arial" w:hAnsi="Arial" w:cs="Arial"/>
          <w:b/>
          <w:bCs/>
          <w:sz w:val="20"/>
          <w:szCs w:val="20"/>
          <w:lang w:eastAsia="en-US"/>
        </w:rPr>
        <w:t xml:space="preserve"> Tehnična sposobnost</w:t>
      </w:r>
    </w:p>
    <w:p w14:paraId="289EDFFB" w14:textId="77777777" w:rsidR="00751283" w:rsidRDefault="00751283" w:rsidP="009A5BA7">
      <w:pPr>
        <w:spacing w:line="260" w:lineRule="atLeast"/>
        <w:jc w:val="both"/>
        <w:rPr>
          <w:rFonts w:ascii="Arial" w:hAnsi="Arial" w:cs="Arial"/>
          <w:sz w:val="20"/>
          <w:szCs w:val="20"/>
          <w:lang w:eastAsia="en-US"/>
        </w:rPr>
      </w:pPr>
    </w:p>
    <w:p w14:paraId="72036EA1" w14:textId="77777777" w:rsidR="00751283" w:rsidRDefault="00BB1FC7" w:rsidP="00303BF0">
      <w:pPr>
        <w:spacing w:line="260" w:lineRule="atLeast"/>
        <w:jc w:val="both"/>
        <w:rPr>
          <w:rFonts w:ascii="Arial" w:hAnsi="Arial" w:cs="Arial"/>
          <w:b/>
          <w:bCs/>
          <w:sz w:val="20"/>
          <w:szCs w:val="20"/>
          <w:lang w:eastAsia="en-US"/>
        </w:rPr>
      </w:pPr>
      <w:r>
        <w:rPr>
          <w:rFonts w:ascii="Arial" w:hAnsi="Arial" w:cs="Arial"/>
          <w:b/>
          <w:bCs/>
          <w:sz w:val="20"/>
          <w:szCs w:val="20"/>
          <w:lang w:eastAsia="en-US"/>
        </w:rPr>
        <w:t>3.2.3.</w:t>
      </w:r>
      <w:r w:rsidR="007E64A7">
        <w:rPr>
          <w:rFonts w:ascii="Arial" w:hAnsi="Arial" w:cs="Arial"/>
          <w:b/>
          <w:bCs/>
          <w:sz w:val="20"/>
          <w:szCs w:val="20"/>
          <w:lang w:eastAsia="en-US"/>
        </w:rPr>
        <w:t xml:space="preserve">1 </w:t>
      </w:r>
      <w:r w:rsidR="00751283" w:rsidRPr="003830B6">
        <w:rPr>
          <w:rFonts w:ascii="Arial" w:hAnsi="Arial" w:cs="Arial"/>
          <w:b/>
          <w:bCs/>
          <w:sz w:val="20"/>
          <w:szCs w:val="20"/>
          <w:lang w:eastAsia="en-US"/>
        </w:rPr>
        <w:t>Seznam zahtevanih referenčnih</w:t>
      </w:r>
      <w:r w:rsidR="00751283">
        <w:rPr>
          <w:rFonts w:ascii="Arial" w:hAnsi="Arial" w:cs="Arial"/>
          <w:b/>
          <w:bCs/>
          <w:sz w:val="20"/>
          <w:szCs w:val="20"/>
          <w:lang w:eastAsia="en-US"/>
        </w:rPr>
        <w:t xml:space="preserve"> </w:t>
      </w:r>
      <w:r w:rsidR="00751283" w:rsidRPr="007704CF">
        <w:rPr>
          <w:rFonts w:ascii="Arial" w:hAnsi="Arial" w:cs="Arial"/>
          <w:b/>
          <w:bCs/>
          <w:sz w:val="20"/>
          <w:szCs w:val="20"/>
          <w:lang w:eastAsia="en-US"/>
        </w:rPr>
        <w:t>poslov (tehnična sposobnost)</w:t>
      </w:r>
    </w:p>
    <w:p w14:paraId="08B81D83" w14:textId="77777777" w:rsidR="00F42313" w:rsidRDefault="00F42313" w:rsidP="00303BF0">
      <w:pPr>
        <w:spacing w:line="260" w:lineRule="atLeast"/>
        <w:jc w:val="both"/>
        <w:rPr>
          <w:rFonts w:ascii="Arial" w:hAnsi="Arial" w:cs="Arial"/>
          <w:b/>
          <w:bCs/>
          <w:sz w:val="20"/>
          <w:szCs w:val="20"/>
          <w:lang w:eastAsia="en-US"/>
        </w:rPr>
      </w:pPr>
    </w:p>
    <w:p w14:paraId="1A50EA5B" w14:textId="77777777" w:rsidR="00F42313" w:rsidRPr="00F42313" w:rsidRDefault="00F42313" w:rsidP="00303BF0">
      <w:pPr>
        <w:spacing w:line="260" w:lineRule="atLeast"/>
        <w:jc w:val="both"/>
        <w:rPr>
          <w:rFonts w:ascii="Arial" w:hAnsi="Arial" w:cs="Arial"/>
          <w:bCs/>
          <w:sz w:val="20"/>
          <w:szCs w:val="20"/>
          <w:lang w:eastAsia="en-US"/>
        </w:rPr>
      </w:pPr>
      <w:r>
        <w:rPr>
          <w:rFonts w:ascii="Arial" w:hAnsi="Arial" w:cs="Arial"/>
          <w:bCs/>
          <w:sz w:val="20"/>
          <w:szCs w:val="20"/>
          <w:lang w:eastAsia="en-US"/>
        </w:rPr>
        <w:t>Ponudnik mora izkazati, da je:</w:t>
      </w:r>
    </w:p>
    <w:p w14:paraId="2D3B6EA4" w14:textId="77777777" w:rsidR="007704CF" w:rsidRPr="00670997" w:rsidRDefault="007704CF" w:rsidP="007704CF">
      <w:pPr>
        <w:autoSpaceDE w:val="0"/>
        <w:autoSpaceDN w:val="0"/>
        <w:adjustRightInd w:val="0"/>
        <w:spacing w:line="260" w:lineRule="atLeast"/>
        <w:jc w:val="both"/>
        <w:rPr>
          <w:rFonts w:ascii="Arial" w:hAnsi="Arial" w:cs="Arial"/>
          <w:color w:val="000000"/>
          <w:sz w:val="20"/>
          <w:szCs w:val="20"/>
        </w:rPr>
      </w:pPr>
    </w:p>
    <w:p w14:paraId="5C104B4A" w14:textId="6C6E7645" w:rsidR="00F42313" w:rsidRDefault="00F42313" w:rsidP="00F42313">
      <w:pPr>
        <w:numPr>
          <w:ilvl w:val="0"/>
          <w:numId w:val="48"/>
        </w:numPr>
        <w:spacing w:after="160" w:line="259" w:lineRule="auto"/>
        <w:jc w:val="both"/>
        <w:rPr>
          <w:rFonts w:ascii="Arial" w:hAnsi="Arial" w:cs="Arial"/>
          <w:sz w:val="20"/>
          <w:szCs w:val="20"/>
        </w:rPr>
      </w:pPr>
      <w:r w:rsidRPr="00A267AC">
        <w:rPr>
          <w:rFonts w:ascii="Arial" w:hAnsi="Arial" w:cs="Arial"/>
          <w:sz w:val="20"/>
          <w:szCs w:val="20"/>
        </w:rPr>
        <w:t>v zadnjih 10 let</w:t>
      </w:r>
      <w:r>
        <w:rPr>
          <w:rFonts w:ascii="Arial" w:hAnsi="Arial" w:cs="Arial"/>
          <w:sz w:val="20"/>
          <w:szCs w:val="20"/>
        </w:rPr>
        <w:t>ih, šteto od dneva objave</w:t>
      </w:r>
      <w:r w:rsidRPr="00A267AC">
        <w:rPr>
          <w:rFonts w:ascii="Arial" w:hAnsi="Arial" w:cs="Arial"/>
          <w:sz w:val="20"/>
          <w:szCs w:val="20"/>
        </w:rPr>
        <w:t xml:space="preserve"> tega javnega naročila</w:t>
      </w:r>
      <w:r>
        <w:rPr>
          <w:rFonts w:ascii="Arial" w:hAnsi="Arial" w:cs="Arial"/>
          <w:sz w:val="20"/>
          <w:szCs w:val="20"/>
        </w:rPr>
        <w:t>,</w:t>
      </w:r>
      <w:r w:rsidRPr="00A267AC">
        <w:rPr>
          <w:rFonts w:ascii="Arial" w:hAnsi="Arial" w:cs="Arial"/>
          <w:sz w:val="20"/>
          <w:szCs w:val="20"/>
        </w:rPr>
        <w:t xml:space="preserve"> </w:t>
      </w:r>
      <w:r w:rsidR="009F54BB">
        <w:rPr>
          <w:rFonts w:ascii="Arial" w:hAnsi="Arial" w:cs="Arial"/>
          <w:sz w:val="20"/>
          <w:szCs w:val="20"/>
        </w:rPr>
        <w:t>izvedel</w:t>
      </w:r>
      <w:r w:rsidR="009F54BB" w:rsidRPr="00A267AC">
        <w:rPr>
          <w:rFonts w:ascii="Arial" w:hAnsi="Arial" w:cs="Arial"/>
          <w:sz w:val="20"/>
          <w:szCs w:val="20"/>
        </w:rPr>
        <w:t xml:space="preserve"> </w:t>
      </w:r>
      <w:r w:rsidRPr="00A267AC">
        <w:rPr>
          <w:rFonts w:ascii="Arial" w:hAnsi="Arial" w:cs="Arial"/>
          <w:sz w:val="20"/>
          <w:szCs w:val="20"/>
        </w:rPr>
        <w:t xml:space="preserve">uspešno zaključen </w:t>
      </w:r>
      <w:r>
        <w:rPr>
          <w:rFonts w:ascii="Arial" w:hAnsi="Arial" w:cs="Arial"/>
          <w:sz w:val="20"/>
          <w:szCs w:val="20"/>
        </w:rPr>
        <w:t xml:space="preserve">EU-sofinanciran </w:t>
      </w:r>
      <w:r w:rsidRPr="00A267AC">
        <w:rPr>
          <w:rFonts w:ascii="Arial" w:hAnsi="Arial" w:cs="Arial"/>
          <w:sz w:val="20"/>
          <w:szCs w:val="20"/>
        </w:rPr>
        <w:t xml:space="preserve">projekt </w:t>
      </w:r>
      <w:r w:rsidRPr="00A267AC">
        <w:rPr>
          <w:rFonts w:ascii="Arial" w:hAnsi="Arial" w:cs="Arial"/>
          <w:sz w:val="20"/>
          <w:szCs w:val="20"/>
          <w:u w:val="single"/>
        </w:rPr>
        <w:t xml:space="preserve">na </w:t>
      </w:r>
      <w:r>
        <w:rPr>
          <w:rFonts w:ascii="Arial" w:hAnsi="Arial" w:cs="Arial"/>
          <w:sz w:val="20"/>
          <w:szCs w:val="20"/>
          <w:u w:val="single"/>
        </w:rPr>
        <w:t>mednarodni</w:t>
      </w:r>
      <w:r w:rsidRPr="00A267AC">
        <w:rPr>
          <w:rFonts w:ascii="Arial" w:hAnsi="Arial" w:cs="Arial"/>
          <w:sz w:val="20"/>
          <w:szCs w:val="20"/>
          <w:u w:val="single"/>
        </w:rPr>
        <w:t xml:space="preserve"> ravni</w:t>
      </w:r>
      <w:r w:rsidRPr="00A267AC">
        <w:rPr>
          <w:rFonts w:ascii="Arial" w:hAnsi="Arial" w:cs="Arial"/>
          <w:sz w:val="20"/>
          <w:szCs w:val="20"/>
        </w:rPr>
        <w:t xml:space="preserve"> s področja inteligentnih </w:t>
      </w:r>
      <w:r>
        <w:rPr>
          <w:rFonts w:ascii="Arial" w:hAnsi="Arial" w:cs="Arial"/>
          <w:sz w:val="20"/>
          <w:szCs w:val="20"/>
        </w:rPr>
        <w:t>prometnih</w:t>
      </w:r>
      <w:r w:rsidRPr="00A267AC">
        <w:rPr>
          <w:rFonts w:ascii="Arial" w:hAnsi="Arial" w:cs="Arial"/>
          <w:sz w:val="20"/>
          <w:szCs w:val="20"/>
        </w:rPr>
        <w:t xml:space="preserve"> sistemov ITS, kot so definirani po Direktivi 2010/40/EU, pri čemer je uporabil znanja iz področja informacijskih tehnologij. Referenčni projekt je uveljavljal oz. implementiral vsaj eno področje izmed Delegiranih uredb EU (2013/885, 2013/886, 2015/962 </w:t>
      </w:r>
      <w:r w:rsidR="00691898">
        <w:rPr>
          <w:rFonts w:ascii="Arial" w:hAnsi="Arial" w:cs="Arial"/>
          <w:sz w:val="20"/>
          <w:szCs w:val="20"/>
        </w:rPr>
        <w:t>ali</w:t>
      </w:r>
      <w:r w:rsidR="00691898" w:rsidRPr="00A267AC">
        <w:rPr>
          <w:rFonts w:ascii="Arial" w:hAnsi="Arial" w:cs="Arial"/>
          <w:sz w:val="20"/>
          <w:szCs w:val="20"/>
        </w:rPr>
        <w:t xml:space="preserve"> </w:t>
      </w:r>
      <w:r w:rsidRPr="00A267AC">
        <w:rPr>
          <w:rFonts w:ascii="Arial" w:hAnsi="Arial" w:cs="Arial"/>
          <w:sz w:val="20"/>
          <w:szCs w:val="20"/>
        </w:rPr>
        <w:t>2017/1926), ki dopolnjujejo ITS Direktivo 2010/40/EU.</w:t>
      </w:r>
    </w:p>
    <w:p w14:paraId="78253B2F" w14:textId="77777777" w:rsidR="00F42313" w:rsidRPr="00D719A8" w:rsidRDefault="00F42313" w:rsidP="00F42313">
      <w:pPr>
        <w:pStyle w:val="Odstavekseznama"/>
        <w:numPr>
          <w:ilvl w:val="0"/>
          <w:numId w:val="48"/>
        </w:numPr>
        <w:autoSpaceDE w:val="0"/>
        <w:autoSpaceDN w:val="0"/>
        <w:adjustRightInd w:val="0"/>
        <w:spacing w:after="200" w:line="260" w:lineRule="atLeast"/>
        <w:contextualSpacing/>
        <w:jc w:val="both"/>
        <w:rPr>
          <w:rFonts w:ascii="Arial" w:eastAsia="Calibri" w:hAnsi="Arial" w:cs="Arial"/>
          <w:sz w:val="20"/>
          <w:szCs w:val="20"/>
        </w:rPr>
      </w:pPr>
      <w:r w:rsidRPr="00D719A8">
        <w:rPr>
          <w:rFonts w:ascii="Arial" w:hAnsi="Arial" w:cs="Arial"/>
          <w:color w:val="000000"/>
          <w:sz w:val="20"/>
          <w:szCs w:val="20"/>
        </w:rPr>
        <w:t xml:space="preserve">v zadnjih 5 letih, šteto od dneva objave tega javnega naročila, uspešno izvedel vsaj 1 (en) zaključen projekt v vrednosti najmanj </w:t>
      </w:r>
      <w:r>
        <w:rPr>
          <w:rFonts w:ascii="Arial" w:hAnsi="Arial" w:cs="Arial"/>
          <w:color w:val="000000"/>
          <w:sz w:val="20"/>
          <w:szCs w:val="20"/>
        </w:rPr>
        <w:t>2</w:t>
      </w:r>
      <w:r w:rsidRPr="00D719A8">
        <w:rPr>
          <w:rFonts w:ascii="Arial" w:hAnsi="Arial" w:cs="Arial"/>
          <w:color w:val="000000"/>
          <w:sz w:val="20"/>
          <w:szCs w:val="20"/>
        </w:rPr>
        <w:t>00.000,00 EUR brez DDV,</w:t>
      </w:r>
      <w:r w:rsidRPr="00D719A8">
        <w:rPr>
          <w:rFonts w:ascii="Arial" w:hAnsi="Arial" w:cs="Arial"/>
          <w:sz w:val="20"/>
        </w:rPr>
        <w:t xml:space="preserve"> pri čemer velja</w:t>
      </w:r>
      <w:r>
        <w:rPr>
          <w:rFonts w:ascii="Arial" w:hAnsi="Arial" w:cs="Arial"/>
          <w:sz w:val="20"/>
        </w:rPr>
        <w:t>,</w:t>
      </w:r>
      <w:r w:rsidRPr="00D719A8">
        <w:rPr>
          <w:rFonts w:ascii="Arial" w:hAnsi="Arial" w:cs="Arial"/>
          <w:sz w:val="20"/>
        </w:rPr>
        <w:t xml:space="preserve"> da:</w:t>
      </w:r>
    </w:p>
    <w:p w14:paraId="475C6A18" w14:textId="77777777" w:rsidR="00F42313" w:rsidRPr="00A1039B" w:rsidRDefault="00F42313" w:rsidP="00F42313">
      <w:pPr>
        <w:pStyle w:val="Odstavekseznama"/>
        <w:widowControl w:val="0"/>
        <w:numPr>
          <w:ilvl w:val="0"/>
          <w:numId w:val="28"/>
        </w:numPr>
        <w:tabs>
          <w:tab w:val="left" w:pos="346"/>
        </w:tabs>
        <w:spacing w:before="60" w:after="60" w:line="260" w:lineRule="atLeast"/>
        <w:ind w:left="1060"/>
        <w:contextualSpacing/>
        <w:jc w:val="both"/>
        <w:rPr>
          <w:rFonts w:ascii="Arial" w:hAnsi="Arial" w:cs="Arial"/>
          <w:sz w:val="20"/>
        </w:rPr>
      </w:pPr>
      <w:r w:rsidRPr="00A1039B">
        <w:rPr>
          <w:rFonts w:ascii="Arial" w:hAnsi="Arial" w:cs="Arial"/>
          <w:sz w:val="20"/>
        </w:rPr>
        <w:t>je rešitev v operativni trenutni uporabi v času objave tega javnega naročila;</w:t>
      </w:r>
    </w:p>
    <w:p w14:paraId="3F5EE379" w14:textId="77777777" w:rsidR="00F42313" w:rsidRPr="00B67DDA" w:rsidRDefault="00F42313" w:rsidP="00F42313">
      <w:pPr>
        <w:pStyle w:val="Odstavekseznama"/>
        <w:widowControl w:val="0"/>
        <w:numPr>
          <w:ilvl w:val="0"/>
          <w:numId w:val="28"/>
        </w:numPr>
        <w:tabs>
          <w:tab w:val="left" w:pos="346"/>
        </w:tabs>
        <w:spacing w:before="60" w:after="60" w:line="260" w:lineRule="atLeast"/>
        <w:ind w:left="1060"/>
        <w:contextualSpacing/>
        <w:jc w:val="both"/>
        <w:rPr>
          <w:rFonts w:ascii="Arial" w:hAnsi="Arial" w:cs="Arial"/>
          <w:sz w:val="20"/>
        </w:rPr>
      </w:pPr>
      <w:r w:rsidRPr="00B67DDA">
        <w:rPr>
          <w:rFonts w:ascii="Arial" w:hAnsi="Arial" w:cs="Arial"/>
          <w:sz w:val="20"/>
        </w:rPr>
        <w:t>je rešitev izvedena na naročnikovi strojni in sistemski programski opremi na naročnikovi lokaciji (on- premise);</w:t>
      </w:r>
      <w:r w:rsidR="003F08BC" w:rsidRPr="00B67DDA">
        <w:rPr>
          <w:rFonts w:ascii="Arial" w:hAnsi="Arial" w:cs="Arial"/>
          <w:sz w:val="20"/>
        </w:rPr>
        <w:t xml:space="preserve"> </w:t>
      </w:r>
    </w:p>
    <w:p w14:paraId="3649811C" w14:textId="77777777" w:rsidR="00F42313" w:rsidRPr="00A1039B" w:rsidRDefault="00F42313" w:rsidP="00F42313">
      <w:pPr>
        <w:pStyle w:val="Odstavekseznama"/>
        <w:widowControl w:val="0"/>
        <w:numPr>
          <w:ilvl w:val="0"/>
          <w:numId w:val="28"/>
        </w:numPr>
        <w:tabs>
          <w:tab w:val="left" w:pos="346"/>
        </w:tabs>
        <w:spacing w:before="60" w:after="60" w:line="260" w:lineRule="atLeast"/>
        <w:ind w:left="1060"/>
        <w:contextualSpacing/>
        <w:jc w:val="both"/>
        <w:rPr>
          <w:rFonts w:ascii="Arial" w:hAnsi="Arial" w:cs="Arial"/>
          <w:sz w:val="20"/>
        </w:rPr>
      </w:pPr>
      <w:r w:rsidRPr="00A1039B">
        <w:rPr>
          <w:rFonts w:ascii="Arial" w:hAnsi="Arial" w:cs="Arial"/>
          <w:sz w:val="20"/>
        </w:rPr>
        <w:t xml:space="preserve">rešitev uporablja odprtokodne </w:t>
      </w:r>
      <w:r>
        <w:rPr>
          <w:rFonts w:ascii="Arial" w:hAnsi="Arial" w:cs="Arial"/>
          <w:sz w:val="20"/>
        </w:rPr>
        <w:t>zemljevide</w:t>
      </w:r>
      <w:r w:rsidRPr="00A1039B">
        <w:rPr>
          <w:rFonts w:ascii="Arial" w:hAnsi="Arial" w:cs="Arial"/>
          <w:sz w:val="20"/>
        </w:rPr>
        <w:t xml:space="preserve"> (</w:t>
      </w:r>
      <w:proofErr w:type="spellStart"/>
      <w:r w:rsidRPr="00A1039B">
        <w:rPr>
          <w:rFonts w:ascii="Arial" w:hAnsi="Arial" w:cs="Arial"/>
          <w:sz w:val="20"/>
        </w:rPr>
        <w:t>OpenStreetMap</w:t>
      </w:r>
      <w:proofErr w:type="spellEnd"/>
      <w:r w:rsidRPr="00A1039B">
        <w:rPr>
          <w:rFonts w:ascii="Arial" w:hAnsi="Arial" w:cs="Arial"/>
          <w:sz w:val="20"/>
        </w:rPr>
        <w:t xml:space="preserve"> ali INSPIRE) za vizualizacijo prometnega omrežja na klientih s prikazom stanja po segment</w:t>
      </w:r>
      <w:r>
        <w:rPr>
          <w:rFonts w:ascii="Arial" w:hAnsi="Arial" w:cs="Arial"/>
          <w:sz w:val="20"/>
        </w:rPr>
        <w:t>ih do dolžine največ 100 metrov;</w:t>
      </w:r>
    </w:p>
    <w:p w14:paraId="3CEAD515" w14:textId="77777777" w:rsidR="00F42313" w:rsidRPr="00A1039B" w:rsidRDefault="00F42313" w:rsidP="00F42313">
      <w:pPr>
        <w:pStyle w:val="Odstavekseznama"/>
        <w:widowControl w:val="0"/>
        <w:numPr>
          <w:ilvl w:val="0"/>
          <w:numId w:val="28"/>
        </w:numPr>
        <w:tabs>
          <w:tab w:val="left" w:pos="346"/>
        </w:tabs>
        <w:spacing w:before="60" w:after="60" w:line="260" w:lineRule="atLeast"/>
        <w:ind w:left="1060"/>
        <w:contextualSpacing/>
        <w:jc w:val="both"/>
        <w:rPr>
          <w:rFonts w:ascii="Arial" w:hAnsi="Arial" w:cs="Arial"/>
          <w:sz w:val="20"/>
        </w:rPr>
      </w:pPr>
      <w:r w:rsidRPr="00A1039B">
        <w:rPr>
          <w:rFonts w:ascii="Arial" w:hAnsi="Arial" w:cs="Arial"/>
          <w:sz w:val="20"/>
        </w:rPr>
        <w:t>rešitev uporablja prometn</w:t>
      </w:r>
      <w:r>
        <w:rPr>
          <w:rFonts w:ascii="Arial" w:hAnsi="Arial" w:cs="Arial"/>
          <w:sz w:val="20"/>
        </w:rPr>
        <w:t>i zemljevid</w:t>
      </w:r>
      <w:r w:rsidRPr="00A1039B">
        <w:rPr>
          <w:rFonts w:ascii="Arial" w:hAnsi="Arial" w:cs="Arial"/>
          <w:sz w:val="20"/>
        </w:rPr>
        <w:t>, državno cestno omrežje in podatke, vezane na prometno infrastrukturo (npr. ban</w:t>
      </w:r>
      <w:r>
        <w:rPr>
          <w:rFonts w:ascii="Arial" w:hAnsi="Arial" w:cs="Arial"/>
          <w:sz w:val="20"/>
        </w:rPr>
        <w:t>ka cestnih podatkov)</w:t>
      </w:r>
      <w:r w:rsidRPr="00A1039B">
        <w:rPr>
          <w:rFonts w:ascii="Arial" w:hAnsi="Arial" w:cs="Arial"/>
          <w:sz w:val="20"/>
        </w:rPr>
        <w:t>;</w:t>
      </w:r>
    </w:p>
    <w:p w14:paraId="17FD4C2A" w14:textId="77777777" w:rsidR="00F42313" w:rsidRDefault="00F42313" w:rsidP="00F42313">
      <w:pPr>
        <w:pStyle w:val="Odstavekseznama"/>
        <w:widowControl w:val="0"/>
        <w:numPr>
          <w:ilvl w:val="0"/>
          <w:numId w:val="28"/>
        </w:numPr>
        <w:tabs>
          <w:tab w:val="left" w:pos="346"/>
        </w:tabs>
        <w:spacing w:before="60" w:after="60" w:line="260" w:lineRule="atLeast"/>
        <w:ind w:left="1060"/>
        <w:contextualSpacing/>
        <w:jc w:val="both"/>
        <w:rPr>
          <w:rFonts w:ascii="Arial" w:hAnsi="Arial" w:cs="Arial"/>
          <w:sz w:val="20"/>
        </w:rPr>
      </w:pPr>
      <w:r w:rsidRPr="00A1039B">
        <w:rPr>
          <w:rFonts w:ascii="Arial" w:hAnsi="Arial" w:cs="Arial"/>
          <w:sz w:val="20"/>
        </w:rPr>
        <w:t>rešitev obsega operativno implementacijo izmenjave podatkov po prot</w:t>
      </w:r>
      <w:r>
        <w:rPr>
          <w:rFonts w:ascii="Arial" w:hAnsi="Arial" w:cs="Arial"/>
          <w:sz w:val="20"/>
        </w:rPr>
        <w:t>okolu DATEXII</w:t>
      </w:r>
      <w:r w:rsidRPr="00A1039B">
        <w:rPr>
          <w:rFonts w:ascii="Arial" w:hAnsi="Arial" w:cs="Arial"/>
          <w:sz w:val="20"/>
        </w:rPr>
        <w:t>;</w:t>
      </w:r>
    </w:p>
    <w:p w14:paraId="6B5FB050" w14:textId="77777777" w:rsidR="00F42313" w:rsidRDefault="00F42313" w:rsidP="00F42313">
      <w:pPr>
        <w:pStyle w:val="Odstavekseznama"/>
        <w:widowControl w:val="0"/>
        <w:numPr>
          <w:ilvl w:val="0"/>
          <w:numId w:val="28"/>
        </w:numPr>
        <w:tabs>
          <w:tab w:val="left" w:pos="346"/>
        </w:tabs>
        <w:spacing w:before="60" w:after="60" w:line="260" w:lineRule="atLeast"/>
        <w:ind w:left="1060"/>
        <w:contextualSpacing/>
        <w:jc w:val="both"/>
        <w:rPr>
          <w:rFonts w:ascii="Arial" w:hAnsi="Arial" w:cs="Arial"/>
          <w:sz w:val="20"/>
        </w:rPr>
      </w:pPr>
      <w:r w:rsidRPr="00A1039B">
        <w:rPr>
          <w:rFonts w:ascii="Arial" w:hAnsi="Arial" w:cs="Arial"/>
          <w:sz w:val="20"/>
        </w:rPr>
        <w:t>rešitev obsega operativno implementacijo izmenjave podatkov po prot</w:t>
      </w:r>
      <w:r>
        <w:rPr>
          <w:rFonts w:ascii="Arial" w:hAnsi="Arial" w:cs="Arial"/>
          <w:sz w:val="20"/>
        </w:rPr>
        <w:t>okolu TN-ITS;</w:t>
      </w:r>
    </w:p>
    <w:p w14:paraId="50FBCAB9" w14:textId="77777777" w:rsidR="00F42313" w:rsidRDefault="00F42313" w:rsidP="00F42313">
      <w:pPr>
        <w:pStyle w:val="Odstavekseznama"/>
        <w:widowControl w:val="0"/>
        <w:numPr>
          <w:ilvl w:val="0"/>
          <w:numId w:val="28"/>
        </w:numPr>
        <w:tabs>
          <w:tab w:val="left" w:pos="346"/>
        </w:tabs>
        <w:spacing w:before="60" w:after="60" w:line="260" w:lineRule="atLeast"/>
        <w:ind w:left="1060"/>
        <w:contextualSpacing/>
        <w:jc w:val="both"/>
        <w:rPr>
          <w:rFonts w:ascii="Arial" w:hAnsi="Arial" w:cs="Arial"/>
          <w:sz w:val="20"/>
        </w:rPr>
      </w:pPr>
      <w:r w:rsidRPr="00A1039B">
        <w:rPr>
          <w:rFonts w:ascii="Arial" w:hAnsi="Arial" w:cs="Arial"/>
          <w:sz w:val="20"/>
        </w:rPr>
        <w:t>rešitev obsega operativno implementacijo izmenjave podatkov po prot</w:t>
      </w:r>
      <w:r>
        <w:rPr>
          <w:rFonts w:ascii="Arial" w:hAnsi="Arial" w:cs="Arial"/>
          <w:sz w:val="20"/>
        </w:rPr>
        <w:t xml:space="preserve">okolu </w:t>
      </w:r>
      <w:proofErr w:type="spellStart"/>
      <w:r>
        <w:rPr>
          <w:rFonts w:ascii="Arial" w:hAnsi="Arial" w:cs="Arial"/>
          <w:sz w:val="20"/>
        </w:rPr>
        <w:t>NeTEx</w:t>
      </w:r>
      <w:proofErr w:type="spellEnd"/>
      <w:r>
        <w:rPr>
          <w:rFonts w:ascii="Arial" w:hAnsi="Arial" w:cs="Arial"/>
          <w:sz w:val="20"/>
        </w:rPr>
        <w:t xml:space="preserve"> ali GTFS;</w:t>
      </w:r>
    </w:p>
    <w:p w14:paraId="669CF724" w14:textId="77777777" w:rsidR="00F42313" w:rsidRPr="00D719A8" w:rsidRDefault="00F42313" w:rsidP="00F42313">
      <w:pPr>
        <w:pStyle w:val="Odstavekseznama"/>
        <w:widowControl w:val="0"/>
        <w:numPr>
          <w:ilvl w:val="0"/>
          <w:numId w:val="28"/>
        </w:numPr>
        <w:tabs>
          <w:tab w:val="left" w:pos="346"/>
        </w:tabs>
        <w:spacing w:before="60" w:after="60" w:line="260" w:lineRule="atLeast"/>
        <w:ind w:left="1060"/>
        <w:contextualSpacing/>
        <w:jc w:val="both"/>
        <w:rPr>
          <w:rFonts w:ascii="Arial" w:hAnsi="Arial" w:cs="Arial"/>
          <w:sz w:val="20"/>
        </w:rPr>
      </w:pPr>
      <w:r w:rsidRPr="00D719A8">
        <w:rPr>
          <w:rFonts w:ascii="Arial" w:hAnsi="Arial" w:cs="Arial"/>
          <w:sz w:val="20"/>
        </w:rPr>
        <w:t>rešitev omogoča operativno uporabo vsaj dveh izmed navedenih komunikacijskih kanalov: javni spletni portal, REST API, SOAP in B2B integracija.</w:t>
      </w:r>
    </w:p>
    <w:p w14:paraId="2EC21B69" w14:textId="77777777" w:rsidR="00434612" w:rsidRDefault="00434612" w:rsidP="00F42313">
      <w:pPr>
        <w:tabs>
          <w:tab w:val="num" w:pos="720"/>
        </w:tabs>
        <w:jc w:val="both"/>
        <w:rPr>
          <w:rFonts w:ascii="Arial" w:hAnsi="Arial" w:cs="Arial"/>
          <w:sz w:val="20"/>
          <w:szCs w:val="20"/>
        </w:rPr>
      </w:pPr>
    </w:p>
    <w:p w14:paraId="67A2643B" w14:textId="2C142B8A" w:rsidR="00F42313" w:rsidRDefault="00F42313" w:rsidP="00F42313">
      <w:pPr>
        <w:tabs>
          <w:tab w:val="num" w:pos="720"/>
        </w:tabs>
        <w:jc w:val="both"/>
        <w:rPr>
          <w:rFonts w:ascii="Arial" w:hAnsi="Arial" w:cs="Arial"/>
          <w:sz w:val="20"/>
          <w:szCs w:val="20"/>
        </w:rPr>
      </w:pPr>
      <w:r>
        <w:rPr>
          <w:rFonts w:ascii="Arial" w:hAnsi="Arial" w:cs="Arial"/>
          <w:sz w:val="20"/>
          <w:szCs w:val="20"/>
        </w:rPr>
        <w:t xml:space="preserve">Referenca za izpolnjevanje posameznega pogoja lahko izhaja iz </w:t>
      </w:r>
      <w:r w:rsidR="00B67DDA">
        <w:rPr>
          <w:rFonts w:ascii="Arial" w:hAnsi="Arial" w:cs="Arial"/>
          <w:sz w:val="20"/>
          <w:szCs w:val="20"/>
        </w:rPr>
        <w:t>največ  dveh</w:t>
      </w:r>
      <w:r>
        <w:rPr>
          <w:rFonts w:ascii="Arial" w:hAnsi="Arial" w:cs="Arial"/>
          <w:sz w:val="20"/>
          <w:szCs w:val="20"/>
        </w:rPr>
        <w:t xml:space="preserve"> projektov (pogodb). </w:t>
      </w:r>
    </w:p>
    <w:p w14:paraId="5BEC2A83" w14:textId="77777777" w:rsidR="00434612" w:rsidRDefault="00434612" w:rsidP="00F42313">
      <w:pPr>
        <w:widowControl w:val="0"/>
        <w:tabs>
          <w:tab w:val="left" w:pos="346"/>
        </w:tabs>
        <w:spacing w:before="60" w:after="60" w:line="260" w:lineRule="atLeast"/>
        <w:contextualSpacing/>
        <w:jc w:val="both"/>
        <w:rPr>
          <w:rFonts w:ascii="Arial" w:hAnsi="Arial" w:cs="Arial"/>
          <w:sz w:val="20"/>
        </w:rPr>
      </w:pPr>
    </w:p>
    <w:p w14:paraId="0E27BFD4" w14:textId="77777777" w:rsidR="00F42313" w:rsidRDefault="00F42313" w:rsidP="00F42313">
      <w:pPr>
        <w:widowControl w:val="0"/>
        <w:tabs>
          <w:tab w:val="left" w:pos="346"/>
        </w:tabs>
        <w:spacing w:before="60" w:after="60" w:line="260" w:lineRule="atLeast"/>
        <w:contextualSpacing/>
        <w:jc w:val="both"/>
        <w:rPr>
          <w:rFonts w:ascii="Arial" w:hAnsi="Arial" w:cs="Arial"/>
          <w:sz w:val="20"/>
        </w:rPr>
      </w:pPr>
      <w:r>
        <w:rPr>
          <w:rFonts w:ascii="Arial" w:hAnsi="Arial" w:cs="Arial"/>
          <w:sz w:val="20"/>
        </w:rPr>
        <w:t>Kot zaključen projekt se šteje projekt, za katerega je bil pridobljen</w:t>
      </w:r>
      <w:r w:rsidRPr="00A1039B">
        <w:rPr>
          <w:rFonts w:ascii="Arial" w:hAnsi="Arial" w:cs="Arial"/>
          <w:sz w:val="20"/>
        </w:rPr>
        <w:t xml:space="preserve"> uradn</w:t>
      </w:r>
      <w:r>
        <w:rPr>
          <w:rFonts w:ascii="Arial" w:hAnsi="Arial" w:cs="Arial"/>
          <w:sz w:val="20"/>
        </w:rPr>
        <w:t>i</w:t>
      </w:r>
      <w:r w:rsidRPr="00A1039B">
        <w:rPr>
          <w:rFonts w:ascii="Arial" w:hAnsi="Arial" w:cs="Arial"/>
          <w:sz w:val="20"/>
        </w:rPr>
        <w:t xml:space="preserve"> zapisnik o prevzemu v produkcijo ali i</w:t>
      </w:r>
      <w:r>
        <w:rPr>
          <w:rFonts w:ascii="Arial" w:hAnsi="Arial" w:cs="Arial"/>
          <w:sz w:val="20"/>
        </w:rPr>
        <w:t>zjava</w:t>
      </w:r>
      <w:r w:rsidRPr="00A1039B">
        <w:rPr>
          <w:rFonts w:ascii="Arial" w:hAnsi="Arial" w:cs="Arial"/>
          <w:sz w:val="20"/>
        </w:rPr>
        <w:t xml:space="preserve"> naročnika o produkcijskem delovanju </w:t>
      </w:r>
      <w:r>
        <w:rPr>
          <w:rFonts w:ascii="Arial" w:hAnsi="Arial" w:cs="Arial"/>
          <w:sz w:val="20"/>
        </w:rPr>
        <w:t>rešitve</w:t>
      </w:r>
      <w:r w:rsidRPr="00A1039B">
        <w:rPr>
          <w:rFonts w:ascii="Arial" w:hAnsi="Arial" w:cs="Arial"/>
          <w:sz w:val="20"/>
        </w:rPr>
        <w:t xml:space="preserve"> oziroma dokazila o izvedenih in zaključenih posameznih fazah znotraj projekta</w:t>
      </w:r>
      <w:r>
        <w:rPr>
          <w:rFonts w:ascii="Arial" w:hAnsi="Arial" w:cs="Arial"/>
          <w:sz w:val="20"/>
        </w:rPr>
        <w:t>. Kot potrdilo o uspešno zaključenem EU-sofinanciranem mednarodnem projektu se bo upoštevala tudi objava na uradnih spletnih straneh EU skladov ali izjava vodilnega partnerja (koordinatorja) projekta.</w:t>
      </w:r>
    </w:p>
    <w:p w14:paraId="25F6F27F" w14:textId="77777777" w:rsidR="00F42313" w:rsidRPr="00A1039B" w:rsidRDefault="00F42313" w:rsidP="00F42313">
      <w:pPr>
        <w:widowControl w:val="0"/>
        <w:tabs>
          <w:tab w:val="left" w:pos="346"/>
        </w:tabs>
        <w:spacing w:before="60" w:after="60" w:line="260" w:lineRule="atLeast"/>
        <w:ind w:left="360"/>
        <w:contextualSpacing/>
        <w:jc w:val="both"/>
        <w:rPr>
          <w:rFonts w:ascii="Arial" w:hAnsi="Arial" w:cs="Arial"/>
          <w:sz w:val="20"/>
        </w:rPr>
      </w:pPr>
    </w:p>
    <w:p w14:paraId="0DC1BABF" w14:textId="39FF8D54" w:rsidR="00F42313" w:rsidRPr="00A1039B" w:rsidRDefault="00F42313" w:rsidP="00F42313">
      <w:pPr>
        <w:tabs>
          <w:tab w:val="left" w:pos="346"/>
        </w:tabs>
        <w:spacing w:before="60" w:after="60" w:line="260" w:lineRule="atLeast"/>
        <w:jc w:val="both"/>
        <w:rPr>
          <w:rFonts w:ascii="Arial" w:hAnsi="Arial" w:cs="Arial"/>
          <w:sz w:val="20"/>
        </w:rPr>
      </w:pPr>
      <w:r w:rsidRPr="00C52572">
        <w:rPr>
          <w:rFonts w:ascii="Arial" w:hAnsi="Arial" w:cs="Arial"/>
          <w:sz w:val="20"/>
        </w:rPr>
        <w:t xml:space="preserve">Vse obstoječe rešitve pri naročniku so implementirane na osnovi Microsoftovih tehnologij (.NET </w:t>
      </w:r>
      <w:proofErr w:type="spellStart"/>
      <w:r w:rsidRPr="00C52572">
        <w:rPr>
          <w:rFonts w:ascii="Arial" w:hAnsi="Arial" w:cs="Arial"/>
          <w:sz w:val="20"/>
        </w:rPr>
        <w:t>Framework</w:t>
      </w:r>
      <w:proofErr w:type="spellEnd"/>
      <w:r w:rsidRPr="00C52572">
        <w:rPr>
          <w:rFonts w:ascii="Arial" w:hAnsi="Arial" w:cs="Arial"/>
          <w:sz w:val="20"/>
        </w:rPr>
        <w:t xml:space="preserve">, MS SQL server, Windows Server), zato </w:t>
      </w:r>
      <w:r w:rsidR="0077316C" w:rsidRPr="00C52572">
        <w:rPr>
          <w:rFonts w:ascii="Arial" w:hAnsi="Arial" w:cs="Arial"/>
          <w:sz w:val="20"/>
        </w:rPr>
        <w:t xml:space="preserve">se od </w:t>
      </w:r>
      <w:r w:rsidRPr="00C52572">
        <w:rPr>
          <w:rFonts w:ascii="Arial" w:hAnsi="Arial" w:cs="Arial"/>
          <w:sz w:val="20"/>
        </w:rPr>
        <w:t>ponudnik</w:t>
      </w:r>
      <w:r w:rsidR="0077316C" w:rsidRPr="00C52572">
        <w:rPr>
          <w:rFonts w:ascii="Arial" w:hAnsi="Arial" w:cs="Arial"/>
          <w:sz w:val="20"/>
        </w:rPr>
        <w:t>a pričakuje ustrezno obvladovanje teh tehnologij.</w:t>
      </w:r>
    </w:p>
    <w:p w14:paraId="5C25E53C" w14:textId="77777777" w:rsidR="00F42313" w:rsidRDefault="00F42313" w:rsidP="00F42313">
      <w:pPr>
        <w:tabs>
          <w:tab w:val="num" w:pos="720"/>
        </w:tabs>
        <w:jc w:val="both"/>
        <w:rPr>
          <w:rFonts w:ascii="Arial" w:hAnsi="Arial" w:cs="Arial"/>
          <w:sz w:val="20"/>
          <w:szCs w:val="20"/>
        </w:rPr>
      </w:pPr>
    </w:p>
    <w:p w14:paraId="34D82350" w14:textId="77777777" w:rsidR="000470EA" w:rsidRDefault="00BB1FC7" w:rsidP="00B66795">
      <w:pPr>
        <w:autoSpaceDE w:val="0"/>
        <w:autoSpaceDN w:val="0"/>
        <w:adjustRightInd w:val="0"/>
        <w:spacing w:line="260" w:lineRule="atLeast"/>
        <w:jc w:val="both"/>
        <w:rPr>
          <w:rFonts w:ascii="Arial" w:eastAsia="Calibri" w:hAnsi="Arial" w:cs="Arial"/>
          <w:sz w:val="20"/>
          <w:szCs w:val="20"/>
        </w:rPr>
      </w:pPr>
      <w:r w:rsidRPr="00BB1FC7">
        <w:rPr>
          <w:rFonts w:ascii="Arial" w:eastAsia="Calibri" w:hAnsi="Arial" w:cs="Arial"/>
          <w:sz w:val="20"/>
          <w:szCs w:val="20"/>
        </w:rPr>
        <w:t xml:space="preserve">Ponudnik lahko </w:t>
      </w:r>
      <w:r w:rsidR="004F4AFA">
        <w:rPr>
          <w:rFonts w:ascii="Arial" w:eastAsia="Calibri" w:hAnsi="Arial" w:cs="Arial"/>
          <w:sz w:val="20"/>
          <w:szCs w:val="20"/>
        </w:rPr>
        <w:t xml:space="preserve">zahtevane reference </w:t>
      </w:r>
      <w:r w:rsidR="004F4AFA" w:rsidRPr="00344F2B">
        <w:rPr>
          <w:rFonts w:ascii="Arial" w:eastAsia="Calibri" w:hAnsi="Arial" w:cs="Arial"/>
          <w:sz w:val="20"/>
          <w:szCs w:val="20"/>
        </w:rPr>
        <w:t>izpolnjuje</w:t>
      </w:r>
      <w:r w:rsidRPr="00344F2B">
        <w:rPr>
          <w:rFonts w:ascii="Arial" w:eastAsia="Calibri" w:hAnsi="Arial" w:cs="Arial"/>
          <w:sz w:val="20"/>
          <w:szCs w:val="20"/>
        </w:rPr>
        <w:t xml:space="preserve"> sam, s partnerji ali s podizvajalci.</w:t>
      </w:r>
      <w:r w:rsidR="004D0E56">
        <w:rPr>
          <w:rFonts w:ascii="Arial" w:eastAsia="Calibri" w:hAnsi="Arial" w:cs="Arial"/>
          <w:sz w:val="20"/>
          <w:szCs w:val="20"/>
        </w:rPr>
        <w:t xml:space="preserve"> </w:t>
      </w:r>
      <w:r w:rsidR="001B0EEA" w:rsidRPr="001B0EEA">
        <w:rPr>
          <w:rFonts w:ascii="Arial" w:eastAsia="Calibri" w:hAnsi="Arial" w:cs="Arial"/>
          <w:sz w:val="20"/>
          <w:szCs w:val="20"/>
        </w:rPr>
        <w:t>Tisti  gospodarski subjekt, ki izkaže referenco, mora pri izvedbi del tudi dejansko sodelovati.</w:t>
      </w:r>
    </w:p>
    <w:p w14:paraId="62CF78D8" w14:textId="77777777" w:rsidR="00BB1FC7" w:rsidRDefault="00BB1FC7" w:rsidP="00BB1FC7">
      <w:pPr>
        <w:autoSpaceDE w:val="0"/>
        <w:autoSpaceDN w:val="0"/>
        <w:adjustRightInd w:val="0"/>
        <w:spacing w:line="260" w:lineRule="atLeast"/>
        <w:jc w:val="both"/>
        <w:rPr>
          <w:rFonts w:ascii="Arial" w:eastAsia="Calibri" w:hAnsi="Arial" w:cs="Arial"/>
          <w:sz w:val="20"/>
          <w:szCs w:val="20"/>
        </w:rPr>
      </w:pPr>
    </w:p>
    <w:p w14:paraId="4C5BECEE" w14:textId="77777777" w:rsidR="00762308" w:rsidRPr="005163E1"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 xml:space="preserve">ESPD obrazec za </w:t>
      </w:r>
      <w:r w:rsidR="003F1CB5">
        <w:rPr>
          <w:rFonts w:ascii="Arial" w:hAnsi="Arial" w:cs="Arial"/>
          <w:sz w:val="20"/>
          <w:lang w:eastAsia="en-US"/>
        </w:rPr>
        <w:t xml:space="preserve">ponudnika oziroma </w:t>
      </w:r>
      <w:proofErr w:type="spellStart"/>
      <w:r w:rsidR="003F1CB5">
        <w:rPr>
          <w:rFonts w:ascii="Arial" w:hAnsi="Arial" w:cs="Arial"/>
          <w:sz w:val="20"/>
          <w:lang w:eastAsia="en-US"/>
        </w:rPr>
        <w:t>soponudnika</w:t>
      </w:r>
      <w:proofErr w:type="spellEnd"/>
      <w:r w:rsidRPr="00161C6E">
        <w:rPr>
          <w:rFonts w:ascii="Arial" w:hAnsi="Arial" w:cs="Arial"/>
          <w:sz w:val="20"/>
          <w:lang w:eastAsia="en-US"/>
        </w:rPr>
        <w:t xml:space="preserve"> - oddelek a dela IV ter </w:t>
      </w:r>
      <w:r w:rsidRPr="003F1CB5">
        <w:rPr>
          <w:rFonts w:ascii="Arial" w:hAnsi="Arial" w:cs="Arial"/>
          <w:sz w:val="20"/>
          <w:lang w:eastAsia="en-US"/>
        </w:rPr>
        <w:t xml:space="preserve">obrazec </w:t>
      </w:r>
      <w:r w:rsidRPr="00B01FDC">
        <w:rPr>
          <w:rFonts w:ascii="Arial" w:hAnsi="Arial" w:cs="Arial"/>
          <w:sz w:val="20"/>
          <w:lang w:eastAsia="en-US"/>
        </w:rPr>
        <w:t>2</w:t>
      </w:r>
    </w:p>
    <w:p w14:paraId="7D9D46F7" w14:textId="77777777" w:rsidR="00A93C7A" w:rsidRDefault="00A93C7A" w:rsidP="00751AA6">
      <w:pPr>
        <w:autoSpaceDE w:val="0"/>
        <w:autoSpaceDN w:val="0"/>
        <w:adjustRightInd w:val="0"/>
        <w:spacing w:line="260" w:lineRule="atLeast"/>
        <w:jc w:val="both"/>
        <w:rPr>
          <w:rFonts w:ascii="Arial" w:hAnsi="Arial" w:cs="Arial"/>
          <w:color w:val="000000"/>
          <w:sz w:val="20"/>
          <w:szCs w:val="20"/>
          <w:highlight w:val="yellow"/>
        </w:rPr>
      </w:pPr>
    </w:p>
    <w:p w14:paraId="15B87023" w14:textId="77777777" w:rsidR="00BB1FC7" w:rsidRPr="00BB1FC7" w:rsidRDefault="00BB1FC7" w:rsidP="00BB1FC7">
      <w:pPr>
        <w:autoSpaceDE w:val="0"/>
        <w:autoSpaceDN w:val="0"/>
        <w:adjustRightInd w:val="0"/>
        <w:spacing w:line="260" w:lineRule="atLeast"/>
        <w:jc w:val="both"/>
        <w:rPr>
          <w:rFonts w:ascii="Arial" w:hAnsi="Arial" w:cs="Arial"/>
          <w:b/>
          <w:color w:val="000000"/>
          <w:sz w:val="20"/>
          <w:szCs w:val="20"/>
        </w:rPr>
      </w:pPr>
      <w:r w:rsidRPr="00962DC0">
        <w:rPr>
          <w:rFonts w:ascii="Arial" w:hAnsi="Arial" w:cs="Arial"/>
          <w:b/>
          <w:color w:val="000000"/>
          <w:sz w:val="20"/>
          <w:szCs w:val="20"/>
        </w:rPr>
        <w:t>3.2.3.2 Kadrovska sposobnost</w:t>
      </w:r>
    </w:p>
    <w:p w14:paraId="5FB2B2AC" w14:textId="77777777" w:rsidR="00D95ED7" w:rsidRDefault="00D95ED7" w:rsidP="00D95ED7">
      <w:pPr>
        <w:autoSpaceDE w:val="0"/>
        <w:autoSpaceDN w:val="0"/>
        <w:adjustRightInd w:val="0"/>
        <w:spacing w:line="260" w:lineRule="atLeast"/>
        <w:jc w:val="both"/>
        <w:rPr>
          <w:rFonts w:ascii="Arial" w:hAnsi="Arial" w:cs="Arial"/>
          <w:color w:val="000000"/>
          <w:sz w:val="20"/>
          <w:szCs w:val="20"/>
        </w:rPr>
      </w:pPr>
    </w:p>
    <w:p w14:paraId="657D6705" w14:textId="77777777" w:rsidR="00962DC0" w:rsidRPr="00962DC0" w:rsidRDefault="00962DC0" w:rsidP="00962DC0">
      <w:pPr>
        <w:tabs>
          <w:tab w:val="num" w:pos="720"/>
        </w:tabs>
        <w:spacing w:line="260" w:lineRule="atLeast"/>
        <w:jc w:val="both"/>
        <w:rPr>
          <w:rFonts w:ascii="Arial" w:hAnsi="Arial" w:cs="Arial"/>
          <w:b/>
          <w:sz w:val="20"/>
          <w:szCs w:val="20"/>
        </w:rPr>
      </w:pPr>
      <w:r w:rsidRPr="00962DC0">
        <w:rPr>
          <w:rFonts w:ascii="Arial" w:hAnsi="Arial" w:cs="Arial"/>
          <w:b/>
          <w:sz w:val="20"/>
          <w:szCs w:val="20"/>
        </w:rPr>
        <w:t>Ponudnik mora za izvajanje storitev imenovati 7 oseb, ki izpolnjujejo naslednje pogoje:</w:t>
      </w:r>
    </w:p>
    <w:p w14:paraId="16E6124C" w14:textId="77777777" w:rsidR="00962DC0" w:rsidRPr="00962DC0" w:rsidRDefault="00962DC0" w:rsidP="00962DC0">
      <w:pPr>
        <w:tabs>
          <w:tab w:val="num" w:pos="720"/>
        </w:tabs>
        <w:spacing w:line="260" w:lineRule="atLeast"/>
        <w:jc w:val="both"/>
        <w:rPr>
          <w:rFonts w:ascii="Arial" w:hAnsi="Arial" w:cs="Arial"/>
          <w:b/>
          <w:sz w:val="20"/>
          <w:szCs w:val="20"/>
        </w:rPr>
      </w:pPr>
    </w:p>
    <w:p w14:paraId="13589B2B" w14:textId="77777777" w:rsidR="00962DC0" w:rsidRPr="00962DC0" w:rsidRDefault="00962DC0" w:rsidP="00962DC0">
      <w:pPr>
        <w:spacing w:line="260" w:lineRule="atLeast"/>
        <w:jc w:val="both"/>
        <w:rPr>
          <w:rFonts w:ascii="Arial" w:hAnsi="Arial" w:cs="Arial"/>
          <w:b/>
          <w:sz w:val="20"/>
          <w:szCs w:val="20"/>
        </w:rPr>
      </w:pPr>
      <w:r>
        <w:rPr>
          <w:rFonts w:ascii="Arial" w:hAnsi="Arial" w:cs="Arial"/>
          <w:b/>
          <w:sz w:val="20"/>
          <w:szCs w:val="20"/>
        </w:rPr>
        <w:t xml:space="preserve">I) </w:t>
      </w:r>
      <w:r w:rsidRPr="00962DC0">
        <w:rPr>
          <w:rFonts w:ascii="Arial" w:hAnsi="Arial" w:cs="Arial"/>
          <w:b/>
          <w:sz w:val="20"/>
          <w:szCs w:val="20"/>
        </w:rPr>
        <w:t>Vodja svetovalnih in izvajalskih storitev (1 kader)</w:t>
      </w:r>
      <w:r w:rsidRPr="00962DC0">
        <w:rPr>
          <w:rFonts w:ascii="Arial" w:hAnsi="Arial" w:cs="Arial"/>
          <w:sz w:val="20"/>
          <w:szCs w:val="20"/>
        </w:rPr>
        <w:t>, mora izpolnjevati vse naslednje pogoje:</w:t>
      </w:r>
    </w:p>
    <w:p w14:paraId="494584E1" w14:textId="77777777" w:rsidR="00962DC0" w:rsidRPr="00962DC0" w:rsidRDefault="00962DC0" w:rsidP="00962DC0">
      <w:pPr>
        <w:spacing w:line="260" w:lineRule="atLeast"/>
        <w:jc w:val="both"/>
        <w:rPr>
          <w:rFonts w:ascii="Arial" w:hAnsi="Arial" w:cs="Arial"/>
          <w:sz w:val="20"/>
          <w:szCs w:val="20"/>
        </w:rPr>
      </w:pPr>
      <w:r>
        <w:rPr>
          <w:rFonts w:ascii="Arial" w:hAnsi="Arial" w:cs="Arial"/>
          <w:sz w:val="20"/>
          <w:szCs w:val="20"/>
        </w:rPr>
        <w:t>- z</w:t>
      </w:r>
      <w:r w:rsidRPr="00962DC0">
        <w:rPr>
          <w:rFonts w:ascii="Arial" w:hAnsi="Arial" w:cs="Arial"/>
          <w:sz w:val="20"/>
          <w:szCs w:val="20"/>
        </w:rPr>
        <w:t xml:space="preserve">aposlen pri ponudniku, </w:t>
      </w:r>
      <w:proofErr w:type="spellStart"/>
      <w:r w:rsidRPr="00962DC0">
        <w:rPr>
          <w:rFonts w:ascii="Arial" w:hAnsi="Arial" w:cs="Arial"/>
          <w:sz w:val="20"/>
          <w:szCs w:val="20"/>
        </w:rPr>
        <w:t>soponudniki</w:t>
      </w:r>
      <w:proofErr w:type="spellEnd"/>
      <w:r w:rsidRPr="00962DC0">
        <w:rPr>
          <w:rFonts w:ascii="Arial" w:hAnsi="Arial" w:cs="Arial"/>
          <w:sz w:val="20"/>
          <w:szCs w:val="20"/>
        </w:rPr>
        <w:t xml:space="preserve"> ali podizvajalcu</w:t>
      </w:r>
      <w:r>
        <w:rPr>
          <w:rFonts w:ascii="Arial" w:hAnsi="Arial" w:cs="Arial"/>
          <w:sz w:val="20"/>
          <w:szCs w:val="20"/>
        </w:rPr>
        <w:t>;</w:t>
      </w:r>
    </w:p>
    <w:p w14:paraId="0B0797CA" w14:textId="77777777" w:rsidR="00962DC0" w:rsidRPr="00962DC0" w:rsidRDefault="00962DC0" w:rsidP="00962DC0">
      <w:pPr>
        <w:spacing w:line="260" w:lineRule="atLeast"/>
        <w:jc w:val="both"/>
        <w:rPr>
          <w:rFonts w:ascii="Arial" w:hAnsi="Arial" w:cs="Arial"/>
          <w:sz w:val="20"/>
          <w:szCs w:val="20"/>
        </w:rPr>
      </w:pPr>
      <w:r>
        <w:rPr>
          <w:rFonts w:ascii="Arial" w:hAnsi="Arial" w:cs="Arial"/>
          <w:sz w:val="20"/>
          <w:szCs w:val="20"/>
        </w:rPr>
        <w:t>- i</w:t>
      </w:r>
      <w:r w:rsidRPr="00962DC0">
        <w:rPr>
          <w:rFonts w:ascii="Arial" w:hAnsi="Arial" w:cs="Arial"/>
          <w:sz w:val="20"/>
          <w:szCs w:val="20"/>
        </w:rPr>
        <w:t>zobrazba najmanj raven 8 po SOK, smer računalništvo in informatika;</w:t>
      </w:r>
    </w:p>
    <w:p w14:paraId="3D56D103" w14:textId="77777777" w:rsidR="00962DC0" w:rsidRPr="00962DC0" w:rsidRDefault="00962DC0" w:rsidP="00962DC0">
      <w:pPr>
        <w:spacing w:line="260" w:lineRule="atLeast"/>
        <w:jc w:val="both"/>
        <w:rPr>
          <w:rFonts w:ascii="Arial" w:hAnsi="Arial" w:cs="Arial"/>
          <w:sz w:val="20"/>
          <w:szCs w:val="20"/>
        </w:rPr>
      </w:pPr>
      <w:r>
        <w:rPr>
          <w:rFonts w:ascii="Arial" w:hAnsi="Arial" w:cs="Arial"/>
          <w:sz w:val="20"/>
          <w:szCs w:val="20"/>
        </w:rPr>
        <w:t>- v</w:t>
      </w:r>
      <w:r w:rsidRPr="00962DC0">
        <w:rPr>
          <w:rFonts w:ascii="Arial" w:hAnsi="Arial" w:cs="Arial"/>
          <w:sz w:val="20"/>
          <w:szCs w:val="20"/>
        </w:rPr>
        <w:t>saj 10 let delovnih izkušenj s področja informacijskih tehnologij;</w:t>
      </w:r>
    </w:p>
    <w:p w14:paraId="469D3582" w14:textId="77777777" w:rsidR="00962DC0" w:rsidRPr="00962DC0" w:rsidRDefault="00962DC0" w:rsidP="00962DC0">
      <w:pPr>
        <w:spacing w:line="260" w:lineRule="atLeast"/>
        <w:jc w:val="both"/>
        <w:rPr>
          <w:rFonts w:ascii="Arial" w:hAnsi="Arial" w:cs="Arial"/>
          <w:sz w:val="20"/>
          <w:szCs w:val="20"/>
        </w:rPr>
      </w:pPr>
      <w:r>
        <w:rPr>
          <w:rFonts w:ascii="Arial" w:hAnsi="Arial" w:cs="Arial"/>
          <w:sz w:val="20"/>
          <w:szCs w:val="20"/>
        </w:rPr>
        <w:t>- v</w:t>
      </w:r>
      <w:r w:rsidRPr="00962DC0">
        <w:rPr>
          <w:rFonts w:ascii="Arial" w:hAnsi="Arial" w:cs="Arial"/>
          <w:sz w:val="20"/>
          <w:szCs w:val="20"/>
        </w:rPr>
        <w:t>saj 3 leta izkušenj z vodenjem projektov ali delovnih (raziskovalnih) skupin;</w:t>
      </w:r>
    </w:p>
    <w:p w14:paraId="181A98C4" w14:textId="7621EF2E" w:rsidR="00962DC0" w:rsidRPr="00962DC0" w:rsidRDefault="00962DC0" w:rsidP="00962DC0">
      <w:pPr>
        <w:spacing w:line="260" w:lineRule="atLeast"/>
        <w:jc w:val="both"/>
        <w:rPr>
          <w:rFonts w:ascii="Arial" w:hAnsi="Arial" w:cs="Arial"/>
          <w:sz w:val="20"/>
          <w:szCs w:val="20"/>
        </w:rPr>
      </w:pPr>
      <w:r>
        <w:rPr>
          <w:rFonts w:ascii="Arial" w:hAnsi="Arial" w:cs="Arial"/>
          <w:sz w:val="20"/>
          <w:szCs w:val="20"/>
        </w:rPr>
        <w:t xml:space="preserve">- </w:t>
      </w:r>
      <w:r w:rsidR="0077316C">
        <w:rPr>
          <w:rFonts w:ascii="Arial" w:hAnsi="Arial" w:cs="Arial"/>
          <w:color w:val="000000"/>
          <w:sz w:val="20"/>
          <w:szCs w:val="20"/>
        </w:rPr>
        <w:t>v</w:t>
      </w:r>
      <w:r w:rsidR="0077316C" w:rsidRPr="00BB1FC7">
        <w:rPr>
          <w:rFonts w:ascii="Arial" w:hAnsi="Arial" w:cs="Arial"/>
          <w:color w:val="000000"/>
          <w:sz w:val="20"/>
          <w:szCs w:val="20"/>
        </w:rPr>
        <w:t xml:space="preserve"> obdobju zadnjih 10 let pred objavo tega javnega </w:t>
      </w:r>
      <w:r w:rsidR="0077316C" w:rsidRPr="009C626E">
        <w:rPr>
          <w:rFonts w:ascii="Arial" w:hAnsi="Arial" w:cs="Arial"/>
          <w:color w:val="000000"/>
          <w:sz w:val="20"/>
          <w:szCs w:val="20"/>
        </w:rPr>
        <w:t xml:space="preserve">naročila </w:t>
      </w:r>
      <w:r w:rsidR="0077316C">
        <w:rPr>
          <w:rFonts w:ascii="Arial" w:hAnsi="Arial" w:cs="Arial"/>
          <w:color w:val="000000"/>
          <w:sz w:val="20"/>
          <w:szCs w:val="20"/>
        </w:rPr>
        <w:t xml:space="preserve">je vsaj 2 leti </w:t>
      </w:r>
      <w:r w:rsidR="0077316C" w:rsidRPr="00C52572">
        <w:rPr>
          <w:rFonts w:ascii="Arial" w:hAnsi="Arial" w:cs="Arial"/>
          <w:color w:val="000000"/>
          <w:sz w:val="20"/>
          <w:szCs w:val="20"/>
        </w:rPr>
        <w:t>vodil</w:t>
      </w:r>
      <w:r w:rsidR="0077316C" w:rsidRPr="009C626E">
        <w:rPr>
          <w:rFonts w:ascii="Arial" w:hAnsi="Arial" w:cs="Arial"/>
          <w:color w:val="000000"/>
          <w:sz w:val="20"/>
          <w:szCs w:val="20"/>
        </w:rPr>
        <w:t xml:space="preserve"> </w:t>
      </w:r>
      <w:r w:rsidR="0077316C" w:rsidRPr="00B67DDA">
        <w:rPr>
          <w:rFonts w:ascii="Arial" w:hAnsi="Arial" w:cs="Arial"/>
          <w:color w:val="000000"/>
          <w:sz w:val="20"/>
          <w:szCs w:val="20"/>
        </w:rPr>
        <w:t>EU-sofinanciran projekt ali delovno skupino v okviru projekta ali delovne skupine s področja inteligentnih transportnih sistemov ITS</w:t>
      </w:r>
      <w:r w:rsidR="00B67DDA">
        <w:rPr>
          <w:rFonts w:ascii="Arial" w:hAnsi="Arial" w:cs="Arial"/>
          <w:color w:val="000000"/>
          <w:sz w:val="20"/>
          <w:szCs w:val="20"/>
        </w:rPr>
        <w:t>,</w:t>
      </w:r>
      <w:r w:rsidR="00F522B7" w:rsidRPr="00B67DDA">
        <w:rPr>
          <w:rFonts w:ascii="Arial" w:hAnsi="Arial" w:cs="Arial"/>
          <w:color w:val="000000"/>
          <w:sz w:val="20"/>
          <w:szCs w:val="20"/>
        </w:rPr>
        <w:t xml:space="preserve"> </w:t>
      </w:r>
      <w:r w:rsidR="0077316C" w:rsidRPr="00B67DDA">
        <w:rPr>
          <w:rFonts w:ascii="Arial" w:hAnsi="Arial" w:cs="Arial"/>
          <w:color w:val="000000"/>
          <w:sz w:val="20"/>
          <w:szCs w:val="20"/>
        </w:rPr>
        <w:t>kot so</w:t>
      </w:r>
      <w:r w:rsidR="0077316C" w:rsidRPr="009C626E">
        <w:rPr>
          <w:rFonts w:ascii="Arial" w:hAnsi="Arial" w:cs="Arial"/>
          <w:color w:val="000000"/>
          <w:sz w:val="20"/>
          <w:szCs w:val="20"/>
        </w:rPr>
        <w:t xml:space="preserve"> definirani po Direktivi 2010/40/EU, pri čemer je uporabil znanja iz področja informacijskih tehnologij. Referenčni projekt je uveljavljal oz. implementiral vsaj eno izmed Delegiranih uredb EU (2013/305, 2013/885, 2013/886, 2015/962 </w:t>
      </w:r>
      <w:r w:rsidR="00B67DDA">
        <w:rPr>
          <w:rFonts w:ascii="Arial" w:hAnsi="Arial" w:cs="Arial"/>
          <w:color w:val="000000"/>
          <w:sz w:val="20"/>
          <w:szCs w:val="20"/>
        </w:rPr>
        <w:t xml:space="preserve"> ali </w:t>
      </w:r>
      <w:r w:rsidR="0077316C" w:rsidRPr="009C626E">
        <w:rPr>
          <w:rFonts w:ascii="Arial" w:hAnsi="Arial" w:cs="Arial"/>
          <w:color w:val="000000"/>
          <w:sz w:val="20"/>
          <w:szCs w:val="20"/>
        </w:rPr>
        <w:t>2017/1926), ki dopolnjujejo ITS Direktivo 2010/40/EU</w:t>
      </w:r>
      <w:r w:rsidRPr="00962DC0">
        <w:rPr>
          <w:rFonts w:ascii="Arial" w:hAnsi="Arial" w:cs="Arial"/>
          <w:sz w:val="20"/>
          <w:szCs w:val="20"/>
        </w:rPr>
        <w:t>;</w:t>
      </w:r>
    </w:p>
    <w:p w14:paraId="4F635731" w14:textId="77777777" w:rsidR="00962DC0" w:rsidRDefault="00962DC0" w:rsidP="00962DC0">
      <w:pPr>
        <w:numPr>
          <w:ilvl w:val="1"/>
          <w:numId w:val="49"/>
        </w:numPr>
        <w:spacing w:line="260" w:lineRule="atLeast"/>
        <w:ind w:left="0"/>
        <w:jc w:val="both"/>
        <w:rPr>
          <w:rFonts w:ascii="Arial" w:hAnsi="Arial" w:cs="Arial"/>
          <w:sz w:val="20"/>
          <w:szCs w:val="20"/>
        </w:rPr>
      </w:pPr>
      <w:r w:rsidRPr="00962DC0">
        <w:rPr>
          <w:rFonts w:ascii="Arial" w:hAnsi="Arial" w:cs="Arial"/>
          <w:sz w:val="20"/>
          <w:szCs w:val="20"/>
        </w:rPr>
        <w:t>je v preteklih petih (5) letih pred objavo</w:t>
      </w:r>
      <w:r w:rsidR="00B11688">
        <w:rPr>
          <w:rFonts w:ascii="Arial" w:hAnsi="Arial" w:cs="Arial"/>
          <w:sz w:val="20"/>
          <w:szCs w:val="20"/>
        </w:rPr>
        <w:t xml:space="preserve"> tega</w:t>
      </w:r>
      <w:r w:rsidRPr="00962DC0">
        <w:rPr>
          <w:rFonts w:ascii="Arial" w:hAnsi="Arial" w:cs="Arial"/>
          <w:sz w:val="20"/>
          <w:szCs w:val="20"/>
        </w:rPr>
        <w:t xml:space="preserve"> javnega naročila sodeloval </w:t>
      </w:r>
      <w:r w:rsidR="00533A0E">
        <w:rPr>
          <w:rFonts w:ascii="Arial" w:hAnsi="Arial" w:cs="Arial"/>
          <w:sz w:val="20"/>
          <w:szCs w:val="20"/>
        </w:rPr>
        <w:t xml:space="preserve">kot vodja ali izvajalec ali strokovni sodelavec (svetovalec) </w:t>
      </w:r>
      <w:r w:rsidRPr="00962DC0">
        <w:rPr>
          <w:rFonts w:ascii="Arial" w:hAnsi="Arial" w:cs="Arial"/>
          <w:sz w:val="20"/>
          <w:szCs w:val="20"/>
        </w:rPr>
        <w:t xml:space="preserve">najmanj na enem projektu, ki </w:t>
      </w:r>
      <w:r w:rsidR="003C4689">
        <w:rPr>
          <w:rFonts w:ascii="Arial" w:hAnsi="Arial" w:cs="Arial"/>
          <w:sz w:val="20"/>
          <w:szCs w:val="20"/>
        </w:rPr>
        <w:t>izpolnjuje</w:t>
      </w:r>
      <w:r w:rsidRPr="00962DC0">
        <w:rPr>
          <w:rFonts w:ascii="Arial" w:hAnsi="Arial" w:cs="Arial"/>
          <w:sz w:val="20"/>
          <w:szCs w:val="20"/>
        </w:rPr>
        <w:t xml:space="preserve"> vsaj </w:t>
      </w:r>
      <w:r w:rsidR="00063E47">
        <w:rPr>
          <w:rFonts w:ascii="Arial" w:hAnsi="Arial" w:cs="Arial"/>
          <w:sz w:val="20"/>
          <w:szCs w:val="20"/>
        </w:rPr>
        <w:t xml:space="preserve">tri </w:t>
      </w:r>
      <w:r w:rsidR="003C4689">
        <w:rPr>
          <w:rFonts w:ascii="Arial" w:hAnsi="Arial" w:cs="Arial"/>
          <w:sz w:val="20"/>
          <w:szCs w:val="20"/>
        </w:rPr>
        <w:t>zahtev</w:t>
      </w:r>
      <w:r w:rsidR="00533A0E">
        <w:rPr>
          <w:rFonts w:ascii="Arial" w:hAnsi="Arial" w:cs="Arial"/>
          <w:sz w:val="20"/>
          <w:szCs w:val="20"/>
        </w:rPr>
        <w:t>e</w:t>
      </w:r>
      <w:r w:rsidRPr="00962DC0">
        <w:rPr>
          <w:rFonts w:ascii="Arial" w:hAnsi="Arial" w:cs="Arial"/>
          <w:sz w:val="20"/>
          <w:szCs w:val="20"/>
        </w:rPr>
        <w:t xml:space="preserve"> podtočke</w:t>
      </w:r>
      <w:r w:rsidR="00B11688">
        <w:rPr>
          <w:rFonts w:ascii="Arial" w:hAnsi="Arial" w:cs="Arial"/>
          <w:sz w:val="20"/>
          <w:szCs w:val="20"/>
        </w:rPr>
        <w:t xml:space="preserve"> B</w:t>
      </w:r>
      <w:r w:rsidRPr="00962DC0">
        <w:rPr>
          <w:rFonts w:ascii="Arial" w:hAnsi="Arial" w:cs="Arial"/>
          <w:sz w:val="20"/>
          <w:szCs w:val="20"/>
        </w:rPr>
        <w:t xml:space="preserve"> </w:t>
      </w:r>
      <w:r w:rsidR="003C4689">
        <w:rPr>
          <w:rFonts w:ascii="Arial" w:hAnsi="Arial" w:cs="Arial"/>
          <w:sz w:val="20"/>
          <w:szCs w:val="20"/>
        </w:rPr>
        <w:t xml:space="preserve">točke </w:t>
      </w:r>
      <w:r w:rsidRPr="00962DC0">
        <w:rPr>
          <w:rFonts w:ascii="Arial" w:hAnsi="Arial" w:cs="Arial"/>
          <w:sz w:val="20"/>
          <w:szCs w:val="20"/>
        </w:rPr>
        <w:t>3.2.3.1 (Tehnična sposobnost ponudnika).</w:t>
      </w:r>
    </w:p>
    <w:p w14:paraId="3114D149" w14:textId="77777777" w:rsidR="00305B74" w:rsidRPr="00962DC0" w:rsidRDefault="00305B74" w:rsidP="00305B74">
      <w:pPr>
        <w:spacing w:line="260" w:lineRule="atLeast"/>
        <w:jc w:val="both"/>
        <w:rPr>
          <w:rFonts w:ascii="Arial" w:hAnsi="Arial" w:cs="Arial"/>
          <w:sz w:val="20"/>
          <w:szCs w:val="20"/>
        </w:rPr>
      </w:pPr>
    </w:p>
    <w:p w14:paraId="06ADB93C" w14:textId="77777777" w:rsidR="00962DC0" w:rsidRPr="00962DC0" w:rsidRDefault="00305B74" w:rsidP="00305B74">
      <w:pPr>
        <w:spacing w:line="260" w:lineRule="atLeast"/>
        <w:jc w:val="both"/>
        <w:rPr>
          <w:rFonts w:ascii="Arial" w:hAnsi="Arial" w:cs="Arial"/>
          <w:b/>
          <w:sz w:val="20"/>
          <w:szCs w:val="20"/>
        </w:rPr>
      </w:pPr>
      <w:r>
        <w:rPr>
          <w:rFonts w:ascii="Arial" w:hAnsi="Arial" w:cs="Arial"/>
          <w:b/>
          <w:sz w:val="20"/>
          <w:szCs w:val="20"/>
        </w:rPr>
        <w:lastRenderedPageBreak/>
        <w:t xml:space="preserve">II) </w:t>
      </w:r>
      <w:r w:rsidR="00962DC0" w:rsidRPr="00962DC0">
        <w:rPr>
          <w:rFonts w:ascii="Arial" w:hAnsi="Arial" w:cs="Arial"/>
          <w:b/>
          <w:sz w:val="20"/>
          <w:szCs w:val="20"/>
        </w:rPr>
        <w:t xml:space="preserve">Strokovnjak (1 kader) na področju </w:t>
      </w:r>
      <w:proofErr w:type="spellStart"/>
      <w:r w:rsidR="00962DC0" w:rsidRPr="00962DC0">
        <w:rPr>
          <w:rFonts w:ascii="Arial" w:hAnsi="Arial" w:cs="Arial"/>
          <w:b/>
          <w:sz w:val="20"/>
          <w:szCs w:val="20"/>
        </w:rPr>
        <w:t>multimodalne</w:t>
      </w:r>
      <w:proofErr w:type="spellEnd"/>
      <w:r w:rsidR="00962DC0" w:rsidRPr="00962DC0">
        <w:rPr>
          <w:rFonts w:ascii="Arial" w:hAnsi="Arial" w:cs="Arial"/>
          <w:b/>
          <w:sz w:val="20"/>
          <w:szCs w:val="20"/>
        </w:rPr>
        <w:t xml:space="preserve"> (</w:t>
      </w:r>
      <w:proofErr w:type="spellStart"/>
      <w:r w:rsidR="00962DC0" w:rsidRPr="00962DC0">
        <w:rPr>
          <w:rFonts w:ascii="Arial" w:hAnsi="Arial" w:cs="Arial"/>
          <w:b/>
          <w:sz w:val="20"/>
          <w:szCs w:val="20"/>
        </w:rPr>
        <w:t>večmodalne</w:t>
      </w:r>
      <w:proofErr w:type="spellEnd"/>
      <w:r w:rsidR="00962DC0" w:rsidRPr="00962DC0">
        <w:rPr>
          <w:rFonts w:ascii="Arial" w:hAnsi="Arial" w:cs="Arial"/>
          <w:b/>
          <w:sz w:val="20"/>
          <w:szCs w:val="20"/>
        </w:rPr>
        <w:t>) mobilnosti</w:t>
      </w:r>
      <w:r w:rsidR="00962DC0" w:rsidRPr="00962DC0">
        <w:rPr>
          <w:rFonts w:ascii="Arial" w:hAnsi="Arial" w:cs="Arial"/>
          <w:sz w:val="20"/>
          <w:szCs w:val="20"/>
        </w:rPr>
        <w:t>, mora izpolnjevati vse naslednje pogoje:</w:t>
      </w:r>
    </w:p>
    <w:p w14:paraId="51A7F2DC"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z</w:t>
      </w:r>
      <w:r w:rsidR="00962DC0" w:rsidRPr="00962DC0">
        <w:rPr>
          <w:rFonts w:ascii="Arial" w:hAnsi="Arial" w:cs="Arial"/>
          <w:sz w:val="20"/>
          <w:szCs w:val="20"/>
        </w:rPr>
        <w:t xml:space="preserve">aposlen pri ponudniku, </w:t>
      </w:r>
      <w:proofErr w:type="spellStart"/>
      <w:r w:rsidR="00962DC0" w:rsidRPr="00962DC0">
        <w:rPr>
          <w:rFonts w:ascii="Arial" w:hAnsi="Arial" w:cs="Arial"/>
          <w:sz w:val="20"/>
          <w:szCs w:val="20"/>
        </w:rPr>
        <w:t>soponudniku</w:t>
      </w:r>
      <w:proofErr w:type="spellEnd"/>
      <w:r w:rsidR="00962DC0" w:rsidRPr="00962DC0">
        <w:rPr>
          <w:rFonts w:ascii="Arial" w:hAnsi="Arial" w:cs="Arial"/>
          <w:sz w:val="20"/>
          <w:szCs w:val="20"/>
        </w:rPr>
        <w:t xml:space="preserve"> ali podizvajalcu;</w:t>
      </w:r>
    </w:p>
    <w:p w14:paraId="331CC760"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i</w:t>
      </w:r>
      <w:r w:rsidR="00962DC0" w:rsidRPr="00962DC0">
        <w:rPr>
          <w:rFonts w:ascii="Arial" w:hAnsi="Arial" w:cs="Arial"/>
          <w:sz w:val="20"/>
          <w:szCs w:val="20"/>
        </w:rPr>
        <w:t>zobrazba iz naravoslovne oz. tehnične smeri, najmanj raven 7 po SOK;</w:t>
      </w:r>
    </w:p>
    <w:p w14:paraId="72198577" w14:textId="77777777" w:rsidR="00962DC0" w:rsidRPr="00962DC0" w:rsidRDefault="00305B74" w:rsidP="00305B74">
      <w:pPr>
        <w:spacing w:line="260" w:lineRule="atLeast"/>
        <w:jc w:val="both"/>
        <w:rPr>
          <w:rFonts w:ascii="Arial" w:hAnsi="Arial" w:cs="Arial"/>
          <w:sz w:val="20"/>
          <w:szCs w:val="20"/>
        </w:rPr>
      </w:pPr>
      <w:r w:rsidRPr="00B67DDA">
        <w:rPr>
          <w:rFonts w:ascii="Arial" w:hAnsi="Arial" w:cs="Arial"/>
          <w:sz w:val="20"/>
          <w:szCs w:val="20"/>
        </w:rPr>
        <w:t>- n</w:t>
      </w:r>
      <w:r w:rsidR="00962DC0" w:rsidRPr="00B67DDA">
        <w:rPr>
          <w:rFonts w:ascii="Arial" w:hAnsi="Arial" w:cs="Arial"/>
          <w:sz w:val="20"/>
          <w:szCs w:val="20"/>
        </w:rPr>
        <w:t>ajmanj 5 let delovnih izkušenj;</w:t>
      </w:r>
    </w:p>
    <w:p w14:paraId="58220D08"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v</w:t>
      </w:r>
      <w:r w:rsidR="00962DC0" w:rsidRPr="00962DC0">
        <w:rPr>
          <w:rFonts w:ascii="Arial" w:hAnsi="Arial" w:cs="Arial"/>
          <w:sz w:val="20"/>
          <w:szCs w:val="20"/>
        </w:rPr>
        <w:t>saj 3 leta delovnih izkušenj s področja informacijskih tehnologij ali prometno-tehničnega področja;</w:t>
      </w:r>
    </w:p>
    <w:p w14:paraId="2D5ACDD7" w14:textId="77777777" w:rsidR="00962DC0" w:rsidRDefault="00305B74" w:rsidP="00305B74">
      <w:pPr>
        <w:spacing w:line="260" w:lineRule="atLeast"/>
        <w:jc w:val="both"/>
        <w:rPr>
          <w:rFonts w:ascii="Arial" w:hAnsi="Arial" w:cs="Arial"/>
          <w:sz w:val="20"/>
          <w:szCs w:val="20"/>
        </w:rPr>
      </w:pPr>
      <w:r>
        <w:rPr>
          <w:rFonts w:ascii="Arial" w:hAnsi="Arial" w:cs="Arial"/>
          <w:sz w:val="20"/>
          <w:szCs w:val="20"/>
        </w:rPr>
        <w:t xml:space="preserve">- </w:t>
      </w:r>
      <w:r w:rsidR="003E4DC6">
        <w:rPr>
          <w:rFonts w:ascii="Arial" w:hAnsi="Arial" w:cs="Arial"/>
          <w:color w:val="000000"/>
          <w:sz w:val="20"/>
          <w:szCs w:val="20"/>
        </w:rPr>
        <w:t xml:space="preserve">je v zadnjih 10 letih pred objavo tega javnega naročila vsaj 2 leti sodeloval kot član projektne ali delovne skupine </w:t>
      </w:r>
      <w:r w:rsidR="003E4DC6" w:rsidRPr="00BB1FC7">
        <w:rPr>
          <w:rFonts w:ascii="Arial" w:hAnsi="Arial" w:cs="Arial"/>
          <w:color w:val="000000"/>
          <w:sz w:val="20"/>
          <w:szCs w:val="20"/>
        </w:rPr>
        <w:t xml:space="preserve">s področja inteligentnih </w:t>
      </w:r>
      <w:r w:rsidR="003E4DC6">
        <w:rPr>
          <w:rFonts w:ascii="Arial" w:hAnsi="Arial" w:cs="Arial"/>
          <w:color w:val="000000"/>
          <w:sz w:val="20"/>
          <w:szCs w:val="20"/>
        </w:rPr>
        <w:t>prometnih</w:t>
      </w:r>
      <w:r w:rsidR="003E4DC6" w:rsidRPr="00BB1FC7">
        <w:rPr>
          <w:rFonts w:ascii="Arial" w:hAnsi="Arial" w:cs="Arial"/>
          <w:color w:val="000000"/>
          <w:sz w:val="20"/>
          <w:szCs w:val="20"/>
        </w:rPr>
        <w:t xml:space="preserve"> sistemov </w:t>
      </w:r>
      <w:r w:rsidR="003E4DC6">
        <w:rPr>
          <w:rFonts w:ascii="Arial" w:hAnsi="Arial" w:cs="Arial"/>
          <w:color w:val="000000"/>
          <w:sz w:val="20"/>
          <w:szCs w:val="20"/>
        </w:rPr>
        <w:t>(</w:t>
      </w:r>
      <w:r w:rsidR="003E4DC6" w:rsidRPr="00BB1FC7">
        <w:rPr>
          <w:rFonts w:ascii="Arial" w:hAnsi="Arial" w:cs="Arial"/>
          <w:color w:val="000000"/>
          <w:sz w:val="20"/>
          <w:szCs w:val="20"/>
        </w:rPr>
        <w:t>ITS</w:t>
      </w:r>
      <w:r w:rsidR="003E4DC6">
        <w:rPr>
          <w:rFonts w:ascii="Arial" w:hAnsi="Arial" w:cs="Arial"/>
          <w:color w:val="000000"/>
          <w:sz w:val="20"/>
          <w:szCs w:val="20"/>
        </w:rPr>
        <w:t>)</w:t>
      </w:r>
      <w:r w:rsidR="003E4DC6" w:rsidRPr="00BB1FC7">
        <w:rPr>
          <w:rFonts w:ascii="Arial" w:hAnsi="Arial" w:cs="Arial"/>
          <w:color w:val="000000"/>
          <w:sz w:val="20"/>
          <w:szCs w:val="20"/>
        </w:rPr>
        <w:t>, pri čemer je uporabil znanja tudi s področja informacijskih tehnologij.</w:t>
      </w:r>
      <w:r w:rsidR="003E4DC6">
        <w:rPr>
          <w:rFonts w:ascii="Arial" w:hAnsi="Arial" w:cs="Arial"/>
          <w:color w:val="000000"/>
          <w:sz w:val="20"/>
          <w:szCs w:val="20"/>
        </w:rPr>
        <w:t xml:space="preserve"> </w:t>
      </w:r>
      <w:r w:rsidR="00962DC0" w:rsidRPr="00962DC0">
        <w:rPr>
          <w:rFonts w:ascii="Arial" w:hAnsi="Arial" w:cs="Arial"/>
          <w:sz w:val="20"/>
          <w:szCs w:val="20"/>
        </w:rPr>
        <w:t xml:space="preserve">Strokovnjak je v okviru referenčnega projekta uveljavljal oz. implementiral specifikacije, skladne z Delegirano uredbo 2017/1926 o dopolnitvi Direktive 2010/40/EU Evropskega parlamenta in Sveta v zvezi z opravljanjem storitev zagotavljanja </w:t>
      </w:r>
      <w:proofErr w:type="spellStart"/>
      <w:r w:rsidR="00962DC0" w:rsidRPr="00962DC0">
        <w:rPr>
          <w:rFonts w:ascii="Arial" w:hAnsi="Arial" w:cs="Arial"/>
          <w:sz w:val="20"/>
          <w:szCs w:val="20"/>
        </w:rPr>
        <w:t>večmodalnih</w:t>
      </w:r>
      <w:proofErr w:type="spellEnd"/>
      <w:r w:rsidR="00962DC0" w:rsidRPr="00962DC0">
        <w:rPr>
          <w:rFonts w:ascii="Arial" w:hAnsi="Arial" w:cs="Arial"/>
          <w:sz w:val="20"/>
          <w:szCs w:val="20"/>
        </w:rPr>
        <w:t xml:space="preserve"> potovalnih informacij po vsej EU, pri tem pa uporabljal vsaj enega od standardov: CEN/TS 17118:2017 Open API ali SIST-TS CEN/TS 16614-1:2020 </w:t>
      </w:r>
      <w:proofErr w:type="spellStart"/>
      <w:r w:rsidR="00962DC0" w:rsidRPr="00962DC0">
        <w:rPr>
          <w:rFonts w:ascii="Arial" w:hAnsi="Arial" w:cs="Arial"/>
          <w:sz w:val="20"/>
          <w:szCs w:val="20"/>
        </w:rPr>
        <w:t>NeTEx</w:t>
      </w:r>
      <w:proofErr w:type="spellEnd"/>
      <w:r w:rsidR="00962DC0" w:rsidRPr="00962DC0">
        <w:rPr>
          <w:rFonts w:ascii="Arial" w:hAnsi="Arial" w:cs="Arial"/>
          <w:sz w:val="20"/>
          <w:szCs w:val="20"/>
        </w:rPr>
        <w:t xml:space="preserve"> ali SIST EN 15531-1:2015 SIRI ali SIST EN 12896-1:2017 </w:t>
      </w:r>
      <w:proofErr w:type="spellStart"/>
      <w:r w:rsidR="00962DC0" w:rsidRPr="00962DC0">
        <w:rPr>
          <w:rFonts w:ascii="Arial" w:hAnsi="Arial" w:cs="Arial"/>
          <w:sz w:val="20"/>
          <w:szCs w:val="20"/>
        </w:rPr>
        <w:t>Transmodel</w:t>
      </w:r>
      <w:proofErr w:type="spellEnd"/>
      <w:r w:rsidR="00962DC0" w:rsidRPr="00962DC0">
        <w:rPr>
          <w:rFonts w:ascii="Arial" w:hAnsi="Arial" w:cs="Arial"/>
          <w:sz w:val="20"/>
          <w:szCs w:val="20"/>
        </w:rPr>
        <w:t xml:space="preserve"> v6.</w:t>
      </w:r>
    </w:p>
    <w:p w14:paraId="0F977418" w14:textId="77777777" w:rsidR="00305B74" w:rsidRPr="00962DC0" w:rsidRDefault="00305B74" w:rsidP="00305B74">
      <w:pPr>
        <w:spacing w:line="260" w:lineRule="atLeast"/>
        <w:jc w:val="both"/>
        <w:rPr>
          <w:rFonts w:ascii="Arial" w:hAnsi="Arial" w:cs="Arial"/>
          <w:sz w:val="20"/>
          <w:szCs w:val="20"/>
        </w:rPr>
      </w:pPr>
    </w:p>
    <w:p w14:paraId="404D7F08" w14:textId="77777777" w:rsidR="00962DC0" w:rsidRPr="00962DC0" w:rsidRDefault="00305B74" w:rsidP="00305B74">
      <w:pPr>
        <w:spacing w:line="260" w:lineRule="atLeast"/>
        <w:jc w:val="both"/>
        <w:rPr>
          <w:rFonts w:ascii="Arial" w:hAnsi="Arial" w:cs="Arial"/>
          <w:b/>
          <w:sz w:val="20"/>
          <w:szCs w:val="20"/>
        </w:rPr>
      </w:pPr>
      <w:r>
        <w:rPr>
          <w:rFonts w:ascii="Arial" w:hAnsi="Arial" w:cs="Arial"/>
          <w:b/>
          <w:sz w:val="20"/>
          <w:szCs w:val="20"/>
        </w:rPr>
        <w:t xml:space="preserve">III. </w:t>
      </w:r>
      <w:r w:rsidR="00962DC0" w:rsidRPr="00962DC0">
        <w:rPr>
          <w:rFonts w:ascii="Arial" w:hAnsi="Arial" w:cs="Arial"/>
          <w:b/>
          <w:sz w:val="20"/>
          <w:szCs w:val="20"/>
        </w:rPr>
        <w:t>Strokovnja</w:t>
      </w:r>
      <w:r w:rsidR="004B5544">
        <w:rPr>
          <w:rFonts w:ascii="Arial" w:hAnsi="Arial" w:cs="Arial"/>
          <w:b/>
          <w:sz w:val="20"/>
          <w:szCs w:val="20"/>
        </w:rPr>
        <w:t>k</w:t>
      </w:r>
      <w:r w:rsidR="00962DC0" w:rsidRPr="00962DC0">
        <w:rPr>
          <w:rFonts w:ascii="Arial" w:hAnsi="Arial" w:cs="Arial"/>
          <w:b/>
          <w:sz w:val="20"/>
          <w:szCs w:val="20"/>
        </w:rPr>
        <w:t xml:space="preserve"> (1 kader) iz področij geografskih informacijskih sistemov (GIS) in digitalizacije prometne infrastrukture </w:t>
      </w:r>
      <w:r w:rsidR="00962DC0" w:rsidRPr="00962DC0">
        <w:rPr>
          <w:rFonts w:ascii="Arial" w:hAnsi="Arial" w:cs="Arial"/>
          <w:sz w:val="20"/>
          <w:szCs w:val="20"/>
        </w:rPr>
        <w:t>mora izpolnjevati vse naslednje pogoje:</w:t>
      </w:r>
    </w:p>
    <w:p w14:paraId="780F263A"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z</w:t>
      </w:r>
      <w:r w:rsidR="00962DC0" w:rsidRPr="00962DC0">
        <w:rPr>
          <w:rFonts w:ascii="Arial" w:hAnsi="Arial" w:cs="Arial"/>
          <w:sz w:val="20"/>
          <w:szCs w:val="20"/>
        </w:rPr>
        <w:t>aposlen pri ponudniku,</w:t>
      </w:r>
      <w:r w:rsidR="003C4689">
        <w:rPr>
          <w:rFonts w:ascii="Arial" w:hAnsi="Arial" w:cs="Arial"/>
          <w:sz w:val="20"/>
          <w:szCs w:val="20"/>
        </w:rPr>
        <w:t xml:space="preserve"> </w:t>
      </w:r>
      <w:proofErr w:type="spellStart"/>
      <w:r w:rsidR="00962DC0" w:rsidRPr="00962DC0">
        <w:rPr>
          <w:rFonts w:ascii="Arial" w:hAnsi="Arial" w:cs="Arial"/>
          <w:sz w:val="20"/>
          <w:szCs w:val="20"/>
        </w:rPr>
        <w:t>soponudniku</w:t>
      </w:r>
      <w:proofErr w:type="spellEnd"/>
      <w:r w:rsidR="00962DC0" w:rsidRPr="00962DC0">
        <w:rPr>
          <w:rFonts w:ascii="Arial" w:hAnsi="Arial" w:cs="Arial"/>
          <w:sz w:val="20"/>
          <w:szCs w:val="20"/>
        </w:rPr>
        <w:t xml:space="preserve"> ali podizvajalcu;</w:t>
      </w:r>
    </w:p>
    <w:p w14:paraId="783A747B"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i</w:t>
      </w:r>
      <w:r w:rsidR="00962DC0" w:rsidRPr="00962DC0">
        <w:rPr>
          <w:rFonts w:ascii="Arial" w:hAnsi="Arial" w:cs="Arial"/>
          <w:sz w:val="20"/>
          <w:szCs w:val="20"/>
        </w:rPr>
        <w:t>zobrazba iz naravoslovne oz. tehnične smeri, najmanj raven 7 po SOK;</w:t>
      </w:r>
    </w:p>
    <w:p w14:paraId="759384CC"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n</w:t>
      </w:r>
      <w:r w:rsidR="00962DC0" w:rsidRPr="00962DC0">
        <w:rPr>
          <w:rFonts w:ascii="Arial" w:hAnsi="Arial" w:cs="Arial"/>
          <w:sz w:val="20"/>
          <w:szCs w:val="20"/>
        </w:rPr>
        <w:t>ajmanj 5 let delovnih izkušenj;</w:t>
      </w:r>
    </w:p>
    <w:p w14:paraId="375A7887"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v</w:t>
      </w:r>
      <w:r w:rsidR="00962DC0" w:rsidRPr="00962DC0">
        <w:rPr>
          <w:rFonts w:ascii="Arial" w:hAnsi="Arial" w:cs="Arial"/>
          <w:sz w:val="20"/>
          <w:szCs w:val="20"/>
        </w:rPr>
        <w:t>saj 3 leta delovnih izkušenj s področja informacijskih tehnologij na prometno-tehničnem področju;</w:t>
      </w:r>
    </w:p>
    <w:p w14:paraId="24CE949B" w14:textId="77777777" w:rsidR="00962DC0" w:rsidRDefault="00305B74" w:rsidP="00305B74">
      <w:pPr>
        <w:spacing w:line="260" w:lineRule="atLeast"/>
        <w:jc w:val="both"/>
        <w:rPr>
          <w:rFonts w:ascii="Arial" w:hAnsi="Arial" w:cs="Arial"/>
          <w:sz w:val="20"/>
          <w:szCs w:val="20"/>
        </w:rPr>
      </w:pPr>
      <w:r>
        <w:rPr>
          <w:rFonts w:ascii="Arial" w:hAnsi="Arial" w:cs="Arial"/>
          <w:sz w:val="20"/>
          <w:szCs w:val="20"/>
        </w:rPr>
        <w:t xml:space="preserve">- </w:t>
      </w:r>
      <w:r w:rsidR="003E4DC6">
        <w:rPr>
          <w:rFonts w:ascii="Arial" w:hAnsi="Arial" w:cs="Arial"/>
          <w:color w:val="000000"/>
          <w:sz w:val="20"/>
          <w:szCs w:val="20"/>
        </w:rPr>
        <w:t xml:space="preserve">je v zadnjih 10 letih pred objavo tega javnega naročila vsaj 2 leti sodeloval kot član projektne ali delovne skupine </w:t>
      </w:r>
      <w:r w:rsidR="003E4DC6" w:rsidRPr="00BB1FC7">
        <w:rPr>
          <w:rFonts w:ascii="Arial" w:hAnsi="Arial" w:cs="Arial"/>
          <w:color w:val="000000"/>
          <w:sz w:val="20"/>
          <w:szCs w:val="20"/>
        </w:rPr>
        <w:t xml:space="preserve">s področja inteligentnih </w:t>
      </w:r>
      <w:r w:rsidR="003E4DC6">
        <w:rPr>
          <w:rFonts w:ascii="Arial" w:hAnsi="Arial" w:cs="Arial"/>
          <w:color w:val="000000"/>
          <w:sz w:val="20"/>
          <w:szCs w:val="20"/>
        </w:rPr>
        <w:t>prometnih</w:t>
      </w:r>
      <w:r w:rsidR="003E4DC6" w:rsidRPr="00BB1FC7">
        <w:rPr>
          <w:rFonts w:ascii="Arial" w:hAnsi="Arial" w:cs="Arial"/>
          <w:color w:val="000000"/>
          <w:sz w:val="20"/>
          <w:szCs w:val="20"/>
        </w:rPr>
        <w:t xml:space="preserve"> sistemov </w:t>
      </w:r>
      <w:r w:rsidR="003E4DC6">
        <w:rPr>
          <w:rFonts w:ascii="Arial" w:hAnsi="Arial" w:cs="Arial"/>
          <w:color w:val="000000"/>
          <w:sz w:val="20"/>
          <w:szCs w:val="20"/>
        </w:rPr>
        <w:t>(</w:t>
      </w:r>
      <w:r w:rsidR="003E4DC6" w:rsidRPr="00BB1FC7">
        <w:rPr>
          <w:rFonts w:ascii="Arial" w:hAnsi="Arial" w:cs="Arial"/>
          <w:color w:val="000000"/>
          <w:sz w:val="20"/>
          <w:szCs w:val="20"/>
        </w:rPr>
        <w:t>ITS</w:t>
      </w:r>
      <w:r w:rsidR="003E4DC6">
        <w:rPr>
          <w:rFonts w:ascii="Arial" w:hAnsi="Arial" w:cs="Arial"/>
          <w:color w:val="000000"/>
          <w:sz w:val="20"/>
          <w:szCs w:val="20"/>
        </w:rPr>
        <w:t>)</w:t>
      </w:r>
      <w:r w:rsidR="003E4DC6" w:rsidRPr="00BB1FC7">
        <w:rPr>
          <w:rFonts w:ascii="Arial" w:hAnsi="Arial" w:cs="Arial"/>
          <w:color w:val="000000"/>
          <w:sz w:val="20"/>
          <w:szCs w:val="20"/>
        </w:rPr>
        <w:t>, pri čemer je uporabil znanja tudi s področja informacijskih tehnologij</w:t>
      </w:r>
      <w:r w:rsidR="00962DC0" w:rsidRPr="00962DC0">
        <w:rPr>
          <w:rFonts w:ascii="Arial" w:hAnsi="Arial" w:cs="Arial"/>
          <w:sz w:val="20"/>
          <w:szCs w:val="20"/>
        </w:rPr>
        <w:t>. Strokovnjak je v okviru referenčnega projekta uveljavljal oz. implementiral specifikacije, kot so določene z Delegirano uredbo EU 2015/962 "o dopolnitvi Direktive 2010/40/EU Evropskega parlamenta in Sveta v zvezi z opravljanjem storitev zagotavljanja prometnih informacij v realnem času po vsej EU", v skladu s členom 4 "Dostopnost, izmenjava in ponovna uporaba statičnih cestnih podatkov" z uporabljenim prometnim geografsko-informacijskim sistemom, ki je uporabljal prometno omrežje na območju regije ali države in uveljav</w:t>
      </w:r>
      <w:r w:rsidR="00C52572">
        <w:rPr>
          <w:rFonts w:ascii="Arial" w:hAnsi="Arial" w:cs="Arial"/>
          <w:sz w:val="20"/>
          <w:szCs w:val="20"/>
        </w:rPr>
        <w:t>ljal TN-ITS izmenjevalni format.</w:t>
      </w:r>
    </w:p>
    <w:p w14:paraId="2427D5AD" w14:textId="77777777" w:rsidR="00305B74" w:rsidRPr="00962DC0" w:rsidRDefault="00305B74" w:rsidP="00305B74">
      <w:pPr>
        <w:spacing w:line="260" w:lineRule="atLeast"/>
        <w:jc w:val="both"/>
        <w:rPr>
          <w:rFonts w:ascii="Arial" w:hAnsi="Arial" w:cs="Arial"/>
          <w:sz w:val="20"/>
          <w:szCs w:val="20"/>
        </w:rPr>
      </w:pPr>
    </w:p>
    <w:p w14:paraId="273D1FBF" w14:textId="77777777" w:rsidR="00962DC0" w:rsidRPr="00962DC0" w:rsidRDefault="00305B74" w:rsidP="00305B74">
      <w:pPr>
        <w:pStyle w:val="Glava"/>
        <w:tabs>
          <w:tab w:val="clear" w:pos="4536"/>
          <w:tab w:val="clear" w:pos="9072"/>
          <w:tab w:val="center" w:pos="4320"/>
          <w:tab w:val="right" w:pos="8640"/>
        </w:tabs>
        <w:spacing w:line="260" w:lineRule="atLeast"/>
        <w:jc w:val="both"/>
        <w:rPr>
          <w:rFonts w:ascii="Arial" w:hAnsi="Arial" w:cs="Arial"/>
          <w:sz w:val="20"/>
          <w:szCs w:val="20"/>
        </w:rPr>
      </w:pPr>
      <w:r>
        <w:rPr>
          <w:rFonts w:ascii="Arial" w:hAnsi="Arial" w:cs="Arial"/>
          <w:b/>
          <w:sz w:val="20"/>
          <w:szCs w:val="20"/>
        </w:rPr>
        <w:t xml:space="preserve">IV. </w:t>
      </w:r>
      <w:r w:rsidR="00962DC0" w:rsidRPr="00962DC0">
        <w:rPr>
          <w:rFonts w:ascii="Arial" w:hAnsi="Arial" w:cs="Arial"/>
          <w:b/>
          <w:sz w:val="20"/>
          <w:szCs w:val="20"/>
        </w:rPr>
        <w:t xml:space="preserve">Strokovnjak ( 1 kader) na področju prometnih podatkov in informacij (prometne informacije v realnem času, dinamične prometne informacije) </w:t>
      </w:r>
      <w:r w:rsidR="00962DC0" w:rsidRPr="00962DC0">
        <w:rPr>
          <w:rFonts w:ascii="Arial" w:hAnsi="Arial" w:cs="Arial"/>
          <w:sz w:val="20"/>
          <w:szCs w:val="20"/>
        </w:rPr>
        <w:t>morata izpolnjevati vse naslednje pogoje:</w:t>
      </w:r>
    </w:p>
    <w:p w14:paraId="6EF7AA51"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z</w:t>
      </w:r>
      <w:r w:rsidR="00962DC0" w:rsidRPr="00962DC0">
        <w:rPr>
          <w:rFonts w:ascii="Arial" w:hAnsi="Arial" w:cs="Arial"/>
          <w:sz w:val="20"/>
          <w:szCs w:val="20"/>
        </w:rPr>
        <w:t xml:space="preserve">aposlen pri ponudniku, </w:t>
      </w:r>
      <w:proofErr w:type="spellStart"/>
      <w:r w:rsidR="00962DC0" w:rsidRPr="00962DC0">
        <w:rPr>
          <w:rFonts w:ascii="Arial" w:hAnsi="Arial" w:cs="Arial"/>
          <w:sz w:val="20"/>
          <w:szCs w:val="20"/>
        </w:rPr>
        <w:t>soponudniku</w:t>
      </w:r>
      <w:proofErr w:type="spellEnd"/>
      <w:r w:rsidR="00962DC0" w:rsidRPr="00962DC0">
        <w:rPr>
          <w:rFonts w:ascii="Arial" w:hAnsi="Arial" w:cs="Arial"/>
          <w:sz w:val="20"/>
          <w:szCs w:val="20"/>
        </w:rPr>
        <w:t xml:space="preserve"> ali podizvajalcu;</w:t>
      </w:r>
    </w:p>
    <w:p w14:paraId="2E4DCDA7"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i</w:t>
      </w:r>
      <w:r w:rsidR="00962DC0" w:rsidRPr="00962DC0">
        <w:rPr>
          <w:rFonts w:ascii="Arial" w:hAnsi="Arial" w:cs="Arial"/>
          <w:sz w:val="20"/>
          <w:szCs w:val="20"/>
        </w:rPr>
        <w:t>zobrazba iz tehnične smeri, najmanj raven 7 po SOK;</w:t>
      </w:r>
    </w:p>
    <w:p w14:paraId="79D74C9E"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n</w:t>
      </w:r>
      <w:r w:rsidR="00962DC0" w:rsidRPr="00962DC0">
        <w:rPr>
          <w:rFonts w:ascii="Arial" w:hAnsi="Arial" w:cs="Arial"/>
          <w:sz w:val="20"/>
          <w:szCs w:val="20"/>
        </w:rPr>
        <w:t>ajmanj 5 let delovnih izkušenj;</w:t>
      </w:r>
    </w:p>
    <w:p w14:paraId="53A33824"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v</w:t>
      </w:r>
      <w:r w:rsidR="00962DC0" w:rsidRPr="00962DC0">
        <w:rPr>
          <w:rFonts w:ascii="Arial" w:hAnsi="Arial" w:cs="Arial"/>
          <w:sz w:val="20"/>
          <w:szCs w:val="20"/>
        </w:rPr>
        <w:t>saj 3 leta delovnih izkušenj s prometno-tehničnega področja;</w:t>
      </w:r>
    </w:p>
    <w:p w14:paraId="37ADA8E7" w14:textId="77777777" w:rsidR="00962DC0" w:rsidRDefault="00305B74" w:rsidP="00305B74">
      <w:pPr>
        <w:spacing w:line="260" w:lineRule="atLeast"/>
        <w:jc w:val="both"/>
        <w:rPr>
          <w:rFonts w:ascii="Arial" w:hAnsi="Arial" w:cs="Arial"/>
          <w:sz w:val="20"/>
          <w:szCs w:val="20"/>
        </w:rPr>
      </w:pPr>
      <w:r>
        <w:rPr>
          <w:rFonts w:ascii="Arial" w:hAnsi="Arial" w:cs="Arial"/>
          <w:sz w:val="20"/>
          <w:szCs w:val="20"/>
        </w:rPr>
        <w:t xml:space="preserve">- </w:t>
      </w:r>
      <w:r w:rsidR="003E4DC6">
        <w:rPr>
          <w:rFonts w:ascii="Arial" w:hAnsi="Arial" w:cs="Arial"/>
          <w:color w:val="000000"/>
          <w:sz w:val="20"/>
          <w:szCs w:val="20"/>
        </w:rPr>
        <w:t xml:space="preserve">je v zadnjih 10 letih pred objavo tega javnega naročila vsaj 2 leti sodeloval kot član projektne ali delovne skupine </w:t>
      </w:r>
      <w:r w:rsidR="003E4DC6" w:rsidRPr="00BB1FC7">
        <w:rPr>
          <w:rFonts w:ascii="Arial" w:hAnsi="Arial" w:cs="Arial"/>
          <w:color w:val="000000"/>
          <w:sz w:val="20"/>
          <w:szCs w:val="20"/>
        </w:rPr>
        <w:t xml:space="preserve">s področja inteligentnih </w:t>
      </w:r>
      <w:r w:rsidR="003E4DC6">
        <w:rPr>
          <w:rFonts w:ascii="Arial" w:hAnsi="Arial" w:cs="Arial"/>
          <w:color w:val="000000"/>
          <w:sz w:val="20"/>
          <w:szCs w:val="20"/>
        </w:rPr>
        <w:t>prometnih</w:t>
      </w:r>
      <w:r w:rsidR="003E4DC6" w:rsidRPr="00BB1FC7">
        <w:rPr>
          <w:rFonts w:ascii="Arial" w:hAnsi="Arial" w:cs="Arial"/>
          <w:color w:val="000000"/>
          <w:sz w:val="20"/>
          <w:szCs w:val="20"/>
        </w:rPr>
        <w:t xml:space="preserve"> sistemov </w:t>
      </w:r>
      <w:r w:rsidR="003E4DC6">
        <w:rPr>
          <w:rFonts w:ascii="Arial" w:hAnsi="Arial" w:cs="Arial"/>
          <w:color w:val="000000"/>
          <w:sz w:val="20"/>
          <w:szCs w:val="20"/>
        </w:rPr>
        <w:t>(</w:t>
      </w:r>
      <w:r w:rsidR="003E4DC6" w:rsidRPr="00BB1FC7">
        <w:rPr>
          <w:rFonts w:ascii="Arial" w:hAnsi="Arial" w:cs="Arial"/>
          <w:color w:val="000000"/>
          <w:sz w:val="20"/>
          <w:szCs w:val="20"/>
        </w:rPr>
        <w:t>ITS</w:t>
      </w:r>
      <w:r w:rsidR="003E4DC6">
        <w:rPr>
          <w:rFonts w:ascii="Arial" w:hAnsi="Arial" w:cs="Arial"/>
          <w:color w:val="000000"/>
          <w:sz w:val="20"/>
          <w:szCs w:val="20"/>
        </w:rPr>
        <w:t>)</w:t>
      </w:r>
      <w:r w:rsidR="003E4DC6" w:rsidRPr="00BB1FC7">
        <w:rPr>
          <w:rFonts w:ascii="Arial" w:hAnsi="Arial" w:cs="Arial"/>
          <w:color w:val="000000"/>
          <w:sz w:val="20"/>
          <w:szCs w:val="20"/>
        </w:rPr>
        <w:t>, pri čemer je uporabil znanja tudi s področja informacijskih tehnologij.</w:t>
      </w:r>
      <w:r w:rsidR="00962DC0" w:rsidRPr="00962DC0">
        <w:rPr>
          <w:rFonts w:ascii="Arial" w:hAnsi="Arial" w:cs="Arial"/>
          <w:sz w:val="20"/>
          <w:szCs w:val="20"/>
        </w:rPr>
        <w:t xml:space="preserve"> Strokovnjak je v okviru referenčnega projekta uveljavljala oz. implementirala Delegirano uredbo EU 2015/962 "o dopolnitvi Direktive 2010/40/EU Evropskega parlamenta in Sveta v zvezi z opravljanjem storitev zagotavljanja prometnih informacij v realnem času po vsej EU", v skladu s členom 5 "Dostopnost, izmenjava in ponovna uporaba dinamičnih podatkov o stanju na cestah" z uporabljenim standardiziranim izmenjevalnim formatom DATEXII.</w:t>
      </w:r>
    </w:p>
    <w:p w14:paraId="1C356802" w14:textId="77777777" w:rsidR="00305B74" w:rsidRPr="00962DC0" w:rsidRDefault="00305B74" w:rsidP="00305B74">
      <w:pPr>
        <w:spacing w:line="260" w:lineRule="atLeast"/>
        <w:jc w:val="both"/>
        <w:rPr>
          <w:rFonts w:ascii="Arial" w:hAnsi="Arial" w:cs="Arial"/>
          <w:sz w:val="20"/>
          <w:szCs w:val="20"/>
        </w:rPr>
      </w:pPr>
    </w:p>
    <w:p w14:paraId="47E3D025" w14:textId="77777777" w:rsidR="00962DC0" w:rsidRPr="00962DC0" w:rsidRDefault="00305B74" w:rsidP="00305B74">
      <w:pPr>
        <w:pStyle w:val="Glava"/>
        <w:tabs>
          <w:tab w:val="clear" w:pos="4536"/>
          <w:tab w:val="clear" w:pos="9072"/>
          <w:tab w:val="center" w:pos="4320"/>
          <w:tab w:val="right" w:pos="8640"/>
        </w:tabs>
        <w:spacing w:line="260" w:lineRule="atLeast"/>
        <w:jc w:val="both"/>
        <w:rPr>
          <w:rFonts w:ascii="Arial" w:hAnsi="Arial" w:cs="Arial"/>
          <w:sz w:val="20"/>
          <w:szCs w:val="20"/>
        </w:rPr>
      </w:pPr>
      <w:r>
        <w:rPr>
          <w:rFonts w:ascii="Arial" w:hAnsi="Arial" w:cs="Arial"/>
          <w:b/>
          <w:sz w:val="20"/>
          <w:szCs w:val="20"/>
        </w:rPr>
        <w:t xml:space="preserve">V) </w:t>
      </w:r>
      <w:r w:rsidR="00962DC0" w:rsidRPr="00962DC0">
        <w:rPr>
          <w:rFonts w:ascii="Arial" w:hAnsi="Arial" w:cs="Arial"/>
          <w:b/>
          <w:sz w:val="20"/>
          <w:szCs w:val="20"/>
        </w:rPr>
        <w:t>Razvijalci ( 3 kadri)</w:t>
      </w:r>
      <w:r w:rsidR="00962DC0" w:rsidRPr="00962DC0">
        <w:rPr>
          <w:rFonts w:ascii="Arial" w:hAnsi="Arial" w:cs="Arial"/>
          <w:sz w:val="20"/>
          <w:szCs w:val="20"/>
        </w:rPr>
        <w:t xml:space="preserve">, </w:t>
      </w:r>
      <w:r>
        <w:rPr>
          <w:rFonts w:ascii="Arial" w:hAnsi="Arial" w:cs="Arial"/>
          <w:sz w:val="20"/>
          <w:szCs w:val="20"/>
        </w:rPr>
        <w:t>pri čemer mora vsak izpolnjevati</w:t>
      </w:r>
      <w:r w:rsidR="00962DC0" w:rsidRPr="00962DC0">
        <w:rPr>
          <w:rFonts w:ascii="Arial" w:hAnsi="Arial" w:cs="Arial"/>
          <w:sz w:val="20"/>
          <w:szCs w:val="20"/>
        </w:rPr>
        <w:t xml:space="preserve"> vse naslednje pogoje:</w:t>
      </w:r>
    </w:p>
    <w:p w14:paraId="09B4F6DC"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xml:space="preserve">- </w:t>
      </w:r>
      <w:r w:rsidR="00962DC0" w:rsidRPr="00962DC0">
        <w:rPr>
          <w:rFonts w:ascii="Arial" w:hAnsi="Arial" w:cs="Arial"/>
          <w:sz w:val="20"/>
          <w:szCs w:val="20"/>
        </w:rPr>
        <w:t xml:space="preserve">je redno zaposlen pri ponudniku, </w:t>
      </w:r>
      <w:proofErr w:type="spellStart"/>
      <w:r w:rsidR="00962DC0" w:rsidRPr="00962DC0">
        <w:rPr>
          <w:rFonts w:ascii="Arial" w:hAnsi="Arial" w:cs="Arial"/>
          <w:sz w:val="20"/>
          <w:szCs w:val="20"/>
        </w:rPr>
        <w:t>soponudniku</w:t>
      </w:r>
      <w:proofErr w:type="spellEnd"/>
      <w:r w:rsidR="00962DC0" w:rsidRPr="00962DC0">
        <w:rPr>
          <w:rFonts w:ascii="Arial" w:hAnsi="Arial" w:cs="Arial"/>
          <w:sz w:val="20"/>
          <w:szCs w:val="20"/>
        </w:rPr>
        <w:t xml:space="preserve"> ali podizvajalcu;</w:t>
      </w:r>
    </w:p>
    <w:p w14:paraId="7E6EFA1C"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xml:space="preserve">- </w:t>
      </w:r>
      <w:r w:rsidR="00962DC0" w:rsidRPr="00962DC0">
        <w:rPr>
          <w:rFonts w:ascii="Arial" w:hAnsi="Arial" w:cs="Arial"/>
          <w:sz w:val="20"/>
          <w:szCs w:val="20"/>
        </w:rPr>
        <w:t>imeti mora izobrazbo najmanj raven 6 po SOK (višješolski strokovni programi po »</w:t>
      </w:r>
      <w:proofErr w:type="spellStart"/>
      <w:r w:rsidR="00962DC0" w:rsidRPr="00962DC0">
        <w:rPr>
          <w:rFonts w:ascii="Arial" w:hAnsi="Arial" w:cs="Arial"/>
          <w:sz w:val="20"/>
          <w:szCs w:val="20"/>
        </w:rPr>
        <w:t>predbolonjskih</w:t>
      </w:r>
      <w:proofErr w:type="spellEnd"/>
      <w:r w:rsidR="00962DC0" w:rsidRPr="00962DC0">
        <w:rPr>
          <w:rFonts w:ascii="Arial" w:hAnsi="Arial" w:cs="Arial"/>
          <w:sz w:val="20"/>
          <w:szCs w:val="20"/>
        </w:rPr>
        <w:t>» programih) naravoslovne ali tehnične smeri;</w:t>
      </w:r>
    </w:p>
    <w:p w14:paraId="027DFA1D"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xml:space="preserve">- </w:t>
      </w:r>
      <w:r w:rsidR="00962DC0" w:rsidRPr="00962DC0">
        <w:rPr>
          <w:rFonts w:ascii="Arial" w:hAnsi="Arial" w:cs="Arial"/>
          <w:sz w:val="20"/>
          <w:szCs w:val="20"/>
        </w:rPr>
        <w:t>ima najmanj 3 leta delovnih izkušenj na področju razvijanja IT rešitev;</w:t>
      </w:r>
    </w:p>
    <w:p w14:paraId="35F0DA6A" w14:textId="77777777" w:rsidR="00962DC0" w:rsidRPr="00962DC0" w:rsidRDefault="00305B74" w:rsidP="00305B74">
      <w:pPr>
        <w:spacing w:line="260" w:lineRule="atLeast"/>
        <w:jc w:val="both"/>
        <w:rPr>
          <w:rFonts w:ascii="Arial" w:hAnsi="Arial" w:cs="Arial"/>
          <w:sz w:val="20"/>
          <w:szCs w:val="20"/>
        </w:rPr>
      </w:pPr>
      <w:r>
        <w:rPr>
          <w:rFonts w:ascii="Arial" w:hAnsi="Arial" w:cs="Arial"/>
          <w:sz w:val="20"/>
          <w:szCs w:val="20"/>
        </w:rPr>
        <w:t xml:space="preserve">- </w:t>
      </w:r>
      <w:r w:rsidR="003E4DC6">
        <w:rPr>
          <w:rFonts w:ascii="Arial" w:hAnsi="Arial" w:cs="Arial"/>
          <w:sz w:val="20"/>
          <w:szCs w:val="20"/>
        </w:rPr>
        <w:t>je</w:t>
      </w:r>
      <w:r w:rsidR="00962DC0" w:rsidRPr="00962DC0">
        <w:rPr>
          <w:rFonts w:ascii="Arial" w:hAnsi="Arial" w:cs="Arial"/>
          <w:sz w:val="20"/>
          <w:szCs w:val="20"/>
        </w:rPr>
        <w:t xml:space="preserve"> v zadnjih 5 letih, šteto od dneva objave tega javnega naročila, uspešno razvijal in/ali vzdrževal programsko kodo pri zaključenem referenčnem projektu, ki izpolnjuje vsaj 4 (štiri) zahteve, </w:t>
      </w:r>
      <w:r w:rsidR="003C4689">
        <w:rPr>
          <w:rFonts w:ascii="Arial" w:hAnsi="Arial" w:cs="Arial"/>
          <w:sz w:val="20"/>
          <w:szCs w:val="20"/>
        </w:rPr>
        <w:t xml:space="preserve">podtočke B </w:t>
      </w:r>
      <w:r w:rsidR="00962DC0" w:rsidRPr="00962DC0">
        <w:rPr>
          <w:rFonts w:ascii="Arial" w:hAnsi="Arial" w:cs="Arial"/>
          <w:sz w:val="20"/>
          <w:szCs w:val="20"/>
        </w:rPr>
        <w:t>točk</w:t>
      </w:r>
      <w:r w:rsidR="003C4689">
        <w:rPr>
          <w:rFonts w:ascii="Arial" w:hAnsi="Arial" w:cs="Arial"/>
          <w:sz w:val="20"/>
          <w:szCs w:val="20"/>
        </w:rPr>
        <w:t>e</w:t>
      </w:r>
      <w:r w:rsidR="00962DC0" w:rsidRPr="00962DC0">
        <w:rPr>
          <w:rFonts w:ascii="Arial" w:hAnsi="Arial" w:cs="Arial"/>
          <w:sz w:val="20"/>
          <w:szCs w:val="20"/>
        </w:rPr>
        <w:t xml:space="preserve"> </w:t>
      </w:r>
      <w:r w:rsidR="003C4689">
        <w:rPr>
          <w:rFonts w:ascii="Arial" w:hAnsi="Arial" w:cs="Arial"/>
          <w:sz w:val="20"/>
          <w:szCs w:val="20"/>
        </w:rPr>
        <w:t xml:space="preserve"> </w:t>
      </w:r>
      <w:r w:rsidR="00C52572">
        <w:rPr>
          <w:rFonts w:ascii="Arial" w:hAnsi="Arial" w:cs="Arial"/>
          <w:sz w:val="20"/>
          <w:szCs w:val="20"/>
        </w:rPr>
        <w:t>3.2.3.1.</w:t>
      </w:r>
      <w:r w:rsidR="00962DC0" w:rsidRPr="00962DC0">
        <w:rPr>
          <w:rFonts w:ascii="Arial" w:hAnsi="Arial" w:cs="Arial"/>
          <w:sz w:val="20"/>
          <w:szCs w:val="20"/>
        </w:rPr>
        <w:t xml:space="preserve"> </w:t>
      </w:r>
    </w:p>
    <w:p w14:paraId="73F7F0F8" w14:textId="77777777" w:rsidR="00AE5F89" w:rsidRDefault="00AE5F89" w:rsidP="009D1B0E">
      <w:pPr>
        <w:autoSpaceDE w:val="0"/>
        <w:autoSpaceDN w:val="0"/>
        <w:adjustRightInd w:val="0"/>
        <w:spacing w:line="260" w:lineRule="atLeast"/>
        <w:jc w:val="both"/>
        <w:rPr>
          <w:rFonts w:ascii="Arial" w:eastAsia="Calibri" w:hAnsi="Arial" w:cs="Arial"/>
          <w:color w:val="000000"/>
          <w:sz w:val="20"/>
          <w:szCs w:val="20"/>
        </w:rPr>
      </w:pPr>
    </w:p>
    <w:p w14:paraId="09E4507C" w14:textId="77777777" w:rsidR="008D7B3E" w:rsidRDefault="00E7345B" w:rsidP="009D1B0E">
      <w:pPr>
        <w:autoSpaceDE w:val="0"/>
        <w:autoSpaceDN w:val="0"/>
        <w:adjustRightInd w:val="0"/>
        <w:spacing w:line="260" w:lineRule="atLeast"/>
        <w:jc w:val="both"/>
        <w:rPr>
          <w:rFonts w:ascii="Arial" w:eastAsia="Calibri" w:hAnsi="Arial" w:cs="Arial"/>
          <w:color w:val="000000"/>
          <w:sz w:val="20"/>
          <w:szCs w:val="20"/>
        </w:rPr>
      </w:pPr>
      <w:r>
        <w:rPr>
          <w:rFonts w:ascii="Arial" w:hAnsi="Arial" w:cs="Arial"/>
          <w:sz w:val="20"/>
        </w:rPr>
        <w:t>Kot zaključen projekt se šteje projekt, za katerega je bil pridobljen</w:t>
      </w:r>
      <w:r w:rsidRPr="00A1039B">
        <w:rPr>
          <w:rFonts w:ascii="Arial" w:hAnsi="Arial" w:cs="Arial"/>
          <w:sz w:val="20"/>
        </w:rPr>
        <w:t xml:space="preserve"> uradn</w:t>
      </w:r>
      <w:r>
        <w:rPr>
          <w:rFonts w:ascii="Arial" w:hAnsi="Arial" w:cs="Arial"/>
          <w:sz w:val="20"/>
        </w:rPr>
        <w:t>i</w:t>
      </w:r>
      <w:r w:rsidRPr="00A1039B">
        <w:rPr>
          <w:rFonts w:ascii="Arial" w:hAnsi="Arial" w:cs="Arial"/>
          <w:sz w:val="20"/>
        </w:rPr>
        <w:t xml:space="preserve"> zapisnik o prevzemu v produkcijo ali i</w:t>
      </w:r>
      <w:r>
        <w:rPr>
          <w:rFonts w:ascii="Arial" w:hAnsi="Arial" w:cs="Arial"/>
          <w:sz w:val="20"/>
        </w:rPr>
        <w:t>zjava</w:t>
      </w:r>
      <w:r w:rsidRPr="00A1039B">
        <w:rPr>
          <w:rFonts w:ascii="Arial" w:hAnsi="Arial" w:cs="Arial"/>
          <w:sz w:val="20"/>
        </w:rPr>
        <w:t xml:space="preserve"> naročnika o produkcijskem delovanju </w:t>
      </w:r>
      <w:r>
        <w:rPr>
          <w:rFonts w:ascii="Arial" w:hAnsi="Arial" w:cs="Arial"/>
          <w:sz w:val="20"/>
        </w:rPr>
        <w:t>rešitve</w:t>
      </w:r>
      <w:r w:rsidRPr="00A1039B">
        <w:rPr>
          <w:rFonts w:ascii="Arial" w:hAnsi="Arial" w:cs="Arial"/>
          <w:sz w:val="20"/>
        </w:rPr>
        <w:t xml:space="preserve"> oziroma dokazila o izvedenih in zaključenih posameznih fazah znotraj projekta</w:t>
      </w:r>
      <w:r>
        <w:rPr>
          <w:rFonts w:ascii="Arial" w:hAnsi="Arial" w:cs="Arial"/>
          <w:sz w:val="20"/>
        </w:rPr>
        <w:t>. Kot potrdilo o uspešno zaključenem EU-sofinanciranem mednarodnem projektu se bo upoštevala tudi objava na uradnih spletnih straneh EU skladov ali izjava vodilnega partnerja (koordinatorja) projekta.</w:t>
      </w:r>
    </w:p>
    <w:p w14:paraId="16F0583A" w14:textId="77777777" w:rsidR="009D1B0E" w:rsidRPr="00303BF0" w:rsidRDefault="009D1B0E" w:rsidP="009D1B0E">
      <w:pPr>
        <w:autoSpaceDE w:val="0"/>
        <w:autoSpaceDN w:val="0"/>
        <w:adjustRightInd w:val="0"/>
        <w:spacing w:line="260" w:lineRule="atLeast"/>
        <w:jc w:val="both"/>
        <w:rPr>
          <w:rFonts w:ascii="Arial" w:eastAsia="Calibri" w:hAnsi="Arial" w:cs="Arial"/>
          <w:color w:val="000000"/>
          <w:sz w:val="20"/>
          <w:szCs w:val="20"/>
        </w:rPr>
      </w:pPr>
      <w:r w:rsidRPr="00303BF0">
        <w:rPr>
          <w:rFonts w:ascii="Arial" w:eastAsia="Calibri" w:hAnsi="Arial" w:cs="Arial"/>
          <w:color w:val="000000"/>
          <w:sz w:val="20"/>
          <w:szCs w:val="20"/>
        </w:rPr>
        <w:lastRenderedPageBreak/>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03BF0">
        <w:rPr>
          <w:rFonts w:ascii="Arial" w:eastAsia="Calibri" w:hAnsi="Arial" w:cs="Arial"/>
          <w:color w:val="000000"/>
          <w:sz w:val="20"/>
          <w:szCs w:val="20"/>
        </w:rPr>
        <w:t>soponudnika</w:t>
      </w:r>
      <w:proofErr w:type="spellEnd"/>
      <w:r w:rsidRPr="00303BF0">
        <w:rPr>
          <w:rFonts w:ascii="Arial" w:eastAsia="Calibri" w:hAnsi="Arial" w:cs="Arial"/>
          <w:color w:val="000000"/>
          <w:sz w:val="20"/>
          <w:szCs w:val="20"/>
        </w:rPr>
        <w:t xml:space="preserve"> ali podizvajalca (in zanj predložiti ESPD).</w:t>
      </w:r>
    </w:p>
    <w:p w14:paraId="1D755EDF" w14:textId="77777777" w:rsidR="009D1B0E" w:rsidRPr="00303BF0" w:rsidRDefault="009D1B0E" w:rsidP="009D1B0E">
      <w:pPr>
        <w:autoSpaceDE w:val="0"/>
        <w:autoSpaceDN w:val="0"/>
        <w:adjustRightInd w:val="0"/>
        <w:spacing w:line="260" w:lineRule="atLeast"/>
        <w:jc w:val="both"/>
        <w:rPr>
          <w:rFonts w:ascii="Arial" w:eastAsia="Calibri" w:hAnsi="Arial" w:cs="Arial"/>
          <w:color w:val="000000"/>
          <w:sz w:val="20"/>
          <w:szCs w:val="20"/>
        </w:rPr>
      </w:pPr>
    </w:p>
    <w:p w14:paraId="3AC55486" w14:textId="77777777" w:rsidR="009D1B0E" w:rsidRDefault="009D1B0E" w:rsidP="009D1B0E">
      <w:pPr>
        <w:autoSpaceDE w:val="0"/>
        <w:autoSpaceDN w:val="0"/>
        <w:adjustRightInd w:val="0"/>
        <w:spacing w:line="260" w:lineRule="atLeast"/>
        <w:jc w:val="both"/>
        <w:rPr>
          <w:rFonts w:ascii="Arial" w:hAnsi="Arial" w:cs="Arial"/>
          <w:color w:val="000000"/>
          <w:sz w:val="20"/>
          <w:szCs w:val="20"/>
        </w:rPr>
      </w:pPr>
      <w:r w:rsidRPr="00303BF0">
        <w:rPr>
          <w:rFonts w:ascii="Arial" w:eastAsia="Calibri" w:hAnsi="Arial" w:cs="Arial"/>
          <w:color w:val="000000"/>
          <w:sz w:val="20"/>
          <w:szCs w:val="20"/>
        </w:rPr>
        <w:t>Izvajalec je dolžan ves čas trajanja projekta zagotavljati kader, ki ga je navedel z referencami v ponudbi.</w:t>
      </w:r>
      <w:r>
        <w:rPr>
          <w:rFonts w:ascii="Arial" w:eastAsia="Calibri" w:hAnsi="Arial" w:cs="Arial"/>
          <w:color w:val="000000"/>
          <w:sz w:val="20"/>
          <w:szCs w:val="20"/>
        </w:rPr>
        <w:t xml:space="preserve"> </w:t>
      </w:r>
      <w:r w:rsidRPr="008A0916">
        <w:rPr>
          <w:rFonts w:ascii="Arial" w:hAnsi="Arial" w:cs="Arial"/>
          <w:color w:val="000000"/>
          <w:sz w:val="20"/>
          <w:szCs w:val="20"/>
        </w:rPr>
        <w:t xml:space="preserve">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 </w:t>
      </w:r>
    </w:p>
    <w:p w14:paraId="3F486568" w14:textId="77777777" w:rsidR="009D1B0E" w:rsidRDefault="009D1B0E" w:rsidP="009D1B0E">
      <w:pPr>
        <w:autoSpaceDE w:val="0"/>
        <w:autoSpaceDN w:val="0"/>
        <w:adjustRightInd w:val="0"/>
        <w:spacing w:line="260" w:lineRule="atLeast"/>
        <w:jc w:val="both"/>
        <w:rPr>
          <w:rFonts w:ascii="Arial" w:hAnsi="Arial" w:cs="Arial"/>
          <w:color w:val="000000"/>
          <w:sz w:val="20"/>
          <w:szCs w:val="20"/>
        </w:rPr>
      </w:pPr>
    </w:p>
    <w:p w14:paraId="5767209F" w14:textId="77777777" w:rsidR="009D1B0E" w:rsidRPr="008A0916" w:rsidRDefault="009D1B0E" w:rsidP="009D1B0E">
      <w:pPr>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Strokovni kader, ki izkazuje strokovno usposobljenost za določeno področje oziroma predloži zahtevano referenco iz določenega področja, mora dela s tega področja v pretežnem delu tudi dejansko izvajati.</w:t>
      </w:r>
    </w:p>
    <w:p w14:paraId="2A5B456F" w14:textId="77777777" w:rsidR="009D1B0E" w:rsidRDefault="009D1B0E" w:rsidP="009D1B0E">
      <w:pPr>
        <w:autoSpaceDE w:val="0"/>
        <w:autoSpaceDN w:val="0"/>
        <w:adjustRightInd w:val="0"/>
        <w:spacing w:line="260" w:lineRule="atLeast"/>
        <w:jc w:val="both"/>
        <w:rPr>
          <w:rFonts w:ascii="Arial" w:eastAsia="Calibri" w:hAnsi="Arial" w:cs="Arial"/>
          <w:color w:val="000000"/>
          <w:sz w:val="20"/>
          <w:szCs w:val="20"/>
        </w:rPr>
      </w:pPr>
    </w:p>
    <w:p w14:paraId="0A838CB8" w14:textId="77777777" w:rsidR="009D1B0E" w:rsidRPr="008A0916" w:rsidRDefault="009D1B0E" w:rsidP="009D1B0E">
      <w:pPr>
        <w:autoSpaceDE w:val="0"/>
        <w:autoSpaceDN w:val="0"/>
        <w:adjustRightInd w:val="0"/>
        <w:spacing w:line="260" w:lineRule="atLeast"/>
        <w:jc w:val="both"/>
        <w:rPr>
          <w:rFonts w:ascii="Arial" w:eastAsia="Calibri" w:hAnsi="Arial" w:cs="Arial"/>
          <w:color w:val="000000"/>
          <w:sz w:val="20"/>
          <w:szCs w:val="20"/>
        </w:rPr>
      </w:pPr>
      <w:r w:rsidRPr="00303BF0">
        <w:rPr>
          <w:rFonts w:ascii="Arial" w:eastAsia="Calibri" w:hAnsi="Arial" w:cs="Arial"/>
          <w:color w:val="000000"/>
          <w:sz w:val="20"/>
          <w:szCs w:val="20"/>
        </w:rPr>
        <w:t>V primeru skupne ponudbe ali če ponudnik vključi podizvajalce, se referenčni projekti in kadrovska struktura seštevajo.</w:t>
      </w:r>
    </w:p>
    <w:p w14:paraId="73BA16B4" w14:textId="77777777" w:rsidR="009D1B0E" w:rsidRDefault="009D1B0E" w:rsidP="00751AA6">
      <w:pPr>
        <w:autoSpaceDE w:val="0"/>
        <w:autoSpaceDN w:val="0"/>
        <w:adjustRightInd w:val="0"/>
        <w:spacing w:line="260" w:lineRule="atLeast"/>
        <w:jc w:val="both"/>
        <w:rPr>
          <w:rFonts w:ascii="Arial" w:hAnsi="Arial" w:cs="Arial"/>
          <w:color w:val="000000"/>
          <w:sz w:val="20"/>
          <w:szCs w:val="20"/>
          <w:highlight w:val="yellow"/>
        </w:rPr>
      </w:pPr>
    </w:p>
    <w:p w14:paraId="4505E982" w14:textId="77777777" w:rsidR="00BB1FC7" w:rsidRPr="005163E1"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 xml:space="preserve">ESPD obrazec za </w:t>
      </w:r>
      <w:r>
        <w:rPr>
          <w:rFonts w:ascii="Arial" w:hAnsi="Arial" w:cs="Arial"/>
          <w:sz w:val="20"/>
          <w:lang w:eastAsia="en-US"/>
        </w:rPr>
        <w:t xml:space="preserve">ponudnika oziroma </w:t>
      </w:r>
      <w:proofErr w:type="spellStart"/>
      <w:r>
        <w:rPr>
          <w:rFonts w:ascii="Arial" w:hAnsi="Arial" w:cs="Arial"/>
          <w:sz w:val="20"/>
          <w:lang w:eastAsia="en-US"/>
        </w:rPr>
        <w:t>soponudnika</w:t>
      </w:r>
      <w:proofErr w:type="spellEnd"/>
      <w:r w:rsidRPr="00161C6E">
        <w:rPr>
          <w:rFonts w:ascii="Arial" w:hAnsi="Arial" w:cs="Arial"/>
          <w:sz w:val="20"/>
          <w:lang w:eastAsia="en-US"/>
        </w:rPr>
        <w:t xml:space="preserve"> - oddelek a dela IV ter </w:t>
      </w:r>
      <w:r w:rsidRPr="003F1CB5">
        <w:rPr>
          <w:rFonts w:ascii="Arial" w:hAnsi="Arial" w:cs="Arial"/>
          <w:sz w:val="20"/>
          <w:lang w:eastAsia="en-US"/>
        </w:rPr>
        <w:t xml:space="preserve">obrazec </w:t>
      </w:r>
      <w:r w:rsidR="006E2A7E">
        <w:rPr>
          <w:rFonts w:ascii="Arial" w:hAnsi="Arial" w:cs="Arial"/>
          <w:sz w:val="20"/>
          <w:lang w:eastAsia="en-US"/>
        </w:rPr>
        <w:t>3</w:t>
      </w:r>
    </w:p>
    <w:p w14:paraId="0EDBEC48" w14:textId="77777777" w:rsidR="00BB1FC7" w:rsidRPr="00751AA6" w:rsidRDefault="00BB1FC7" w:rsidP="00751AA6">
      <w:pPr>
        <w:autoSpaceDE w:val="0"/>
        <w:autoSpaceDN w:val="0"/>
        <w:adjustRightInd w:val="0"/>
        <w:spacing w:line="260" w:lineRule="atLeast"/>
        <w:jc w:val="both"/>
        <w:rPr>
          <w:rFonts w:ascii="Arial" w:hAnsi="Arial" w:cs="Arial"/>
          <w:color w:val="000000"/>
          <w:sz w:val="20"/>
          <w:szCs w:val="20"/>
          <w:highlight w:val="yellow"/>
        </w:rPr>
      </w:pPr>
    </w:p>
    <w:p w14:paraId="260447A5" w14:textId="77777777" w:rsidR="00080D62" w:rsidRPr="005037EF"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690B2B">
        <w:rPr>
          <w:rFonts w:ascii="Arial" w:hAnsi="Arial" w:cs="Arial"/>
          <w:b/>
          <w:sz w:val="20"/>
          <w:szCs w:val="20"/>
          <w:lang w:eastAsia="en-US"/>
        </w:rPr>
        <w:t>POMEMBNO:</w:t>
      </w:r>
    </w:p>
    <w:p w14:paraId="0D3D5558"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Referenčnih potrdil naročnikov referenčnih del (za gospodarski subjekt</w:t>
      </w:r>
      <w:r w:rsidR="005722D3">
        <w:rPr>
          <w:rFonts w:ascii="Arial" w:hAnsi="Arial" w:cs="Arial"/>
          <w:sz w:val="20"/>
          <w:szCs w:val="20"/>
          <w:lang w:eastAsia="en-US"/>
        </w:rPr>
        <w:t xml:space="preserve"> in kadre</w:t>
      </w:r>
      <w:r w:rsidRPr="00303BF0">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04FFC0A1"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628D81AE" w14:textId="2DD149CD" w:rsidR="00303BF0" w:rsidRPr="00B6467A"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Če ponudnik dokazil ne predloži oziroma če jih ne predloži v roku, ki ga bo določil naročnik, bo ponudnik izključen iz nadaljnjega postopka. </w:t>
      </w:r>
      <w:r w:rsidRPr="00B6467A">
        <w:rPr>
          <w:rFonts w:ascii="Arial" w:hAnsi="Arial" w:cs="Arial"/>
          <w:sz w:val="20"/>
          <w:szCs w:val="20"/>
          <w:lang w:eastAsia="en-US"/>
        </w:rPr>
        <w:t>Zaželeno pa je, da ponudnik referenčna potrdila</w:t>
      </w:r>
      <w:r w:rsidR="00B6467A" w:rsidRPr="00B6467A">
        <w:rPr>
          <w:rFonts w:ascii="Arial" w:hAnsi="Arial" w:cs="Arial"/>
          <w:bCs/>
          <w:sz w:val="20"/>
          <w:lang w:eastAsia="en-US"/>
        </w:rPr>
        <w:t xml:space="preserve"> (</w:t>
      </w:r>
      <w:r w:rsidR="00B6467A" w:rsidRPr="00B6467A">
        <w:rPr>
          <w:rFonts w:ascii="Arial" w:hAnsi="Arial" w:cs="Arial"/>
          <w:bCs/>
          <w:sz w:val="20"/>
          <w:szCs w:val="20"/>
          <w:lang w:eastAsia="en-US"/>
        </w:rPr>
        <w:t xml:space="preserve">ponudnik lahko uporabi </w:t>
      </w:r>
      <w:r w:rsidR="00B6467A" w:rsidRPr="006E2A7E">
        <w:rPr>
          <w:rFonts w:ascii="Arial" w:hAnsi="Arial" w:cs="Arial"/>
          <w:bCs/>
          <w:sz w:val="20"/>
          <w:szCs w:val="20"/>
          <w:lang w:eastAsia="en-US"/>
        </w:rPr>
        <w:t xml:space="preserve">obrazec </w:t>
      </w:r>
      <w:r w:rsidR="00690B2B">
        <w:rPr>
          <w:rFonts w:ascii="Arial" w:hAnsi="Arial" w:cs="Arial"/>
          <w:bCs/>
          <w:sz w:val="20"/>
          <w:szCs w:val="20"/>
          <w:lang w:eastAsia="en-US"/>
        </w:rPr>
        <w:t>6</w:t>
      </w:r>
      <w:r w:rsidR="00B6467A" w:rsidRPr="006E2A7E">
        <w:rPr>
          <w:rFonts w:ascii="Arial" w:hAnsi="Arial" w:cs="Arial"/>
          <w:bCs/>
          <w:sz w:val="20"/>
          <w:szCs w:val="20"/>
          <w:lang w:eastAsia="en-US"/>
        </w:rPr>
        <w:t>)</w:t>
      </w:r>
      <w:r w:rsidR="00B6467A" w:rsidRPr="00B6467A">
        <w:rPr>
          <w:rFonts w:ascii="Arial" w:hAnsi="Arial" w:cs="Arial"/>
          <w:bCs/>
          <w:iCs/>
          <w:sz w:val="20"/>
          <w:szCs w:val="20"/>
          <w:lang w:eastAsia="en-US"/>
        </w:rPr>
        <w:t xml:space="preserve"> </w:t>
      </w:r>
      <w:r w:rsidRPr="00B6467A">
        <w:rPr>
          <w:rFonts w:ascii="Arial" w:hAnsi="Arial" w:cs="Arial"/>
          <w:sz w:val="20"/>
          <w:szCs w:val="20"/>
          <w:lang w:eastAsia="en-US"/>
        </w:rPr>
        <w:t>predloži že v ponudbi.</w:t>
      </w:r>
    </w:p>
    <w:p w14:paraId="69B4DBF5"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A67277C" w14:textId="77777777" w:rsid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Referenčni projekti za gospodarski subjekt </w:t>
      </w:r>
      <w:r w:rsidR="005722D3">
        <w:rPr>
          <w:rFonts w:ascii="Arial" w:hAnsi="Arial" w:cs="Arial"/>
          <w:sz w:val="20"/>
          <w:szCs w:val="20"/>
          <w:lang w:eastAsia="en-US"/>
        </w:rPr>
        <w:t xml:space="preserve">in kadre </w:t>
      </w:r>
      <w:r w:rsidRPr="00303BF0">
        <w:rPr>
          <w:rFonts w:ascii="Arial" w:hAnsi="Arial" w:cs="Arial"/>
          <w:sz w:val="20"/>
          <w:szCs w:val="20"/>
          <w:lang w:eastAsia="en-US"/>
        </w:rPr>
        <w:t xml:space="preserve">bodo morali biti </w:t>
      </w:r>
      <w:r w:rsidRPr="00303BF0">
        <w:rPr>
          <w:rFonts w:ascii="Arial" w:hAnsi="Arial" w:cs="Arial"/>
          <w:b/>
          <w:sz w:val="20"/>
          <w:szCs w:val="20"/>
          <w:lang w:eastAsia="en-US"/>
        </w:rPr>
        <w:t>potrjeni s strani naročnika referenčnega dela</w:t>
      </w:r>
      <w:r w:rsidRPr="00303BF0">
        <w:rPr>
          <w:rFonts w:ascii="Arial" w:hAnsi="Arial" w:cs="Arial"/>
          <w:sz w:val="20"/>
          <w:szCs w:val="20"/>
          <w:lang w:eastAsia="en-US"/>
        </w:rPr>
        <w:t xml:space="preserve">, ki v tem naročilu ni niti ponudnik niti njegov partner, če nastopa s partnerji, niti podizvajalec. </w:t>
      </w:r>
      <w:r w:rsidR="00C244DB">
        <w:rPr>
          <w:rFonts w:ascii="Arial" w:hAnsi="Arial" w:cs="Arial"/>
          <w:sz w:val="20"/>
          <w:szCs w:val="20"/>
          <w:lang w:eastAsia="en-US"/>
        </w:rPr>
        <w:t xml:space="preserve">Iz referenčnega  potrdila bo moralo </w:t>
      </w:r>
      <w:r w:rsidRPr="00303BF0">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4262A5F3" w14:textId="77777777" w:rsidR="005722D3"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D853650" w14:textId="4FA74359" w:rsidR="008A0916" w:rsidRPr="00303BF0"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A93C7A">
        <w:rPr>
          <w:rFonts w:ascii="Arial" w:hAnsi="Arial" w:cs="Arial"/>
          <w:sz w:val="20"/>
          <w:szCs w:val="20"/>
          <w:lang w:eastAsia="en-US"/>
        </w:rPr>
        <w:t>Pri dokazovanju referenc za kadre je še posebej pomembno, da bo iz referenčnega potrdila izhajalo, da je pri opravljanju del res sodeloval navedeni kader</w:t>
      </w:r>
      <w:r w:rsidR="006E2A7E">
        <w:rPr>
          <w:rFonts w:ascii="Arial" w:hAnsi="Arial" w:cs="Arial"/>
          <w:sz w:val="20"/>
          <w:szCs w:val="20"/>
          <w:lang w:eastAsia="en-US"/>
        </w:rPr>
        <w:t xml:space="preserve"> in v kakšni vlogi (</w:t>
      </w:r>
      <w:r w:rsidR="00AF3B9A">
        <w:rPr>
          <w:rFonts w:ascii="Arial" w:hAnsi="Arial" w:cs="Arial"/>
          <w:sz w:val="20"/>
          <w:szCs w:val="20"/>
          <w:lang w:eastAsia="en-US"/>
        </w:rPr>
        <w:t>vodja projekta</w:t>
      </w:r>
      <w:r w:rsidR="00690B2B">
        <w:rPr>
          <w:rFonts w:ascii="Arial" w:hAnsi="Arial" w:cs="Arial"/>
          <w:sz w:val="20"/>
          <w:szCs w:val="20"/>
          <w:lang w:eastAsia="en-US"/>
        </w:rPr>
        <w:t xml:space="preserve"> ali delovne skupine, izvajalec, strokovni sodelavec (svetovalec), član projektne ali delovne skupine</w:t>
      </w:r>
      <w:r w:rsidR="00AF3B9A">
        <w:rPr>
          <w:rFonts w:ascii="Arial" w:hAnsi="Arial" w:cs="Arial"/>
          <w:sz w:val="20"/>
          <w:szCs w:val="20"/>
          <w:lang w:eastAsia="en-US"/>
        </w:rPr>
        <w:t>, razvijalec</w:t>
      </w:r>
      <w:r w:rsidR="006E2A7E">
        <w:rPr>
          <w:rFonts w:ascii="Arial" w:hAnsi="Arial" w:cs="Arial"/>
          <w:sz w:val="20"/>
          <w:szCs w:val="20"/>
          <w:lang w:eastAsia="en-US"/>
        </w:rPr>
        <w:t>)</w:t>
      </w:r>
      <w:r w:rsidRPr="00A93C7A">
        <w:rPr>
          <w:rFonts w:ascii="Arial" w:hAnsi="Arial" w:cs="Arial"/>
          <w:sz w:val="20"/>
          <w:szCs w:val="20"/>
          <w:lang w:eastAsia="en-US"/>
        </w:rPr>
        <w:t xml:space="preserve">. </w:t>
      </w:r>
    </w:p>
    <w:p w14:paraId="5A818F80" w14:textId="77777777" w:rsidR="0054343B" w:rsidRPr="005722D3" w:rsidRDefault="0054343B" w:rsidP="008A0916">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376B05AE" w14:textId="77777777" w:rsidR="0075039D" w:rsidRPr="0070139D" w:rsidRDefault="00542F36" w:rsidP="00FB7DD3">
      <w:pPr>
        <w:spacing w:line="260" w:lineRule="atLeast"/>
        <w:jc w:val="both"/>
        <w:rPr>
          <w:rFonts w:ascii="Arial" w:hAnsi="Arial" w:cs="Arial"/>
          <w:b/>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1FC5B86F"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7F413417" w14:textId="77777777" w:rsidR="0075039D" w:rsidRPr="0070139D" w:rsidRDefault="0075039D" w:rsidP="00FB7DD3">
      <w:pPr>
        <w:spacing w:line="260" w:lineRule="atLeast"/>
        <w:jc w:val="both"/>
        <w:rPr>
          <w:rFonts w:ascii="Arial" w:hAnsi="Arial" w:cs="Arial"/>
          <w:sz w:val="20"/>
          <w:szCs w:val="20"/>
          <w:lang w:eastAsia="en-US"/>
        </w:rPr>
      </w:pPr>
    </w:p>
    <w:p w14:paraId="03785849"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ADF9ACC"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navesti vse podizvajalce ter vsak del javnega naročila, ki ga namerava oddati v </w:t>
      </w:r>
      <w:proofErr w:type="spellStart"/>
      <w:r w:rsidR="0075039D" w:rsidRPr="0070139D">
        <w:rPr>
          <w:rFonts w:ascii="Arial" w:hAnsi="Arial" w:cs="Arial"/>
          <w:sz w:val="20"/>
          <w:szCs w:val="20"/>
          <w:lang w:eastAsia="en-US"/>
        </w:rPr>
        <w:t>podizvajanje</w:t>
      </w:r>
      <w:proofErr w:type="spellEnd"/>
      <w:r w:rsidR="0075039D" w:rsidRPr="0070139D">
        <w:rPr>
          <w:rFonts w:ascii="Arial" w:hAnsi="Arial" w:cs="Arial"/>
          <w:sz w:val="20"/>
          <w:szCs w:val="20"/>
          <w:lang w:eastAsia="en-US"/>
        </w:rPr>
        <w:t>,</w:t>
      </w:r>
    </w:p>
    <w:p w14:paraId="2F425961"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kontaktne podatke in zakonite zastopnike predlaganih podizvajalcev,</w:t>
      </w:r>
    </w:p>
    <w:p w14:paraId="1F6BACD7"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izpolnjene ESPD teh podizvajalcev v skladu z 79. členom ZJN-3 ter</w:t>
      </w:r>
    </w:p>
    <w:p w14:paraId="00D27C57" w14:textId="77777777" w:rsidR="0075039D"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priložiti zahtevo podizvajalca za neposredno plačilo, </w:t>
      </w:r>
      <w:r w:rsidR="0075039D" w:rsidRPr="0070139D">
        <w:rPr>
          <w:rFonts w:ascii="Arial" w:hAnsi="Arial" w:cs="Arial"/>
          <w:b/>
          <w:sz w:val="20"/>
          <w:szCs w:val="20"/>
          <w:lang w:eastAsia="en-US"/>
        </w:rPr>
        <w:t>če podizvajalec to zahteva.</w:t>
      </w:r>
    </w:p>
    <w:p w14:paraId="25F8CCFB" w14:textId="77777777" w:rsidR="0075039D" w:rsidRPr="0070139D" w:rsidRDefault="0075039D" w:rsidP="00FB7DD3">
      <w:pPr>
        <w:spacing w:line="260" w:lineRule="atLeast"/>
        <w:jc w:val="both"/>
        <w:rPr>
          <w:rFonts w:ascii="Arial" w:hAnsi="Arial" w:cs="Arial"/>
          <w:sz w:val="20"/>
          <w:szCs w:val="20"/>
          <w:lang w:eastAsia="en-US"/>
        </w:rPr>
      </w:pPr>
    </w:p>
    <w:p w14:paraId="54DC7593"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8977D2E" w14:textId="77777777" w:rsidR="00CC28F6" w:rsidRPr="0070139D" w:rsidRDefault="00CC28F6" w:rsidP="00FB7DD3">
      <w:pPr>
        <w:spacing w:line="260" w:lineRule="atLeast"/>
        <w:jc w:val="both"/>
        <w:rPr>
          <w:rFonts w:ascii="Arial" w:hAnsi="Arial" w:cs="Arial"/>
          <w:sz w:val="20"/>
          <w:szCs w:val="20"/>
          <w:lang w:eastAsia="en-US"/>
        </w:rPr>
      </w:pPr>
    </w:p>
    <w:p w14:paraId="56AA17B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565D992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zanj obstajajo razlogi za izključitev, kot so navedeni v poglavju 3.1 te razpisne dokumentacije ter zahteval </w:t>
      </w:r>
      <w:r w:rsidR="00324EDD">
        <w:rPr>
          <w:rFonts w:ascii="Arial" w:hAnsi="Arial" w:cs="Arial"/>
          <w:sz w:val="20"/>
          <w:szCs w:val="20"/>
          <w:lang w:eastAsia="en-US"/>
        </w:rPr>
        <w:t xml:space="preserve">njegovo </w:t>
      </w:r>
      <w:r w:rsidRPr="0070139D">
        <w:rPr>
          <w:rFonts w:ascii="Arial" w:hAnsi="Arial" w:cs="Arial"/>
          <w:sz w:val="20"/>
          <w:szCs w:val="20"/>
          <w:lang w:eastAsia="en-US"/>
        </w:rPr>
        <w:t xml:space="preserve">zamenjavo, </w:t>
      </w:r>
    </w:p>
    <w:p w14:paraId="5FCA6CA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 če bi to lahko vplivalo na nemoteno izvajanje ali dokončanje del,</w:t>
      </w:r>
    </w:p>
    <w:p w14:paraId="73B70E9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novi podizvajalec ne izpolnjuje pogojev v zvezi z oddajo javnega naročila. </w:t>
      </w:r>
    </w:p>
    <w:p w14:paraId="50B6D0F4" w14:textId="77777777" w:rsidR="0075039D" w:rsidRPr="0070139D" w:rsidRDefault="0075039D" w:rsidP="00FB7DD3">
      <w:pPr>
        <w:spacing w:line="260" w:lineRule="atLeast"/>
        <w:jc w:val="both"/>
        <w:rPr>
          <w:rFonts w:ascii="Arial" w:hAnsi="Arial" w:cs="Arial"/>
          <w:sz w:val="20"/>
          <w:szCs w:val="20"/>
          <w:lang w:eastAsia="en-US"/>
        </w:rPr>
      </w:pPr>
    </w:p>
    <w:p w14:paraId="107AF94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58BA146C"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75AE6832"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podizvajalec predložiti soglasje, na podlagi katerega naročnik namesto ponudnika poravna podizvajalčevo terjatev do ponudnika,</w:t>
      </w:r>
    </w:p>
    <w:p w14:paraId="3EE034C2"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svojemu računu ali situaciji priložiti račun ali situacijo podizvajalca, ki ga je predhodno potrdil.</w:t>
      </w:r>
    </w:p>
    <w:p w14:paraId="3A54D436"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635DFE5F" w14:textId="77777777" w:rsidR="00E74A6D" w:rsidRPr="0070139D" w:rsidRDefault="00E74A6D" w:rsidP="00FB7DD3">
      <w:pPr>
        <w:spacing w:line="260" w:lineRule="atLeast"/>
        <w:jc w:val="both"/>
        <w:rPr>
          <w:rFonts w:ascii="Arial" w:hAnsi="Arial" w:cs="Arial"/>
          <w:sz w:val="20"/>
          <w:szCs w:val="20"/>
          <w:lang w:eastAsia="en-US"/>
        </w:rPr>
      </w:pPr>
    </w:p>
    <w:p w14:paraId="27F46BCA" w14:textId="77777777" w:rsidR="0075039D" w:rsidRPr="0070139D"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ESPD  obrazec s podatki vseh podizvajalcev ter obrazec 1</w:t>
      </w:r>
      <w:r w:rsidR="004601E3">
        <w:rPr>
          <w:rFonts w:ascii="Arial" w:hAnsi="Arial" w:cs="Arial"/>
          <w:sz w:val="20"/>
          <w:lang w:eastAsia="en-US"/>
        </w:rPr>
        <w:t>A</w:t>
      </w:r>
      <w:r w:rsidRPr="0070139D">
        <w:rPr>
          <w:rFonts w:ascii="Arial" w:hAnsi="Arial" w:cs="Arial"/>
          <w:sz w:val="20"/>
          <w:lang w:eastAsia="en-US"/>
        </w:rPr>
        <w:t xml:space="preserve"> in 1</w:t>
      </w:r>
      <w:r w:rsidR="004601E3">
        <w:rPr>
          <w:rFonts w:ascii="Arial" w:hAnsi="Arial" w:cs="Arial"/>
          <w:sz w:val="20"/>
          <w:lang w:eastAsia="en-US"/>
        </w:rPr>
        <w:t>B</w:t>
      </w:r>
      <w:r w:rsidRPr="0070139D">
        <w:rPr>
          <w:rFonts w:ascii="Arial" w:hAnsi="Arial" w:cs="Arial"/>
          <w:sz w:val="20"/>
          <w:lang w:eastAsia="en-US"/>
        </w:rPr>
        <w:t xml:space="preserve"> </w:t>
      </w:r>
    </w:p>
    <w:p w14:paraId="66D7DFB9"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4" w:name="_Toc130197575"/>
      <w:bookmarkStart w:id="125" w:name="_Toc130198076"/>
      <w:bookmarkStart w:id="126" w:name="_Toc130198136"/>
      <w:bookmarkStart w:id="127" w:name="_Toc130799597"/>
      <w:bookmarkStart w:id="128" w:name="_Toc132106368"/>
      <w:bookmarkStart w:id="129" w:name="_Toc132424982"/>
      <w:bookmarkStart w:id="130" w:name="_Toc132432231"/>
      <w:bookmarkStart w:id="131" w:name="_Toc156997259"/>
    </w:p>
    <w:p w14:paraId="02AEB705"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4"/>
      <w:bookmarkEnd w:id="125"/>
      <w:bookmarkEnd w:id="126"/>
      <w:bookmarkEnd w:id="127"/>
      <w:bookmarkEnd w:id="128"/>
      <w:bookmarkEnd w:id="129"/>
      <w:bookmarkEnd w:id="130"/>
      <w:bookmarkEnd w:id="131"/>
      <w:r w:rsidR="00B160F6">
        <w:rPr>
          <w:rFonts w:ascii="Arial" w:hAnsi="Arial" w:cs="Arial"/>
          <w:b/>
          <w:bCs/>
          <w:sz w:val="20"/>
          <w:szCs w:val="20"/>
          <w:lang w:eastAsia="en-US"/>
        </w:rPr>
        <w:t xml:space="preserve"> </w:t>
      </w:r>
    </w:p>
    <w:p w14:paraId="03AFE322"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DA93831"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2FDD7A0C"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E9FE92C"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p>
    <w:p w14:paraId="37C13821" w14:textId="77777777" w:rsidR="003F323B" w:rsidRDefault="00400770" w:rsidP="00DF443B">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0A9324CE" w14:textId="77777777" w:rsidR="00400770" w:rsidRPr="003F323B" w:rsidRDefault="00400770" w:rsidP="00DF443B">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49F7AC02"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3D8E92E8" w14:textId="77777777" w:rsidR="00400770" w:rsidRPr="00400770" w:rsidRDefault="00400770" w:rsidP="00400770">
      <w:pPr>
        <w:suppressAutoHyphens/>
        <w:spacing w:line="260" w:lineRule="atLeast"/>
        <w:jc w:val="both"/>
        <w:rPr>
          <w:rFonts w:ascii="Arial" w:hAnsi="Arial" w:cs="Arial"/>
          <w:sz w:val="20"/>
          <w:szCs w:val="20"/>
          <w:lang w:eastAsia="ar-SA"/>
        </w:rPr>
      </w:pPr>
    </w:p>
    <w:p w14:paraId="21A6A161"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089CA93" w14:textId="77777777" w:rsidR="008A0916" w:rsidRPr="00400770" w:rsidRDefault="008A0916" w:rsidP="00400770">
      <w:pPr>
        <w:suppressAutoHyphens/>
        <w:spacing w:line="260" w:lineRule="atLeast"/>
        <w:jc w:val="both"/>
        <w:rPr>
          <w:rFonts w:ascii="Arial" w:hAnsi="Arial" w:cs="Arial"/>
          <w:sz w:val="20"/>
          <w:szCs w:val="20"/>
          <w:lang w:eastAsia="ar-SA"/>
        </w:rPr>
      </w:pPr>
    </w:p>
    <w:p w14:paraId="112D360F"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w:t>
      </w:r>
      <w:r w:rsidR="00C01E7C">
        <w:rPr>
          <w:rFonts w:ascii="Arial" w:hAnsi="Arial" w:cs="Arial"/>
          <w:sz w:val="20"/>
          <w:szCs w:val="20"/>
          <w:lang w:eastAsia="ar-SA"/>
        </w:rPr>
        <w:t>.</w:t>
      </w:r>
      <w:r w:rsidRPr="00400770">
        <w:rPr>
          <w:rFonts w:ascii="Arial" w:hAnsi="Arial" w:cs="Arial"/>
          <w:sz w:val="20"/>
          <w:szCs w:val="20"/>
          <w:lang w:eastAsia="ar-SA"/>
        </w:rPr>
        <w:t xml:space="preserve"> </w:t>
      </w:r>
    </w:p>
    <w:p w14:paraId="0E7F89F6"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0075039D" w:rsidRPr="0082255A">
        <w:rPr>
          <w:rFonts w:ascii="Arial" w:hAnsi="Arial" w:cs="Arial"/>
          <w:b/>
          <w:sz w:val="20"/>
          <w:szCs w:val="20"/>
          <w:lang w:eastAsia="en-US"/>
        </w:rPr>
        <w:lastRenderedPageBreak/>
        <w:t>P</w:t>
      </w:r>
      <w:r w:rsidR="00E74A6D" w:rsidRPr="0082255A">
        <w:rPr>
          <w:rFonts w:ascii="Arial" w:hAnsi="Arial" w:cs="Arial"/>
          <w:b/>
          <w:sz w:val="20"/>
          <w:szCs w:val="20"/>
          <w:lang w:eastAsia="en-US"/>
        </w:rPr>
        <w:t>OGLAVJE</w:t>
      </w:r>
      <w:r w:rsidR="0075039D" w:rsidRPr="0082255A">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4DDC51CC" w14:textId="77777777" w:rsidR="00E74A6D" w:rsidRPr="00161C6E" w:rsidRDefault="00E74A6D" w:rsidP="00E74A6D">
      <w:pPr>
        <w:spacing w:line="260" w:lineRule="atLeast"/>
        <w:jc w:val="both"/>
        <w:rPr>
          <w:rFonts w:ascii="Arial" w:hAnsi="Arial" w:cs="Arial"/>
          <w:b/>
          <w:sz w:val="20"/>
          <w:szCs w:val="20"/>
          <w:lang w:eastAsia="en-US"/>
        </w:rPr>
      </w:pPr>
    </w:p>
    <w:p w14:paraId="183AD820"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24821560" w14:textId="77777777" w:rsidR="004A25D5" w:rsidRDefault="004A25D5" w:rsidP="004A25D5">
      <w:pPr>
        <w:spacing w:line="260" w:lineRule="atLeast"/>
        <w:jc w:val="both"/>
        <w:rPr>
          <w:rFonts w:ascii="Arial" w:hAnsi="Arial" w:cs="Arial"/>
          <w:b/>
          <w:sz w:val="20"/>
          <w:szCs w:val="20"/>
          <w:lang w:eastAsia="en-US"/>
        </w:rPr>
      </w:pPr>
    </w:p>
    <w:p w14:paraId="2D7ABDDF" w14:textId="77777777" w:rsidR="005722D3" w:rsidRPr="00161C6E" w:rsidRDefault="005722D3" w:rsidP="005722D3">
      <w:pPr>
        <w:spacing w:line="260" w:lineRule="atLeast"/>
        <w:jc w:val="both"/>
        <w:rPr>
          <w:rFonts w:ascii="Arial" w:hAnsi="Arial" w:cs="Arial"/>
          <w:b/>
          <w:sz w:val="20"/>
          <w:szCs w:val="20"/>
          <w:lang w:eastAsia="en-US"/>
        </w:rPr>
      </w:pPr>
    </w:p>
    <w:p w14:paraId="58D2DE1D" w14:textId="77777777" w:rsidR="005722D3" w:rsidRPr="00161C6E" w:rsidRDefault="005722D3" w:rsidP="005722D3">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2C9FF107" w14:textId="77777777" w:rsidR="005722D3" w:rsidRPr="00161C6E" w:rsidRDefault="005722D3" w:rsidP="005722D3">
      <w:pPr>
        <w:numPr>
          <w:ilvl w:val="0"/>
          <w:numId w:val="11"/>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0EEE6200" w14:textId="77777777" w:rsidR="005722D3" w:rsidRPr="00161C6E" w:rsidRDefault="005722D3" w:rsidP="005722D3">
      <w:pPr>
        <w:numPr>
          <w:ilvl w:val="0"/>
          <w:numId w:val="11"/>
        </w:numPr>
        <w:spacing w:line="260" w:lineRule="atLeast"/>
        <w:jc w:val="both"/>
        <w:rPr>
          <w:rFonts w:ascii="Arial" w:hAnsi="Arial" w:cs="Arial"/>
          <w:sz w:val="20"/>
          <w:szCs w:val="20"/>
        </w:rPr>
      </w:pPr>
      <w:r w:rsidRPr="00161C6E">
        <w:rPr>
          <w:rFonts w:ascii="Arial" w:hAnsi="Arial" w:cs="Arial"/>
          <w:sz w:val="20"/>
          <w:szCs w:val="20"/>
        </w:rPr>
        <w:t>Izjava o skupnem nastopu v primeru skupnega nastopa ponudnikov</w:t>
      </w:r>
      <w:r>
        <w:rPr>
          <w:rFonts w:ascii="Arial" w:hAnsi="Arial" w:cs="Arial"/>
          <w:sz w:val="20"/>
          <w:szCs w:val="20"/>
        </w:rPr>
        <w:t>,</w:t>
      </w:r>
    </w:p>
    <w:p w14:paraId="6A326646" w14:textId="77777777" w:rsidR="005722D3" w:rsidRPr="00161C6E" w:rsidRDefault="005722D3" w:rsidP="005722D3">
      <w:pPr>
        <w:numPr>
          <w:ilvl w:val="0"/>
          <w:numId w:val="11"/>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2A8A8830" w14:textId="77777777" w:rsidR="005722D3" w:rsidRPr="00161C6E" w:rsidRDefault="005722D3" w:rsidP="005722D3">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1F975D7A" w14:textId="77777777" w:rsidR="005722D3" w:rsidRPr="00161C6E" w:rsidRDefault="005722D3" w:rsidP="005722D3">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0CE9C21A" w14:textId="77777777" w:rsidR="005722D3" w:rsidRPr="005A521D" w:rsidRDefault="005722D3" w:rsidP="005722D3">
      <w:pPr>
        <w:numPr>
          <w:ilvl w:val="0"/>
          <w:numId w:val="12"/>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7EC81C6F" w14:textId="77777777" w:rsidR="005722D3" w:rsidRPr="00161C6E" w:rsidRDefault="005722D3" w:rsidP="005722D3">
      <w:pPr>
        <w:numPr>
          <w:ilvl w:val="0"/>
          <w:numId w:val="12"/>
        </w:numPr>
        <w:spacing w:line="260" w:lineRule="atLeast"/>
        <w:jc w:val="both"/>
        <w:rPr>
          <w:rFonts w:ascii="Arial" w:hAnsi="Arial" w:cs="Arial"/>
          <w:sz w:val="20"/>
          <w:szCs w:val="20"/>
          <w:lang w:eastAsia="en-US"/>
        </w:rPr>
      </w:pPr>
      <w:r w:rsidRPr="005A521D">
        <w:rPr>
          <w:rFonts w:ascii="Arial" w:hAnsi="Arial" w:cs="Arial"/>
          <w:sz w:val="20"/>
          <w:szCs w:val="20"/>
          <w:lang w:eastAsia="en-US"/>
        </w:rPr>
        <w:t>Obrazec 1D:</w:t>
      </w:r>
      <w:r w:rsidRPr="00161C6E">
        <w:rPr>
          <w:rFonts w:ascii="Arial" w:hAnsi="Arial" w:cs="Arial"/>
          <w:sz w:val="20"/>
          <w:szCs w:val="20"/>
          <w:lang w:eastAsia="en-US"/>
        </w:rPr>
        <w:t xml:space="preserve"> Pooblastilo naročniku za pridobitev podatkov iz kazenske evidence za ponudnika, </w:t>
      </w:r>
      <w:proofErr w:type="spellStart"/>
      <w:r w:rsidRPr="00161C6E">
        <w:rPr>
          <w:rFonts w:ascii="Arial" w:hAnsi="Arial" w:cs="Arial"/>
          <w:sz w:val="20"/>
          <w:szCs w:val="20"/>
          <w:lang w:eastAsia="en-US"/>
        </w:rPr>
        <w:t>soponudnike</w:t>
      </w:r>
      <w:proofErr w:type="spellEnd"/>
      <w:r w:rsidRPr="00161C6E">
        <w:rPr>
          <w:rFonts w:ascii="Arial" w:hAnsi="Arial" w:cs="Arial"/>
          <w:sz w:val="20"/>
          <w:szCs w:val="20"/>
          <w:lang w:eastAsia="en-US"/>
        </w:rPr>
        <w:t>, podizvajalce, sodelujoče subjekte - kot pravne osebe</w:t>
      </w:r>
      <w:r>
        <w:rPr>
          <w:rFonts w:ascii="Arial" w:hAnsi="Arial" w:cs="Arial"/>
          <w:sz w:val="20"/>
          <w:szCs w:val="20"/>
          <w:lang w:eastAsia="en-US"/>
        </w:rPr>
        <w:t>,</w:t>
      </w:r>
    </w:p>
    <w:p w14:paraId="5DF7C8FB" w14:textId="77777777" w:rsidR="005722D3" w:rsidRDefault="005722D3" w:rsidP="005722D3">
      <w:pPr>
        <w:numPr>
          <w:ilvl w:val="0"/>
          <w:numId w:val="12"/>
        </w:numPr>
        <w:spacing w:line="260" w:lineRule="atLeast"/>
        <w:jc w:val="both"/>
        <w:rPr>
          <w:rFonts w:ascii="Arial" w:hAnsi="Arial" w:cs="Arial"/>
          <w:sz w:val="20"/>
          <w:szCs w:val="20"/>
        </w:rPr>
      </w:pPr>
      <w:r w:rsidRPr="00602BE1">
        <w:rPr>
          <w:rFonts w:ascii="Arial" w:hAnsi="Arial" w:cs="Arial"/>
          <w:sz w:val="20"/>
          <w:szCs w:val="20"/>
          <w:lang w:eastAsia="en-US"/>
        </w:rPr>
        <w:t>Obrazec 2: Seznam referenčnih projektov (izpolnjevanje pogojev iz poglavja 3.2.3.1)</w:t>
      </w:r>
      <w:r>
        <w:rPr>
          <w:rFonts w:ascii="Arial" w:hAnsi="Arial" w:cs="Arial"/>
          <w:sz w:val="20"/>
          <w:szCs w:val="20"/>
          <w:lang w:eastAsia="en-US"/>
        </w:rPr>
        <w:t>,</w:t>
      </w:r>
    </w:p>
    <w:p w14:paraId="05E62C5D" w14:textId="77777777" w:rsidR="005722D3" w:rsidRDefault="005722D3" w:rsidP="005722D3">
      <w:pPr>
        <w:numPr>
          <w:ilvl w:val="0"/>
          <w:numId w:val="12"/>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3.2.3.2.)</w:t>
      </w:r>
      <w:r>
        <w:rPr>
          <w:rFonts w:ascii="Arial" w:hAnsi="Arial" w:cs="Arial"/>
          <w:sz w:val="20"/>
          <w:szCs w:val="20"/>
        </w:rPr>
        <w:t>,</w:t>
      </w:r>
      <w:r w:rsidRPr="00233122">
        <w:rPr>
          <w:rFonts w:ascii="Arial" w:hAnsi="Arial" w:cs="Arial"/>
          <w:sz w:val="20"/>
          <w:szCs w:val="20"/>
        </w:rPr>
        <w:t xml:space="preserve"> </w:t>
      </w:r>
    </w:p>
    <w:p w14:paraId="6A40A3D4" w14:textId="77777777" w:rsidR="00690B2B" w:rsidRPr="00690B2B" w:rsidRDefault="00690B2B" w:rsidP="00690B2B">
      <w:pPr>
        <w:pStyle w:val="Odstavekseznama"/>
        <w:numPr>
          <w:ilvl w:val="0"/>
          <w:numId w:val="12"/>
        </w:numPr>
        <w:rPr>
          <w:rFonts w:ascii="Arial" w:hAnsi="Arial" w:cs="Arial"/>
          <w:sz w:val="20"/>
          <w:szCs w:val="20"/>
        </w:rPr>
      </w:pPr>
      <w:r w:rsidRPr="00690B2B">
        <w:rPr>
          <w:rFonts w:ascii="Arial" w:hAnsi="Arial" w:cs="Arial"/>
          <w:sz w:val="20"/>
          <w:szCs w:val="20"/>
        </w:rPr>
        <w:t>Obrazec 4: Seznam kadra (merilo)</w:t>
      </w:r>
      <w:r>
        <w:rPr>
          <w:rFonts w:ascii="Arial" w:hAnsi="Arial" w:cs="Arial"/>
          <w:sz w:val="20"/>
          <w:szCs w:val="20"/>
        </w:rPr>
        <w:t>,</w:t>
      </w:r>
    </w:p>
    <w:p w14:paraId="4CD9F71F" w14:textId="77777777" w:rsidR="00690B2B" w:rsidRPr="00C16A5B" w:rsidRDefault="00690B2B" w:rsidP="00C16A5B">
      <w:pPr>
        <w:pStyle w:val="Odstavekseznama"/>
        <w:numPr>
          <w:ilvl w:val="0"/>
          <w:numId w:val="12"/>
        </w:numPr>
        <w:rPr>
          <w:rFonts w:ascii="Arial" w:hAnsi="Arial" w:cs="Arial"/>
          <w:sz w:val="20"/>
          <w:szCs w:val="20"/>
        </w:rPr>
      </w:pPr>
      <w:r w:rsidRPr="00690B2B">
        <w:rPr>
          <w:rFonts w:ascii="Arial" w:hAnsi="Arial" w:cs="Arial"/>
          <w:sz w:val="20"/>
          <w:szCs w:val="20"/>
        </w:rPr>
        <w:t xml:space="preserve">Obrazec </w:t>
      </w:r>
      <w:r>
        <w:rPr>
          <w:rFonts w:ascii="Arial" w:hAnsi="Arial" w:cs="Arial"/>
          <w:sz w:val="20"/>
          <w:szCs w:val="20"/>
        </w:rPr>
        <w:t>5</w:t>
      </w:r>
      <w:r w:rsidRPr="00690B2B">
        <w:rPr>
          <w:rFonts w:ascii="Arial" w:hAnsi="Arial" w:cs="Arial"/>
          <w:sz w:val="20"/>
          <w:szCs w:val="20"/>
        </w:rPr>
        <w:t>: Certifikati za merila</w:t>
      </w:r>
    </w:p>
    <w:p w14:paraId="60EA4ACF" w14:textId="318F3EE9" w:rsidR="005722D3" w:rsidRPr="00A12E1B" w:rsidRDefault="005722D3" w:rsidP="005722D3">
      <w:pPr>
        <w:pStyle w:val="Odstavekseznama"/>
        <w:numPr>
          <w:ilvl w:val="0"/>
          <w:numId w:val="12"/>
        </w:numPr>
        <w:spacing w:line="260" w:lineRule="atLeast"/>
        <w:jc w:val="both"/>
        <w:rPr>
          <w:rFonts w:ascii="Arial" w:hAnsi="Arial" w:cs="Arial"/>
          <w:b/>
          <w:sz w:val="20"/>
          <w:szCs w:val="20"/>
        </w:rPr>
      </w:pPr>
      <w:r w:rsidRPr="00FE39FD">
        <w:rPr>
          <w:rFonts w:ascii="Arial" w:hAnsi="Arial" w:cs="Arial"/>
          <w:sz w:val="20"/>
          <w:szCs w:val="20"/>
        </w:rPr>
        <w:t xml:space="preserve">Obrazec </w:t>
      </w:r>
      <w:r w:rsidR="00690B2B">
        <w:rPr>
          <w:rFonts w:ascii="Arial" w:hAnsi="Arial" w:cs="Arial"/>
          <w:sz w:val="20"/>
          <w:szCs w:val="20"/>
        </w:rPr>
        <w:t>6</w:t>
      </w:r>
      <w:r w:rsidRPr="00FE39FD">
        <w:rPr>
          <w:rFonts w:ascii="Arial" w:hAnsi="Arial" w:cs="Arial"/>
          <w:sz w:val="20"/>
          <w:szCs w:val="20"/>
        </w:rPr>
        <w:t xml:space="preserve">: </w:t>
      </w:r>
      <w:r>
        <w:rPr>
          <w:rFonts w:ascii="Arial" w:hAnsi="Arial" w:cs="Arial"/>
          <w:sz w:val="20"/>
          <w:szCs w:val="20"/>
          <w:lang w:eastAsia="en-US"/>
        </w:rPr>
        <w:t>Izjava referenčnega naročnika – reference ponudnika in kadra,</w:t>
      </w:r>
    </w:p>
    <w:p w14:paraId="1744CC48" w14:textId="0FB97A7F" w:rsidR="005722D3" w:rsidRDefault="005722D3" w:rsidP="005722D3">
      <w:pPr>
        <w:numPr>
          <w:ilvl w:val="0"/>
          <w:numId w:val="12"/>
        </w:numPr>
        <w:spacing w:line="260" w:lineRule="atLeast"/>
        <w:jc w:val="both"/>
        <w:rPr>
          <w:rFonts w:ascii="Arial" w:hAnsi="Arial" w:cs="Arial"/>
          <w:sz w:val="20"/>
          <w:szCs w:val="20"/>
        </w:rPr>
      </w:pPr>
      <w:r>
        <w:rPr>
          <w:rFonts w:ascii="Arial" w:hAnsi="Arial" w:cs="Arial"/>
          <w:sz w:val="20"/>
          <w:szCs w:val="20"/>
        </w:rPr>
        <w:t xml:space="preserve">Obrazec </w:t>
      </w:r>
      <w:r w:rsidR="00690B2B">
        <w:rPr>
          <w:rFonts w:ascii="Arial" w:hAnsi="Arial" w:cs="Arial"/>
          <w:sz w:val="20"/>
          <w:szCs w:val="20"/>
        </w:rPr>
        <w:t>7</w:t>
      </w:r>
      <w:r w:rsidRPr="00161C6E">
        <w:rPr>
          <w:rFonts w:ascii="Arial" w:hAnsi="Arial" w:cs="Arial"/>
          <w:sz w:val="20"/>
          <w:szCs w:val="20"/>
        </w:rPr>
        <w:t>:</w:t>
      </w:r>
      <w:r>
        <w:rPr>
          <w:rFonts w:ascii="Arial" w:hAnsi="Arial" w:cs="Arial"/>
          <w:sz w:val="20"/>
          <w:szCs w:val="20"/>
        </w:rPr>
        <w:t xml:space="preserve"> </w:t>
      </w:r>
      <w:r w:rsidRPr="00161C6E">
        <w:rPr>
          <w:rFonts w:ascii="Arial" w:hAnsi="Arial" w:cs="Arial"/>
          <w:sz w:val="20"/>
          <w:szCs w:val="20"/>
        </w:rPr>
        <w:t>Vzorec pogodbe</w:t>
      </w:r>
      <w:r>
        <w:rPr>
          <w:rFonts w:ascii="Arial" w:hAnsi="Arial" w:cs="Arial"/>
          <w:sz w:val="20"/>
          <w:szCs w:val="20"/>
        </w:rPr>
        <w:t xml:space="preserve"> </w:t>
      </w:r>
      <w:r w:rsidRPr="00161C6E">
        <w:rPr>
          <w:rFonts w:ascii="Arial" w:hAnsi="Arial" w:cs="Arial"/>
          <w:sz w:val="20"/>
          <w:szCs w:val="20"/>
        </w:rPr>
        <w:t xml:space="preserve"> o izvedbi javnega naročila</w:t>
      </w:r>
      <w:r w:rsidRPr="00161C6E">
        <w:rPr>
          <w:rFonts w:ascii="Arial" w:hAnsi="Arial" w:cs="Arial"/>
          <w:sz w:val="20"/>
          <w:szCs w:val="20"/>
          <w:lang w:eastAsia="en-US"/>
        </w:rPr>
        <w:t>; ponudbi j</w:t>
      </w:r>
      <w:r>
        <w:rPr>
          <w:rFonts w:ascii="Arial" w:hAnsi="Arial" w:cs="Arial"/>
          <w:sz w:val="20"/>
          <w:szCs w:val="20"/>
          <w:lang w:eastAsia="en-US"/>
        </w:rPr>
        <w:t xml:space="preserve">e potrebno priložiti izpolnjen </w:t>
      </w:r>
      <w:r w:rsidRPr="00161C6E">
        <w:rPr>
          <w:rFonts w:ascii="Arial" w:hAnsi="Arial" w:cs="Arial"/>
          <w:sz w:val="20"/>
          <w:szCs w:val="20"/>
          <w:lang w:eastAsia="en-US"/>
        </w:rPr>
        <w:t xml:space="preserve">obrazec </w:t>
      </w:r>
      <w:r w:rsidR="00690B2B">
        <w:rPr>
          <w:rFonts w:ascii="Arial" w:hAnsi="Arial" w:cs="Arial"/>
          <w:sz w:val="20"/>
          <w:szCs w:val="20"/>
          <w:lang w:eastAsia="en-US"/>
        </w:rPr>
        <w:t>7</w:t>
      </w:r>
      <w:r>
        <w:rPr>
          <w:rFonts w:ascii="Arial" w:hAnsi="Arial" w:cs="Arial"/>
          <w:sz w:val="20"/>
          <w:szCs w:val="20"/>
          <w:lang w:eastAsia="en-US"/>
        </w:rPr>
        <w:t>,</w:t>
      </w:r>
    </w:p>
    <w:p w14:paraId="455D9AE8" w14:textId="6E0F9107" w:rsidR="005722D3" w:rsidRDefault="005722D3" w:rsidP="005722D3">
      <w:pPr>
        <w:numPr>
          <w:ilvl w:val="0"/>
          <w:numId w:val="12"/>
        </w:numPr>
        <w:spacing w:line="260" w:lineRule="atLeast"/>
        <w:jc w:val="both"/>
        <w:rPr>
          <w:rFonts w:ascii="Arial" w:hAnsi="Arial" w:cs="Arial"/>
          <w:sz w:val="20"/>
          <w:szCs w:val="20"/>
        </w:rPr>
      </w:pPr>
      <w:r>
        <w:rPr>
          <w:rFonts w:ascii="Arial" w:hAnsi="Arial" w:cs="Arial"/>
          <w:sz w:val="20"/>
          <w:szCs w:val="20"/>
          <w:lang w:eastAsia="en-US"/>
        </w:rPr>
        <w:t xml:space="preserve">Obrazec </w:t>
      </w:r>
      <w:r w:rsidR="00690B2B">
        <w:rPr>
          <w:rFonts w:ascii="Arial" w:hAnsi="Arial" w:cs="Arial"/>
          <w:sz w:val="20"/>
          <w:szCs w:val="20"/>
          <w:lang w:eastAsia="en-US"/>
        </w:rPr>
        <w:t>8</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p>
    <w:p w14:paraId="330C8B53" w14:textId="31804946" w:rsidR="005722D3" w:rsidRPr="00161C6E" w:rsidRDefault="005722D3" w:rsidP="005722D3">
      <w:pPr>
        <w:numPr>
          <w:ilvl w:val="0"/>
          <w:numId w:val="13"/>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690B2B">
        <w:rPr>
          <w:rFonts w:ascii="Arial" w:hAnsi="Arial" w:cs="Arial"/>
          <w:sz w:val="20"/>
          <w:szCs w:val="20"/>
          <w:lang w:eastAsia="en-US"/>
        </w:rPr>
        <w:t>8</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690B2B">
        <w:rPr>
          <w:rFonts w:ascii="Arial" w:hAnsi="Arial" w:cs="Arial"/>
          <w:sz w:val="20"/>
          <w:szCs w:val="20"/>
          <w:lang w:eastAsia="en-US"/>
        </w:rPr>
        <w:t>8</w:t>
      </w:r>
      <w:r>
        <w:rPr>
          <w:rFonts w:ascii="Arial" w:hAnsi="Arial" w:cs="Arial"/>
          <w:sz w:val="20"/>
          <w:szCs w:val="20"/>
          <w:lang w:eastAsia="en-US"/>
        </w:rPr>
        <w:t>.2</w:t>
      </w:r>
      <w:r w:rsidRPr="00161C6E">
        <w:rPr>
          <w:rFonts w:ascii="Arial" w:hAnsi="Arial" w:cs="Arial"/>
          <w:sz w:val="20"/>
          <w:szCs w:val="20"/>
          <w:lang w:eastAsia="en-US"/>
        </w:rPr>
        <w:t>)</w:t>
      </w:r>
      <w:r>
        <w:rPr>
          <w:rFonts w:ascii="Arial" w:hAnsi="Arial" w:cs="Arial"/>
          <w:sz w:val="20"/>
          <w:szCs w:val="20"/>
          <w:lang w:eastAsia="en-US"/>
        </w:rPr>
        <w:t>;</w:t>
      </w:r>
    </w:p>
    <w:p w14:paraId="0349CF37" w14:textId="77777777" w:rsidR="005722D3" w:rsidRPr="00161C6E" w:rsidRDefault="005722D3" w:rsidP="005722D3">
      <w:pPr>
        <w:spacing w:line="260" w:lineRule="atLeast"/>
        <w:jc w:val="both"/>
        <w:rPr>
          <w:rFonts w:ascii="Arial" w:hAnsi="Arial" w:cs="Arial"/>
          <w:b/>
          <w:sz w:val="20"/>
          <w:szCs w:val="20"/>
          <w:lang w:eastAsia="en-US"/>
        </w:rPr>
      </w:pPr>
    </w:p>
    <w:p w14:paraId="419F1F36" w14:textId="77777777" w:rsidR="005722D3" w:rsidRPr="00161C6E" w:rsidRDefault="005722D3" w:rsidP="005722D3">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107D373C"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2EBCB065" w14:textId="77777777" w:rsidR="005722D3" w:rsidRPr="00161C6E" w:rsidRDefault="005722D3" w:rsidP="005722D3">
      <w:pPr>
        <w:spacing w:line="260" w:lineRule="atLeast"/>
        <w:ind w:left="360"/>
        <w:jc w:val="both"/>
        <w:rPr>
          <w:rFonts w:ascii="Arial" w:hAnsi="Arial" w:cs="Arial"/>
          <w:sz w:val="20"/>
          <w:szCs w:val="20"/>
        </w:rPr>
      </w:pPr>
    </w:p>
    <w:p w14:paraId="17C7E3FE" w14:textId="77777777" w:rsidR="005722D3" w:rsidRDefault="005722D3" w:rsidP="005722D3">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6A823DD2" w14:textId="77777777" w:rsidR="005722D3" w:rsidRDefault="005722D3" w:rsidP="005722D3">
      <w:pPr>
        <w:pStyle w:val="Odstavekseznama"/>
        <w:spacing w:line="260" w:lineRule="atLeast"/>
        <w:jc w:val="both"/>
        <w:rPr>
          <w:rFonts w:ascii="Arial" w:hAnsi="Arial" w:cs="Arial"/>
          <w:b/>
          <w:sz w:val="20"/>
          <w:szCs w:val="20"/>
          <w:lang w:eastAsia="en-US"/>
        </w:rPr>
      </w:pPr>
    </w:p>
    <w:p w14:paraId="218A841F" w14:textId="77777777" w:rsidR="005722D3" w:rsidRDefault="005722D3" w:rsidP="004A25D5">
      <w:pPr>
        <w:spacing w:line="260" w:lineRule="atLeast"/>
        <w:jc w:val="both"/>
        <w:rPr>
          <w:rFonts w:ascii="Arial" w:hAnsi="Arial" w:cs="Arial"/>
          <w:b/>
          <w:sz w:val="20"/>
          <w:szCs w:val="20"/>
          <w:lang w:eastAsia="en-US"/>
        </w:rPr>
      </w:pPr>
    </w:p>
    <w:p w14:paraId="59FB6324" w14:textId="77777777" w:rsidR="004A25D5" w:rsidRDefault="004A25D5" w:rsidP="004A25D5">
      <w:pPr>
        <w:spacing w:line="260" w:lineRule="atLeast"/>
        <w:jc w:val="both"/>
        <w:rPr>
          <w:rFonts w:ascii="Arial" w:hAnsi="Arial" w:cs="Arial"/>
          <w:b/>
          <w:sz w:val="20"/>
          <w:szCs w:val="20"/>
          <w:lang w:eastAsia="en-US"/>
        </w:rPr>
      </w:pPr>
    </w:p>
    <w:p w14:paraId="1C1739AB" w14:textId="77777777" w:rsidR="004A25D5" w:rsidRDefault="004A25D5" w:rsidP="004A25D5">
      <w:pPr>
        <w:spacing w:line="260" w:lineRule="atLeast"/>
        <w:jc w:val="both"/>
        <w:rPr>
          <w:rFonts w:ascii="Arial" w:hAnsi="Arial" w:cs="Arial"/>
          <w:b/>
          <w:sz w:val="20"/>
          <w:szCs w:val="20"/>
          <w:lang w:eastAsia="en-US"/>
        </w:rPr>
      </w:pPr>
    </w:p>
    <w:p w14:paraId="420C0394" w14:textId="77777777" w:rsidR="00955803" w:rsidRPr="004A25D5" w:rsidRDefault="00955803" w:rsidP="004A25D5">
      <w:pPr>
        <w:spacing w:line="260" w:lineRule="atLeast"/>
        <w:jc w:val="both"/>
        <w:rPr>
          <w:rFonts w:ascii="Arial" w:hAnsi="Arial" w:cs="Arial"/>
          <w:i/>
          <w:sz w:val="20"/>
          <w:szCs w:val="20"/>
          <w:lang w:eastAsia="en-US"/>
        </w:rPr>
      </w:pPr>
    </w:p>
    <w:p w14:paraId="61F20FEB" w14:textId="77777777" w:rsidR="00955803" w:rsidRDefault="00955803" w:rsidP="004A25D5">
      <w:pPr>
        <w:spacing w:line="260" w:lineRule="atLeast"/>
        <w:jc w:val="both"/>
        <w:rPr>
          <w:rFonts w:ascii="Arial" w:hAnsi="Arial" w:cs="Arial"/>
          <w:b/>
          <w:sz w:val="20"/>
          <w:szCs w:val="20"/>
          <w:lang w:eastAsia="en-US"/>
        </w:rPr>
      </w:pPr>
    </w:p>
    <w:p w14:paraId="1E598B55" w14:textId="77777777" w:rsidR="005722D3" w:rsidRDefault="005722D3" w:rsidP="004A25D5">
      <w:pPr>
        <w:spacing w:line="260" w:lineRule="atLeast"/>
        <w:jc w:val="both"/>
        <w:rPr>
          <w:rFonts w:ascii="Arial" w:hAnsi="Arial" w:cs="Arial"/>
          <w:b/>
          <w:sz w:val="20"/>
          <w:szCs w:val="20"/>
          <w:lang w:eastAsia="en-US"/>
        </w:rPr>
      </w:pPr>
    </w:p>
    <w:p w14:paraId="6C42F100" w14:textId="77777777" w:rsidR="005722D3" w:rsidRDefault="005722D3" w:rsidP="004A25D5">
      <w:pPr>
        <w:spacing w:line="260" w:lineRule="atLeast"/>
        <w:jc w:val="both"/>
        <w:rPr>
          <w:rFonts w:ascii="Arial" w:hAnsi="Arial" w:cs="Arial"/>
          <w:b/>
          <w:sz w:val="20"/>
          <w:szCs w:val="20"/>
          <w:lang w:eastAsia="en-US"/>
        </w:rPr>
      </w:pPr>
    </w:p>
    <w:p w14:paraId="5F2484E2" w14:textId="77777777" w:rsidR="005722D3" w:rsidRDefault="005722D3" w:rsidP="004A25D5">
      <w:pPr>
        <w:spacing w:line="260" w:lineRule="atLeast"/>
        <w:jc w:val="both"/>
        <w:rPr>
          <w:rFonts w:ascii="Arial" w:hAnsi="Arial" w:cs="Arial"/>
          <w:b/>
          <w:sz w:val="20"/>
          <w:szCs w:val="20"/>
          <w:lang w:eastAsia="en-US"/>
        </w:rPr>
      </w:pPr>
    </w:p>
    <w:p w14:paraId="170AC3EC" w14:textId="77777777" w:rsidR="005722D3" w:rsidRDefault="005722D3" w:rsidP="004A25D5">
      <w:pPr>
        <w:spacing w:line="260" w:lineRule="atLeast"/>
        <w:jc w:val="both"/>
        <w:rPr>
          <w:rFonts w:ascii="Arial" w:hAnsi="Arial" w:cs="Arial"/>
          <w:b/>
          <w:sz w:val="20"/>
          <w:szCs w:val="20"/>
          <w:lang w:eastAsia="en-US"/>
        </w:rPr>
      </w:pPr>
    </w:p>
    <w:p w14:paraId="130AE4D7" w14:textId="77777777" w:rsidR="005722D3" w:rsidRDefault="005722D3" w:rsidP="004A25D5">
      <w:pPr>
        <w:spacing w:line="260" w:lineRule="atLeast"/>
        <w:jc w:val="both"/>
        <w:rPr>
          <w:rFonts w:ascii="Arial" w:hAnsi="Arial" w:cs="Arial"/>
          <w:b/>
          <w:sz w:val="20"/>
          <w:szCs w:val="20"/>
          <w:lang w:eastAsia="en-US"/>
        </w:rPr>
      </w:pPr>
    </w:p>
    <w:p w14:paraId="23F9D71C" w14:textId="77777777" w:rsidR="005722D3" w:rsidRDefault="005722D3" w:rsidP="004A25D5">
      <w:pPr>
        <w:spacing w:line="260" w:lineRule="atLeast"/>
        <w:jc w:val="both"/>
        <w:rPr>
          <w:rFonts w:ascii="Arial" w:hAnsi="Arial" w:cs="Arial"/>
          <w:b/>
          <w:sz w:val="20"/>
          <w:szCs w:val="20"/>
          <w:lang w:eastAsia="en-US"/>
        </w:rPr>
      </w:pPr>
    </w:p>
    <w:p w14:paraId="42BE2031" w14:textId="77777777" w:rsidR="005722D3" w:rsidRDefault="005722D3" w:rsidP="004A25D5">
      <w:pPr>
        <w:spacing w:line="260" w:lineRule="atLeast"/>
        <w:jc w:val="both"/>
        <w:rPr>
          <w:rFonts w:ascii="Arial" w:hAnsi="Arial" w:cs="Arial"/>
          <w:b/>
          <w:sz w:val="20"/>
          <w:szCs w:val="20"/>
          <w:lang w:eastAsia="en-US"/>
        </w:rPr>
      </w:pPr>
    </w:p>
    <w:p w14:paraId="12E5DB89" w14:textId="77777777" w:rsidR="005722D3" w:rsidRDefault="005722D3" w:rsidP="004A25D5">
      <w:pPr>
        <w:spacing w:line="260" w:lineRule="atLeast"/>
        <w:jc w:val="both"/>
        <w:rPr>
          <w:rFonts w:ascii="Arial" w:hAnsi="Arial" w:cs="Arial"/>
          <w:b/>
          <w:sz w:val="20"/>
          <w:szCs w:val="20"/>
          <w:lang w:eastAsia="en-US"/>
        </w:rPr>
      </w:pPr>
    </w:p>
    <w:p w14:paraId="1723C12F" w14:textId="77777777" w:rsidR="005722D3" w:rsidRDefault="005722D3" w:rsidP="004A25D5">
      <w:pPr>
        <w:spacing w:line="260" w:lineRule="atLeast"/>
        <w:jc w:val="both"/>
        <w:rPr>
          <w:rFonts w:ascii="Arial" w:hAnsi="Arial" w:cs="Arial"/>
          <w:b/>
          <w:sz w:val="20"/>
          <w:szCs w:val="20"/>
          <w:lang w:eastAsia="en-US"/>
        </w:rPr>
      </w:pPr>
    </w:p>
    <w:p w14:paraId="51B6D435" w14:textId="77777777" w:rsidR="005722D3" w:rsidRDefault="005722D3" w:rsidP="004A25D5">
      <w:pPr>
        <w:spacing w:line="260" w:lineRule="atLeast"/>
        <w:jc w:val="both"/>
        <w:rPr>
          <w:rFonts w:ascii="Arial" w:hAnsi="Arial" w:cs="Arial"/>
          <w:b/>
          <w:sz w:val="20"/>
          <w:szCs w:val="20"/>
          <w:lang w:eastAsia="en-US"/>
        </w:rPr>
      </w:pPr>
    </w:p>
    <w:p w14:paraId="6DF7CE91" w14:textId="77777777" w:rsidR="005722D3" w:rsidRDefault="005722D3" w:rsidP="004A25D5">
      <w:pPr>
        <w:spacing w:line="260" w:lineRule="atLeast"/>
        <w:jc w:val="both"/>
        <w:rPr>
          <w:rFonts w:ascii="Arial" w:hAnsi="Arial" w:cs="Arial"/>
          <w:b/>
          <w:sz w:val="20"/>
          <w:szCs w:val="20"/>
          <w:lang w:eastAsia="en-US"/>
        </w:rPr>
      </w:pPr>
    </w:p>
    <w:p w14:paraId="56BC7E4B" w14:textId="77777777" w:rsidR="005722D3" w:rsidRDefault="005722D3" w:rsidP="004A25D5">
      <w:pPr>
        <w:spacing w:line="260" w:lineRule="atLeast"/>
        <w:jc w:val="both"/>
        <w:rPr>
          <w:rFonts w:ascii="Arial" w:hAnsi="Arial" w:cs="Arial"/>
          <w:b/>
          <w:sz w:val="20"/>
          <w:szCs w:val="20"/>
          <w:lang w:eastAsia="en-US"/>
        </w:rPr>
      </w:pPr>
    </w:p>
    <w:p w14:paraId="1845F990" w14:textId="77777777" w:rsidR="005722D3" w:rsidRDefault="005722D3" w:rsidP="004A25D5">
      <w:pPr>
        <w:spacing w:line="260" w:lineRule="atLeast"/>
        <w:jc w:val="both"/>
        <w:rPr>
          <w:rFonts w:ascii="Arial" w:hAnsi="Arial" w:cs="Arial"/>
          <w:b/>
          <w:sz w:val="20"/>
          <w:szCs w:val="20"/>
          <w:lang w:eastAsia="en-US"/>
        </w:rPr>
      </w:pPr>
    </w:p>
    <w:p w14:paraId="4F83B585" w14:textId="77777777" w:rsidR="005722D3" w:rsidRDefault="005722D3" w:rsidP="004A25D5">
      <w:pPr>
        <w:spacing w:line="260" w:lineRule="atLeast"/>
        <w:jc w:val="both"/>
        <w:rPr>
          <w:rFonts w:ascii="Arial" w:hAnsi="Arial" w:cs="Arial"/>
          <w:b/>
          <w:sz w:val="20"/>
          <w:szCs w:val="20"/>
          <w:lang w:eastAsia="en-US"/>
        </w:rPr>
      </w:pPr>
    </w:p>
    <w:p w14:paraId="0AD78F9A" w14:textId="77777777" w:rsidR="005722D3" w:rsidRDefault="005722D3" w:rsidP="004A25D5">
      <w:pPr>
        <w:spacing w:line="260" w:lineRule="atLeast"/>
        <w:jc w:val="both"/>
        <w:rPr>
          <w:rFonts w:ascii="Arial" w:hAnsi="Arial" w:cs="Arial"/>
          <w:b/>
          <w:sz w:val="20"/>
          <w:szCs w:val="20"/>
          <w:lang w:eastAsia="en-US"/>
        </w:rPr>
      </w:pPr>
    </w:p>
    <w:p w14:paraId="0AACCA16" w14:textId="77777777" w:rsidR="005722D3" w:rsidRDefault="005722D3" w:rsidP="004A25D5">
      <w:pPr>
        <w:spacing w:line="260" w:lineRule="atLeast"/>
        <w:jc w:val="both"/>
        <w:rPr>
          <w:rFonts w:ascii="Arial" w:hAnsi="Arial" w:cs="Arial"/>
          <w:b/>
          <w:sz w:val="20"/>
          <w:szCs w:val="20"/>
          <w:lang w:eastAsia="en-US"/>
        </w:rPr>
      </w:pPr>
    </w:p>
    <w:p w14:paraId="21D157E1" w14:textId="77777777" w:rsidR="002E712A" w:rsidRPr="004A25D5" w:rsidRDefault="002E712A" w:rsidP="004A25D5">
      <w:pPr>
        <w:spacing w:line="260" w:lineRule="atLeast"/>
        <w:jc w:val="both"/>
        <w:rPr>
          <w:rFonts w:ascii="Arial" w:hAnsi="Arial" w:cs="Arial"/>
          <w:b/>
          <w:sz w:val="20"/>
          <w:szCs w:val="20"/>
          <w:lang w:eastAsia="en-US"/>
        </w:rPr>
      </w:pPr>
    </w:p>
    <w:p w14:paraId="77251AD1" w14:textId="77777777" w:rsidR="00955803" w:rsidRDefault="00955803" w:rsidP="00955803">
      <w:pPr>
        <w:pStyle w:val="Odstavekseznama"/>
        <w:spacing w:line="260" w:lineRule="atLeast"/>
        <w:jc w:val="both"/>
        <w:rPr>
          <w:rFonts w:ascii="Arial" w:hAnsi="Arial" w:cs="Arial"/>
          <w:b/>
          <w:sz w:val="20"/>
          <w:szCs w:val="20"/>
          <w:lang w:eastAsia="en-US"/>
        </w:rPr>
      </w:pPr>
    </w:p>
    <w:p w14:paraId="6582BA16" w14:textId="77777777" w:rsidR="00955803" w:rsidRPr="00CC2DF6" w:rsidRDefault="00955803" w:rsidP="00CC2DF6">
      <w:pPr>
        <w:spacing w:line="260" w:lineRule="atLeast"/>
        <w:jc w:val="both"/>
        <w:rPr>
          <w:rFonts w:ascii="Arial" w:hAnsi="Arial" w:cs="Arial"/>
          <w:b/>
          <w:sz w:val="20"/>
          <w:szCs w:val="20"/>
          <w:lang w:eastAsia="en-US"/>
        </w:rPr>
      </w:pPr>
    </w:p>
    <w:p w14:paraId="6329C910" w14:textId="77777777" w:rsidR="00E74A6D" w:rsidRPr="00161C6E" w:rsidRDefault="00E74A6D" w:rsidP="00E74A6D">
      <w:pPr>
        <w:rPr>
          <w:rFonts w:ascii="Arial" w:hAnsi="Arial" w:cs="Arial"/>
          <w:b/>
          <w:sz w:val="20"/>
          <w:szCs w:val="20"/>
          <w:lang w:eastAsia="en-US"/>
        </w:rPr>
      </w:pPr>
    </w:p>
    <w:p w14:paraId="55135A4E"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627C46F6" w14:textId="77777777" w:rsidR="00E74A6D" w:rsidRPr="00161C6E" w:rsidRDefault="00E74A6D" w:rsidP="00E74A6D">
      <w:pPr>
        <w:spacing w:line="260" w:lineRule="atLeast"/>
        <w:rPr>
          <w:rFonts w:ascii="Arial" w:hAnsi="Arial" w:cs="Arial"/>
          <w:b/>
          <w:sz w:val="20"/>
          <w:szCs w:val="20"/>
          <w:lang w:eastAsia="en-US"/>
        </w:rPr>
      </w:pPr>
    </w:p>
    <w:p w14:paraId="54BB4965" w14:textId="77777777" w:rsidR="00E74A6D" w:rsidRPr="00C01E7C" w:rsidRDefault="00E74A6D" w:rsidP="008A0916">
      <w:pPr>
        <w:spacing w:line="260" w:lineRule="atLeast"/>
        <w:jc w:val="both"/>
        <w:rPr>
          <w:rFonts w:ascii="Arial" w:hAnsi="Arial" w:cs="Arial"/>
          <w:b/>
          <w:sz w:val="20"/>
          <w:szCs w:val="20"/>
        </w:rPr>
      </w:pPr>
      <w:r w:rsidRPr="00161C6E">
        <w:rPr>
          <w:rFonts w:ascii="Arial" w:hAnsi="Arial" w:cs="Arial"/>
          <w:b/>
          <w:sz w:val="20"/>
          <w:szCs w:val="20"/>
          <w:lang w:eastAsia="en-US"/>
        </w:rPr>
        <w:t xml:space="preserve">Predmet javnega naročila: </w:t>
      </w:r>
      <w:r w:rsidR="003C00EE">
        <w:rPr>
          <w:rFonts w:ascii="Arial" w:hAnsi="Arial" w:cs="Arial"/>
          <w:b/>
          <w:sz w:val="20"/>
          <w:szCs w:val="20"/>
          <w:lang w:eastAsia="en-US"/>
        </w:rPr>
        <w:t>Svetovalne in izvajalske storitve inženirja na projektu NAPCORE</w:t>
      </w:r>
    </w:p>
    <w:p w14:paraId="2FFB9576" w14:textId="77777777" w:rsidR="000E0B66" w:rsidRPr="00161C6E" w:rsidRDefault="000E0B66" w:rsidP="000E0B66">
      <w:pPr>
        <w:spacing w:line="260" w:lineRule="atLeast"/>
        <w:jc w:val="both"/>
        <w:rPr>
          <w:rFonts w:ascii="Arial" w:hAnsi="Arial" w:cs="Arial"/>
          <w:b/>
          <w:sz w:val="20"/>
          <w:szCs w:val="20"/>
          <w:lang w:eastAsia="en-US"/>
        </w:rPr>
      </w:pPr>
    </w:p>
    <w:p w14:paraId="61A1ADAD" w14:textId="02822C68"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E055BA">
        <w:rPr>
          <w:rFonts w:ascii="Arial" w:hAnsi="Arial" w:cs="Arial"/>
          <w:b/>
          <w:sz w:val="20"/>
          <w:szCs w:val="20"/>
          <w:lang w:eastAsia="en-US"/>
        </w:rPr>
        <w:t>Tržaška cesta 19</w:t>
      </w:r>
      <w:r w:rsidRPr="00161C6E">
        <w:rPr>
          <w:rFonts w:ascii="Arial" w:hAnsi="Arial" w:cs="Arial"/>
          <w:b/>
          <w:sz w:val="20"/>
          <w:szCs w:val="20"/>
          <w:lang w:eastAsia="en-US"/>
        </w:rPr>
        <w:t>, 1</w:t>
      </w:r>
      <w:r w:rsidR="0047751C">
        <w:rPr>
          <w:rFonts w:ascii="Arial" w:hAnsi="Arial" w:cs="Arial"/>
          <w:b/>
          <w:sz w:val="20"/>
          <w:szCs w:val="20"/>
          <w:lang w:eastAsia="en-US"/>
        </w:rPr>
        <w:t>000</w:t>
      </w:r>
      <w:r w:rsidRPr="00161C6E">
        <w:rPr>
          <w:rFonts w:ascii="Arial" w:hAnsi="Arial" w:cs="Arial"/>
          <w:b/>
          <w:sz w:val="20"/>
          <w:szCs w:val="20"/>
          <w:lang w:eastAsia="en-US"/>
        </w:rPr>
        <w:t xml:space="preserve"> Ljubljana</w:t>
      </w:r>
    </w:p>
    <w:p w14:paraId="1290AF93" w14:textId="77777777" w:rsidR="00E74A6D" w:rsidRPr="00161C6E" w:rsidRDefault="00E74A6D" w:rsidP="00E74A6D">
      <w:pPr>
        <w:spacing w:line="260" w:lineRule="atLeast"/>
        <w:rPr>
          <w:rFonts w:ascii="Arial" w:hAnsi="Arial" w:cs="Arial"/>
          <w:b/>
          <w:sz w:val="20"/>
          <w:szCs w:val="20"/>
          <w:lang w:eastAsia="en-US"/>
        </w:rPr>
      </w:pPr>
    </w:p>
    <w:p w14:paraId="53AC5931"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15E68EE3"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5BDADF87" w14:textId="77777777" w:rsidTr="00E74A6D">
        <w:tc>
          <w:tcPr>
            <w:tcW w:w="2307" w:type="dxa"/>
            <w:shd w:val="clear" w:color="auto" w:fill="auto"/>
          </w:tcPr>
          <w:p w14:paraId="49044506" w14:textId="77777777" w:rsidR="00E74A6D" w:rsidRPr="00161C6E" w:rsidRDefault="00E74A6D" w:rsidP="00E74A6D">
            <w:pPr>
              <w:spacing w:line="260" w:lineRule="atLeast"/>
              <w:rPr>
                <w:rFonts w:ascii="Arial" w:hAnsi="Arial" w:cs="Arial"/>
                <w:b/>
                <w:sz w:val="20"/>
                <w:szCs w:val="20"/>
                <w:lang w:eastAsia="en-US"/>
              </w:rPr>
            </w:pPr>
          </w:p>
          <w:p w14:paraId="43D8D79D"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70D4731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2150C12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320FCA9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22DCDF20" w14:textId="77777777" w:rsidR="00E74A6D" w:rsidRPr="00161C6E" w:rsidRDefault="00E74A6D" w:rsidP="00E74A6D">
            <w:pPr>
              <w:spacing w:line="260" w:lineRule="atLeast"/>
              <w:rPr>
                <w:rFonts w:ascii="Arial" w:hAnsi="Arial" w:cs="Arial"/>
                <w:b/>
                <w:sz w:val="20"/>
                <w:szCs w:val="20"/>
                <w:lang w:eastAsia="en-US"/>
              </w:rPr>
            </w:pPr>
          </w:p>
          <w:p w14:paraId="0E688C4B"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3047D1AA" w14:textId="77777777" w:rsidTr="00E74A6D">
        <w:tc>
          <w:tcPr>
            <w:tcW w:w="2307" w:type="dxa"/>
            <w:shd w:val="clear" w:color="auto" w:fill="auto"/>
          </w:tcPr>
          <w:p w14:paraId="76BE266A"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77D4B1AE"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35B1661C"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71A70A6C"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E3B9CA6" w14:textId="77777777" w:rsidTr="00E74A6D">
        <w:tc>
          <w:tcPr>
            <w:tcW w:w="2307" w:type="dxa"/>
            <w:shd w:val="clear" w:color="auto" w:fill="auto"/>
          </w:tcPr>
          <w:p w14:paraId="4E43271F"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0140AB3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8F5972E"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0B581A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445D723" w14:textId="77777777" w:rsidTr="00E74A6D">
        <w:tc>
          <w:tcPr>
            <w:tcW w:w="2307" w:type="dxa"/>
            <w:shd w:val="clear" w:color="auto" w:fill="auto"/>
          </w:tcPr>
          <w:p w14:paraId="4FF57EB8"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180B40C6"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02C09CF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2514EB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D63F52A" w14:textId="77777777" w:rsidTr="00E74A6D">
        <w:tc>
          <w:tcPr>
            <w:tcW w:w="2307" w:type="dxa"/>
            <w:shd w:val="clear" w:color="auto" w:fill="auto"/>
          </w:tcPr>
          <w:p w14:paraId="365B58F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696FFFDF"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08B8048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6935657"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5195E17D" w14:textId="77777777" w:rsidTr="00E74A6D">
        <w:tc>
          <w:tcPr>
            <w:tcW w:w="2307" w:type="dxa"/>
            <w:shd w:val="clear" w:color="auto" w:fill="auto"/>
          </w:tcPr>
          <w:p w14:paraId="6EC11084"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7FA383FF"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F0BCB2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27D0782"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1CDD7F6" w14:textId="77777777" w:rsidTr="00E74A6D">
        <w:tc>
          <w:tcPr>
            <w:tcW w:w="2307" w:type="dxa"/>
            <w:shd w:val="clear" w:color="auto" w:fill="auto"/>
          </w:tcPr>
          <w:p w14:paraId="7DF85B63"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3BD6E325"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DD4D7C9"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9670F97"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144FFDC" w14:textId="77777777" w:rsidTr="00E74A6D">
        <w:tc>
          <w:tcPr>
            <w:tcW w:w="2307" w:type="dxa"/>
            <w:shd w:val="clear" w:color="auto" w:fill="auto"/>
          </w:tcPr>
          <w:p w14:paraId="00E2FCD8"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1F0AA357"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76291546"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1220D83"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26D2C30"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1DEC9EE" w14:textId="77777777" w:rsidTr="00E74A6D">
        <w:tc>
          <w:tcPr>
            <w:tcW w:w="2307" w:type="dxa"/>
            <w:shd w:val="clear" w:color="auto" w:fill="auto"/>
          </w:tcPr>
          <w:p w14:paraId="6F186D44"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1724BB7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737D40F"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3CF46E0" w14:textId="77777777" w:rsidR="00E74A6D" w:rsidRPr="00161C6E" w:rsidRDefault="00E74A6D" w:rsidP="00E74A6D">
            <w:pPr>
              <w:spacing w:line="260" w:lineRule="atLeast"/>
              <w:rPr>
                <w:rFonts w:ascii="Arial" w:hAnsi="Arial" w:cs="Arial"/>
                <w:sz w:val="20"/>
                <w:szCs w:val="20"/>
                <w:lang w:eastAsia="en-US"/>
              </w:rPr>
            </w:pPr>
          </w:p>
        </w:tc>
      </w:tr>
    </w:tbl>
    <w:p w14:paraId="4AF57F09"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4717525D"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64BF884F" w14:textId="77777777" w:rsidR="00E74A6D" w:rsidRPr="00161C6E" w:rsidRDefault="00E74A6D" w:rsidP="00E74A6D">
      <w:pPr>
        <w:spacing w:line="260" w:lineRule="atLeast"/>
        <w:rPr>
          <w:rFonts w:ascii="Arial" w:hAnsi="Arial" w:cs="Arial"/>
          <w:bCs/>
          <w:sz w:val="20"/>
          <w:szCs w:val="20"/>
          <w:lang w:eastAsia="en-US"/>
        </w:rPr>
      </w:pPr>
    </w:p>
    <w:p w14:paraId="22DD2654" w14:textId="77777777" w:rsidR="00E74A6D" w:rsidRPr="00161C6E" w:rsidRDefault="00E74A6D" w:rsidP="00E74A6D">
      <w:pPr>
        <w:spacing w:line="260" w:lineRule="atLeast"/>
        <w:rPr>
          <w:rFonts w:ascii="Arial" w:hAnsi="Arial" w:cs="Arial"/>
          <w:bCs/>
          <w:sz w:val="20"/>
          <w:szCs w:val="20"/>
          <w:lang w:eastAsia="en-US"/>
        </w:rPr>
      </w:pPr>
    </w:p>
    <w:p w14:paraId="19142003" w14:textId="77777777" w:rsidR="00E74A6D" w:rsidRPr="00161C6E" w:rsidRDefault="00E74A6D" w:rsidP="00E74A6D">
      <w:pPr>
        <w:spacing w:line="260" w:lineRule="atLeast"/>
        <w:rPr>
          <w:rFonts w:ascii="Arial" w:hAnsi="Arial" w:cs="Arial"/>
          <w:bCs/>
          <w:sz w:val="20"/>
          <w:szCs w:val="20"/>
          <w:lang w:eastAsia="en-US"/>
        </w:rPr>
      </w:pPr>
    </w:p>
    <w:p w14:paraId="341CCF1C" w14:textId="77777777" w:rsidR="00E74A6D" w:rsidRPr="00161C6E" w:rsidRDefault="00E74A6D" w:rsidP="00E74A6D">
      <w:pPr>
        <w:spacing w:line="260" w:lineRule="atLeast"/>
        <w:rPr>
          <w:rFonts w:ascii="Arial" w:hAnsi="Arial" w:cs="Arial"/>
          <w:bCs/>
          <w:sz w:val="20"/>
          <w:szCs w:val="20"/>
          <w:lang w:eastAsia="en-US"/>
        </w:rPr>
      </w:pPr>
    </w:p>
    <w:p w14:paraId="50422B9B" w14:textId="77777777" w:rsidR="00E74A6D" w:rsidRPr="00161C6E" w:rsidRDefault="00E74A6D" w:rsidP="00E74A6D">
      <w:pPr>
        <w:spacing w:line="260" w:lineRule="atLeast"/>
        <w:rPr>
          <w:rFonts w:ascii="Arial" w:hAnsi="Arial" w:cs="Arial"/>
          <w:bCs/>
          <w:sz w:val="20"/>
          <w:szCs w:val="20"/>
          <w:lang w:eastAsia="en-US"/>
        </w:rPr>
      </w:pPr>
    </w:p>
    <w:p w14:paraId="158FA943"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435D1B8C" w14:textId="77777777" w:rsidR="00E74A6D" w:rsidRPr="00161C6E" w:rsidRDefault="00E74A6D" w:rsidP="00E74A6D">
      <w:pPr>
        <w:spacing w:after="120"/>
        <w:jc w:val="both"/>
        <w:rPr>
          <w:rFonts w:ascii="Arial" w:hAnsi="Arial" w:cs="Arial"/>
          <w:sz w:val="20"/>
          <w:szCs w:val="20"/>
        </w:rPr>
      </w:pPr>
    </w:p>
    <w:p w14:paraId="65F6AA24" w14:textId="77777777" w:rsidR="00E74A6D" w:rsidRPr="00161C6E" w:rsidRDefault="00E74A6D" w:rsidP="00E74A6D">
      <w:pPr>
        <w:spacing w:after="120"/>
        <w:jc w:val="both"/>
        <w:rPr>
          <w:rFonts w:ascii="Arial" w:hAnsi="Arial" w:cs="Arial"/>
          <w:sz w:val="20"/>
          <w:szCs w:val="20"/>
        </w:rPr>
      </w:pPr>
    </w:p>
    <w:p w14:paraId="42EA1094"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288ACE04"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700E3788"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6C755291"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BED6FBF"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0EE4E1F5" w14:textId="77777777" w:rsidR="00E74A6D" w:rsidRPr="00161C6E" w:rsidRDefault="00E74A6D" w:rsidP="00E74A6D">
      <w:pPr>
        <w:spacing w:line="260" w:lineRule="atLeast"/>
        <w:jc w:val="both"/>
        <w:rPr>
          <w:rFonts w:ascii="Arial" w:hAnsi="Arial" w:cs="Arial"/>
          <w:b/>
          <w:sz w:val="20"/>
          <w:szCs w:val="20"/>
          <w:lang w:eastAsia="en-US"/>
        </w:rPr>
      </w:pPr>
    </w:p>
    <w:p w14:paraId="7DBD394F" w14:textId="77777777" w:rsidR="00A4343A" w:rsidRPr="00C01E7C" w:rsidRDefault="00E74A6D" w:rsidP="00A4343A">
      <w:pPr>
        <w:spacing w:line="260" w:lineRule="atLeast"/>
        <w:jc w:val="both"/>
        <w:rPr>
          <w:rFonts w:ascii="Arial" w:hAnsi="Arial" w:cs="Arial"/>
          <w:b/>
          <w:sz w:val="20"/>
          <w:szCs w:val="20"/>
        </w:rPr>
      </w:pPr>
      <w:r w:rsidRPr="00161C6E">
        <w:rPr>
          <w:rFonts w:ascii="Arial" w:hAnsi="Arial" w:cs="Arial"/>
          <w:b/>
          <w:sz w:val="20"/>
          <w:szCs w:val="20"/>
          <w:lang w:eastAsia="en-US"/>
        </w:rPr>
        <w:t xml:space="preserve">Predmet javnega naročila: </w:t>
      </w:r>
      <w:r w:rsidR="003C00EE">
        <w:rPr>
          <w:rFonts w:ascii="Arial" w:hAnsi="Arial" w:cs="Arial"/>
          <w:b/>
          <w:sz w:val="20"/>
          <w:szCs w:val="20"/>
          <w:lang w:eastAsia="en-US"/>
        </w:rPr>
        <w:t>Svetovalne in izvajalske storitve inženirja na projektu NAPCORE</w:t>
      </w:r>
    </w:p>
    <w:p w14:paraId="5F4C8C93" w14:textId="77777777" w:rsidR="00B31A65" w:rsidRPr="00161C6E" w:rsidRDefault="00B31A65" w:rsidP="00B31A65">
      <w:pPr>
        <w:spacing w:line="260" w:lineRule="atLeast"/>
        <w:jc w:val="both"/>
        <w:rPr>
          <w:rFonts w:ascii="Arial" w:hAnsi="Arial" w:cs="Arial"/>
        </w:rPr>
      </w:pPr>
    </w:p>
    <w:p w14:paraId="16B9CD6E" w14:textId="0E903EE5"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E055BA">
        <w:rPr>
          <w:rFonts w:ascii="Arial" w:hAnsi="Arial" w:cs="Arial"/>
          <w:b/>
          <w:sz w:val="20"/>
          <w:szCs w:val="20"/>
          <w:lang w:eastAsia="en-US"/>
        </w:rPr>
        <w:t>Tržaška cesta 19</w:t>
      </w:r>
      <w:r w:rsidRPr="00161C6E">
        <w:rPr>
          <w:rFonts w:ascii="Arial" w:hAnsi="Arial" w:cs="Arial"/>
          <w:b/>
          <w:sz w:val="20"/>
          <w:szCs w:val="20"/>
          <w:lang w:eastAsia="en-US"/>
        </w:rPr>
        <w:t>, 1</w:t>
      </w:r>
      <w:r w:rsidR="0047751C">
        <w:rPr>
          <w:rFonts w:ascii="Arial" w:hAnsi="Arial" w:cs="Arial"/>
          <w:b/>
          <w:sz w:val="20"/>
          <w:szCs w:val="20"/>
          <w:lang w:eastAsia="en-US"/>
        </w:rPr>
        <w:t>000</w:t>
      </w:r>
      <w:r w:rsidRPr="00161C6E">
        <w:rPr>
          <w:rFonts w:ascii="Arial" w:hAnsi="Arial" w:cs="Arial"/>
          <w:b/>
          <w:sz w:val="20"/>
          <w:szCs w:val="20"/>
          <w:lang w:eastAsia="en-US"/>
        </w:rPr>
        <w:t xml:space="preserve"> Ljubljana</w:t>
      </w:r>
    </w:p>
    <w:p w14:paraId="710AA942" w14:textId="77777777" w:rsidR="00E74A6D" w:rsidRPr="00161C6E" w:rsidRDefault="00E74A6D" w:rsidP="00E74A6D">
      <w:pPr>
        <w:spacing w:line="260" w:lineRule="atLeast"/>
        <w:rPr>
          <w:rFonts w:ascii="Arial" w:hAnsi="Arial" w:cs="Arial"/>
          <w:sz w:val="20"/>
          <w:szCs w:val="20"/>
          <w:lang w:eastAsia="en-US"/>
        </w:rPr>
      </w:pPr>
    </w:p>
    <w:p w14:paraId="410C40F0"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0E2409B0" w14:textId="77777777" w:rsidR="00E74A6D" w:rsidRPr="00161C6E" w:rsidRDefault="00E74A6D" w:rsidP="00E74A6D">
      <w:pPr>
        <w:spacing w:line="260" w:lineRule="atLeast"/>
        <w:rPr>
          <w:rFonts w:ascii="Arial" w:hAnsi="Arial" w:cs="Arial"/>
          <w:sz w:val="20"/>
          <w:lang w:eastAsia="en-US"/>
        </w:rPr>
      </w:pPr>
    </w:p>
    <w:p w14:paraId="179457E4" w14:textId="77777777" w:rsidR="00E74A6D" w:rsidRPr="00161C6E" w:rsidRDefault="00E74A6D" w:rsidP="00E74A6D">
      <w:pPr>
        <w:spacing w:line="260" w:lineRule="atLeast"/>
        <w:rPr>
          <w:rFonts w:ascii="Arial" w:hAnsi="Arial" w:cs="Arial"/>
          <w:sz w:val="20"/>
          <w:lang w:eastAsia="en-US"/>
        </w:rPr>
      </w:pPr>
    </w:p>
    <w:p w14:paraId="30FC8D16" w14:textId="77777777" w:rsidR="00E74A6D" w:rsidRPr="00161C6E" w:rsidRDefault="00E74A6D" w:rsidP="00E74A6D">
      <w:pPr>
        <w:spacing w:line="260" w:lineRule="atLeast"/>
        <w:rPr>
          <w:rFonts w:ascii="Arial" w:hAnsi="Arial" w:cs="Arial"/>
          <w:sz w:val="20"/>
          <w:lang w:eastAsia="en-US"/>
        </w:rPr>
      </w:pPr>
    </w:p>
    <w:p w14:paraId="63BD54DD" w14:textId="77777777" w:rsidR="00E74A6D" w:rsidRPr="00161C6E" w:rsidRDefault="00E74A6D" w:rsidP="00E74A6D">
      <w:pPr>
        <w:spacing w:line="260" w:lineRule="atLeast"/>
        <w:rPr>
          <w:rFonts w:ascii="Arial" w:hAnsi="Arial" w:cs="Arial"/>
          <w:sz w:val="20"/>
          <w:lang w:eastAsia="en-US"/>
        </w:rPr>
      </w:pPr>
    </w:p>
    <w:p w14:paraId="716D9440" w14:textId="77777777" w:rsidR="00E74A6D" w:rsidRPr="00161C6E" w:rsidRDefault="00E74A6D" w:rsidP="00E74A6D">
      <w:pPr>
        <w:spacing w:line="260" w:lineRule="atLeast"/>
        <w:rPr>
          <w:rFonts w:ascii="Arial" w:hAnsi="Arial" w:cs="Arial"/>
          <w:sz w:val="20"/>
          <w:lang w:eastAsia="en-US"/>
        </w:rPr>
      </w:pPr>
    </w:p>
    <w:p w14:paraId="13DD3FA8"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29DFD2CB" w14:textId="77777777" w:rsidR="00E74A6D" w:rsidRPr="00161C6E" w:rsidRDefault="00E74A6D" w:rsidP="00E74A6D">
      <w:pPr>
        <w:spacing w:after="120"/>
        <w:jc w:val="both"/>
        <w:rPr>
          <w:rFonts w:ascii="Arial" w:hAnsi="Arial" w:cs="Arial"/>
          <w:sz w:val="20"/>
          <w:szCs w:val="20"/>
        </w:rPr>
      </w:pPr>
    </w:p>
    <w:p w14:paraId="0AA68985" w14:textId="77777777" w:rsidR="00E74A6D" w:rsidRPr="00161C6E" w:rsidRDefault="00E74A6D" w:rsidP="00E74A6D">
      <w:pPr>
        <w:spacing w:after="120"/>
        <w:jc w:val="both"/>
        <w:rPr>
          <w:rFonts w:ascii="Arial" w:hAnsi="Arial" w:cs="Arial"/>
          <w:sz w:val="20"/>
          <w:szCs w:val="20"/>
        </w:rPr>
      </w:pPr>
    </w:p>
    <w:p w14:paraId="31F669A4"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553F8681" w14:textId="77777777" w:rsidR="00E74A6D" w:rsidRPr="00161C6E" w:rsidRDefault="00E74A6D" w:rsidP="00E74A6D">
      <w:pPr>
        <w:spacing w:line="260" w:lineRule="atLeast"/>
        <w:rPr>
          <w:rFonts w:ascii="Arial" w:hAnsi="Arial" w:cs="Arial"/>
          <w:i/>
          <w:iCs/>
          <w:sz w:val="20"/>
          <w:lang w:eastAsia="en-US"/>
        </w:rPr>
      </w:pPr>
    </w:p>
    <w:p w14:paraId="0117D91C" w14:textId="77777777" w:rsidR="00E74A6D" w:rsidRPr="00161C6E" w:rsidRDefault="00E74A6D" w:rsidP="00E74A6D">
      <w:pPr>
        <w:spacing w:line="260" w:lineRule="atLeast"/>
        <w:rPr>
          <w:rFonts w:ascii="Arial" w:hAnsi="Arial" w:cs="Arial"/>
          <w:i/>
          <w:iCs/>
          <w:sz w:val="20"/>
          <w:lang w:eastAsia="en-US"/>
        </w:rPr>
      </w:pPr>
    </w:p>
    <w:p w14:paraId="0AF0BD46" w14:textId="77777777" w:rsidR="00E74A6D" w:rsidRPr="00161C6E" w:rsidRDefault="00E74A6D" w:rsidP="00E74A6D">
      <w:pPr>
        <w:spacing w:line="260" w:lineRule="atLeast"/>
        <w:rPr>
          <w:rFonts w:ascii="Arial" w:hAnsi="Arial" w:cs="Arial"/>
          <w:i/>
          <w:iCs/>
          <w:sz w:val="20"/>
          <w:lang w:eastAsia="en-US"/>
        </w:rPr>
      </w:pPr>
    </w:p>
    <w:p w14:paraId="5099DF73" w14:textId="77777777" w:rsidR="00E74A6D" w:rsidRPr="00161C6E" w:rsidRDefault="00E74A6D" w:rsidP="00E74A6D">
      <w:pPr>
        <w:spacing w:line="260" w:lineRule="atLeast"/>
        <w:rPr>
          <w:rFonts w:ascii="Arial" w:hAnsi="Arial" w:cs="Arial"/>
          <w:i/>
          <w:iCs/>
          <w:sz w:val="20"/>
          <w:lang w:eastAsia="en-US"/>
        </w:rPr>
      </w:pPr>
    </w:p>
    <w:p w14:paraId="3A1E2CE3" w14:textId="77777777" w:rsidR="00E74A6D" w:rsidRPr="00161C6E" w:rsidRDefault="00E74A6D" w:rsidP="00E74A6D">
      <w:pPr>
        <w:spacing w:line="260" w:lineRule="atLeast"/>
        <w:rPr>
          <w:rFonts w:ascii="Arial" w:hAnsi="Arial" w:cs="Arial"/>
          <w:i/>
          <w:iCs/>
          <w:sz w:val="20"/>
          <w:lang w:eastAsia="en-US"/>
        </w:rPr>
      </w:pPr>
    </w:p>
    <w:p w14:paraId="32ACC40D" w14:textId="77777777" w:rsidR="00E74A6D" w:rsidRPr="00161C6E" w:rsidRDefault="00E74A6D" w:rsidP="00E74A6D">
      <w:pPr>
        <w:spacing w:line="260" w:lineRule="atLeast"/>
        <w:rPr>
          <w:rFonts w:ascii="Arial" w:hAnsi="Arial" w:cs="Arial"/>
          <w:i/>
          <w:iCs/>
          <w:sz w:val="20"/>
          <w:lang w:eastAsia="en-US"/>
        </w:rPr>
      </w:pPr>
    </w:p>
    <w:p w14:paraId="28E9FA6B" w14:textId="77777777" w:rsidR="00E74A6D" w:rsidRPr="00161C6E" w:rsidRDefault="00E74A6D" w:rsidP="00E74A6D">
      <w:pPr>
        <w:spacing w:line="260" w:lineRule="atLeast"/>
        <w:rPr>
          <w:rFonts w:ascii="Arial" w:hAnsi="Arial" w:cs="Arial"/>
          <w:i/>
          <w:iCs/>
          <w:sz w:val="20"/>
          <w:lang w:eastAsia="en-US"/>
        </w:rPr>
      </w:pPr>
    </w:p>
    <w:p w14:paraId="3338B097" w14:textId="77777777" w:rsidR="00E74A6D" w:rsidRPr="00161C6E" w:rsidRDefault="00E74A6D" w:rsidP="00E74A6D">
      <w:pPr>
        <w:spacing w:line="260" w:lineRule="atLeast"/>
        <w:rPr>
          <w:rFonts w:ascii="Arial" w:hAnsi="Arial" w:cs="Arial"/>
          <w:i/>
          <w:iCs/>
          <w:sz w:val="20"/>
          <w:lang w:eastAsia="en-US"/>
        </w:rPr>
      </w:pPr>
    </w:p>
    <w:p w14:paraId="20DB62E7" w14:textId="77777777" w:rsidR="00E74A6D" w:rsidRPr="00161C6E" w:rsidRDefault="00E74A6D" w:rsidP="00E74A6D">
      <w:pPr>
        <w:spacing w:line="260" w:lineRule="atLeast"/>
        <w:rPr>
          <w:rFonts w:ascii="Arial" w:hAnsi="Arial" w:cs="Arial"/>
          <w:i/>
          <w:iCs/>
          <w:sz w:val="20"/>
          <w:lang w:eastAsia="en-US"/>
        </w:rPr>
      </w:pPr>
    </w:p>
    <w:p w14:paraId="1B6E0DCA" w14:textId="77777777" w:rsidR="00E74A6D" w:rsidRPr="00161C6E" w:rsidRDefault="00E74A6D" w:rsidP="00E74A6D">
      <w:pPr>
        <w:spacing w:line="260" w:lineRule="atLeast"/>
        <w:rPr>
          <w:rFonts w:ascii="Arial" w:hAnsi="Arial" w:cs="Arial"/>
          <w:i/>
          <w:iCs/>
          <w:sz w:val="20"/>
          <w:lang w:eastAsia="en-US"/>
        </w:rPr>
      </w:pPr>
    </w:p>
    <w:p w14:paraId="6813B800" w14:textId="77777777" w:rsidR="00E74A6D" w:rsidRPr="00161C6E" w:rsidRDefault="00E74A6D" w:rsidP="00E74A6D">
      <w:pPr>
        <w:spacing w:line="260" w:lineRule="atLeast"/>
        <w:rPr>
          <w:rFonts w:ascii="Arial" w:hAnsi="Arial" w:cs="Arial"/>
          <w:i/>
          <w:iCs/>
          <w:sz w:val="20"/>
          <w:lang w:eastAsia="en-US"/>
        </w:rPr>
      </w:pPr>
    </w:p>
    <w:p w14:paraId="5786CBFD" w14:textId="77777777" w:rsidR="00E74A6D" w:rsidRPr="00161C6E" w:rsidRDefault="00E74A6D" w:rsidP="00E74A6D">
      <w:pPr>
        <w:spacing w:line="260" w:lineRule="atLeast"/>
        <w:rPr>
          <w:rFonts w:ascii="Arial" w:hAnsi="Arial" w:cs="Arial"/>
          <w:i/>
          <w:iCs/>
          <w:sz w:val="20"/>
          <w:lang w:eastAsia="en-US"/>
        </w:rPr>
      </w:pPr>
    </w:p>
    <w:p w14:paraId="694C89A4" w14:textId="77777777" w:rsidR="00E74A6D" w:rsidRPr="00161C6E" w:rsidRDefault="00E74A6D" w:rsidP="00E74A6D">
      <w:pPr>
        <w:spacing w:line="260" w:lineRule="atLeast"/>
        <w:rPr>
          <w:rFonts w:ascii="Arial" w:hAnsi="Arial" w:cs="Arial"/>
          <w:i/>
          <w:iCs/>
          <w:sz w:val="20"/>
          <w:lang w:eastAsia="en-US"/>
        </w:rPr>
      </w:pPr>
    </w:p>
    <w:p w14:paraId="38494586" w14:textId="77777777" w:rsidR="00E74A6D" w:rsidRPr="00161C6E" w:rsidRDefault="00E74A6D" w:rsidP="00E74A6D">
      <w:pPr>
        <w:spacing w:line="260" w:lineRule="atLeast"/>
        <w:rPr>
          <w:rFonts w:ascii="Arial" w:hAnsi="Arial" w:cs="Arial"/>
          <w:i/>
          <w:iCs/>
          <w:sz w:val="20"/>
          <w:lang w:eastAsia="en-US"/>
        </w:rPr>
      </w:pPr>
    </w:p>
    <w:p w14:paraId="6DFD0390" w14:textId="77777777" w:rsidR="00E74A6D" w:rsidRPr="00161C6E" w:rsidRDefault="00E74A6D" w:rsidP="00E74A6D">
      <w:pPr>
        <w:spacing w:line="260" w:lineRule="atLeast"/>
        <w:rPr>
          <w:rFonts w:ascii="Arial" w:hAnsi="Arial" w:cs="Arial"/>
          <w:i/>
          <w:iCs/>
          <w:sz w:val="20"/>
          <w:lang w:eastAsia="en-US"/>
        </w:rPr>
      </w:pPr>
    </w:p>
    <w:p w14:paraId="1E7E9C02" w14:textId="77777777" w:rsidR="00E74A6D" w:rsidRPr="00161C6E" w:rsidRDefault="00E74A6D" w:rsidP="00E74A6D">
      <w:pPr>
        <w:spacing w:line="260" w:lineRule="atLeast"/>
        <w:rPr>
          <w:rFonts w:ascii="Arial" w:hAnsi="Arial" w:cs="Arial"/>
          <w:i/>
          <w:iCs/>
          <w:sz w:val="20"/>
          <w:lang w:eastAsia="en-US"/>
        </w:rPr>
      </w:pPr>
    </w:p>
    <w:p w14:paraId="7A33B364" w14:textId="77777777" w:rsidR="00E74A6D" w:rsidRPr="00161C6E" w:rsidRDefault="00E74A6D" w:rsidP="00E74A6D">
      <w:pPr>
        <w:spacing w:line="260" w:lineRule="atLeast"/>
        <w:rPr>
          <w:rFonts w:ascii="Arial" w:hAnsi="Arial" w:cs="Arial"/>
          <w:i/>
          <w:iCs/>
          <w:sz w:val="20"/>
          <w:lang w:eastAsia="en-US"/>
        </w:rPr>
      </w:pPr>
    </w:p>
    <w:p w14:paraId="2C760C26" w14:textId="77777777" w:rsidR="00E74A6D" w:rsidRPr="00161C6E" w:rsidRDefault="00E74A6D" w:rsidP="00E74A6D">
      <w:pPr>
        <w:spacing w:line="260" w:lineRule="atLeast"/>
        <w:rPr>
          <w:rFonts w:ascii="Arial" w:hAnsi="Arial" w:cs="Arial"/>
          <w:i/>
          <w:iCs/>
          <w:sz w:val="20"/>
          <w:lang w:eastAsia="en-US"/>
        </w:rPr>
      </w:pPr>
    </w:p>
    <w:p w14:paraId="47BCDB5B" w14:textId="77777777" w:rsidR="00E74A6D" w:rsidRPr="00161C6E" w:rsidRDefault="00E74A6D" w:rsidP="00E74A6D">
      <w:pPr>
        <w:spacing w:line="260" w:lineRule="atLeast"/>
        <w:rPr>
          <w:rFonts w:ascii="Arial" w:hAnsi="Arial" w:cs="Arial"/>
          <w:i/>
          <w:iCs/>
          <w:sz w:val="20"/>
          <w:lang w:eastAsia="en-US"/>
        </w:rPr>
      </w:pPr>
    </w:p>
    <w:p w14:paraId="33380BD3" w14:textId="77777777" w:rsidR="00E74A6D" w:rsidRPr="00161C6E" w:rsidRDefault="00E74A6D" w:rsidP="00E74A6D">
      <w:pPr>
        <w:spacing w:line="260" w:lineRule="atLeast"/>
        <w:rPr>
          <w:rFonts w:ascii="Arial" w:hAnsi="Arial" w:cs="Arial"/>
          <w:i/>
          <w:iCs/>
          <w:sz w:val="20"/>
          <w:lang w:eastAsia="en-US"/>
        </w:rPr>
      </w:pPr>
    </w:p>
    <w:p w14:paraId="082A685C" w14:textId="77777777" w:rsidR="00E74A6D" w:rsidRPr="00161C6E" w:rsidRDefault="00E74A6D" w:rsidP="00E74A6D">
      <w:pPr>
        <w:spacing w:line="260" w:lineRule="atLeast"/>
        <w:rPr>
          <w:rFonts w:ascii="Arial" w:hAnsi="Arial" w:cs="Arial"/>
          <w:i/>
          <w:iCs/>
          <w:sz w:val="20"/>
          <w:lang w:eastAsia="en-US"/>
        </w:rPr>
      </w:pPr>
    </w:p>
    <w:p w14:paraId="5DF24891" w14:textId="77777777" w:rsidR="00E74A6D" w:rsidRPr="00161C6E" w:rsidRDefault="00E74A6D" w:rsidP="00E74A6D">
      <w:pPr>
        <w:spacing w:line="260" w:lineRule="atLeast"/>
        <w:rPr>
          <w:rFonts w:ascii="Arial" w:hAnsi="Arial" w:cs="Arial"/>
          <w:i/>
          <w:iCs/>
          <w:sz w:val="20"/>
          <w:lang w:eastAsia="en-US"/>
        </w:rPr>
      </w:pPr>
    </w:p>
    <w:p w14:paraId="32D6D6E4" w14:textId="77777777" w:rsidR="00E74A6D" w:rsidRPr="00161C6E" w:rsidRDefault="00E74A6D" w:rsidP="00E74A6D">
      <w:pPr>
        <w:spacing w:line="260" w:lineRule="atLeast"/>
        <w:rPr>
          <w:rFonts w:ascii="Arial" w:hAnsi="Arial" w:cs="Arial"/>
          <w:i/>
          <w:iCs/>
          <w:sz w:val="20"/>
          <w:lang w:eastAsia="en-US"/>
        </w:rPr>
      </w:pPr>
    </w:p>
    <w:p w14:paraId="76FEB819" w14:textId="77777777" w:rsidR="00E74A6D" w:rsidRPr="00161C6E" w:rsidRDefault="00E74A6D" w:rsidP="00E74A6D">
      <w:pPr>
        <w:spacing w:line="260" w:lineRule="atLeast"/>
        <w:rPr>
          <w:rFonts w:ascii="Arial" w:hAnsi="Arial" w:cs="Arial"/>
          <w:i/>
          <w:iCs/>
          <w:sz w:val="20"/>
          <w:lang w:eastAsia="en-US"/>
        </w:rPr>
      </w:pPr>
    </w:p>
    <w:p w14:paraId="24E99E08" w14:textId="77777777" w:rsidR="00E74A6D" w:rsidRPr="00161C6E" w:rsidRDefault="00E74A6D" w:rsidP="00E74A6D">
      <w:pPr>
        <w:spacing w:line="260" w:lineRule="atLeast"/>
        <w:rPr>
          <w:rFonts w:ascii="Arial" w:hAnsi="Arial" w:cs="Arial"/>
          <w:i/>
          <w:iCs/>
          <w:sz w:val="20"/>
          <w:lang w:eastAsia="en-US"/>
        </w:rPr>
      </w:pPr>
    </w:p>
    <w:p w14:paraId="316051A1" w14:textId="77777777" w:rsidR="00E74A6D" w:rsidRPr="00161C6E" w:rsidRDefault="00E74A6D" w:rsidP="00E74A6D">
      <w:pPr>
        <w:spacing w:line="260" w:lineRule="atLeast"/>
        <w:rPr>
          <w:rFonts w:ascii="Arial" w:hAnsi="Arial" w:cs="Arial"/>
          <w:i/>
          <w:iCs/>
          <w:sz w:val="20"/>
          <w:lang w:eastAsia="en-US"/>
        </w:rPr>
      </w:pPr>
    </w:p>
    <w:p w14:paraId="57285438" w14:textId="77777777" w:rsidR="00E74A6D" w:rsidRDefault="00E74A6D" w:rsidP="00E74A6D">
      <w:pPr>
        <w:spacing w:line="260" w:lineRule="atLeast"/>
        <w:rPr>
          <w:rFonts w:ascii="Arial" w:hAnsi="Arial" w:cs="Arial"/>
          <w:i/>
          <w:iCs/>
          <w:sz w:val="20"/>
          <w:lang w:eastAsia="en-US"/>
        </w:rPr>
      </w:pPr>
    </w:p>
    <w:p w14:paraId="4133D42A" w14:textId="77777777" w:rsidR="00A4343A" w:rsidRDefault="00A4343A" w:rsidP="00E74A6D">
      <w:pPr>
        <w:spacing w:line="260" w:lineRule="atLeast"/>
        <w:rPr>
          <w:rFonts w:ascii="Arial" w:hAnsi="Arial" w:cs="Arial"/>
          <w:i/>
          <w:iCs/>
          <w:sz w:val="20"/>
          <w:lang w:eastAsia="en-US"/>
        </w:rPr>
      </w:pPr>
    </w:p>
    <w:p w14:paraId="7C5F37B4" w14:textId="77777777" w:rsidR="00A4343A" w:rsidRDefault="00A4343A" w:rsidP="00E74A6D">
      <w:pPr>
        <w:spacing w:line="260" w:lineRule="atLeast"/>
        <w:rPr>
          <w:rFonts w:ascii="Arial" w:hAnsi="Arial" w:cs="Arial"/>
          <w:i/>
          <w:iCs/>
          <w:sz w:val="20"/>
          <w:lang w:eastAsia="en-US"/>
        </w:rPr>
      </w:pPr>
    </w:p>
    <w:p w14:paraId="6BE8FC88" w14:textId="77777777" w:rsidR="00A4343A" w:rsidRDefault="00A4343A" w:rsidP="00E74A6D">
      <w:pPr>
        <w:spacing w:line="260" w:lineRule="atLeast"/>
        <w:rPr>
          <w:rFonts w:ascii="Arial" w:hAnsi="Arial" w:cs="Arial"/>
          <w:i/>
          <w:iCs/>
          <w:sz w:val="20"/>
          <w:lang w:eastAsia="en-US"/>
        </w:rPr>
      </w:pPr>
    </w:p>
    <w:p w14:paraId="642CEF41" w14:textId="77777777" w:rsidR="00A4343A" w:rsidRDefault="00A4343A" w:rsidP="00E74A6D">
      <w:pPr>
        <w:spacing w:line="260" w:lineRule="atLeast"/>
        <w:rPr>
          <w:rFonts w:ascii="Arial" w:hAnsi="Arial" w:cs="Arial"/>
          <w:i/>
          <w:iCs/>
          <w:sz w:val="20"/>
          <w:lang w:eastAsia="en-US"/>
        </w:rPr>
      </w:pPr>
    </w:p>
    <w:p w14:paraId="2AE38893" w14:textId="77777777" w:rsidR="00A4343A" w:rsidRDefault="00A4343A" w:rsidP="00E74A6D">
      <w:pPr>
        <w:spacing w:line="260" w:lineRule="atLeast"/>
        <w:rPr>
          <w:rFonts w:ascii="Arial" w:hAnsi="Arial" w:cs="Arial"/>
          <w:i/>
          <w:iCs/>
          <w:sz w:val="20"/>
          <w:lang w:eastAsia="en-US"/>
        </w:rPr>
      </w:pPr>
    </w:p>
    <w:p w14:paraId="75FB41D2" w14:textId="77777777"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43190E00"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333AE174" w14:textId="77777777" w:rsidR="00E74A6D" w:rsidRPr="00161C6E" w:rsidRDefault="00E74A6D" w:rsidP="00E74A6D">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1C:</w:t>
      </w:r>
      <w:r w:rsidRPr="00161C6E">
        <w:rPr>
          <w:rFonts w:ascii="Arial" w:hAnsi="Arial" w:cs="Arial"/>
          <w:b/>
          <w:sz w:val="20"/>
          <w:szCs w:val="20"/>
          <w:lang w:eastAsia="en-US"/>
        </w:rPr>
        <w:t xml:space="preserve"> Pooblastilo ponudnika/vseh </w:t>
      </w:r>
      <w:proofErr w:type="spellStart"/>
      <w:r w:rsidRPr="00161C6E">
        <w:rPr>
          <w:rFonts w:ascii="Arial" w:hAnsi="Arial" w:cs="Arial"/>
          <w:b/>
          <w:sz w:val="20"/>
          <w:szCs w:val="20"/>
          <w:lang w:eastAsia="en-US"/>
        </w:rPr>
        <w:t>soponudnikov</w:t>
      </w:r>
      <w:proofErr w:type="spellEnd"/>
      <w:r w:rsidRPr="00161C6E">
        <w:rPr>
          <w:rFonts w:ascii="Arial" w:hAnsi="Arial" w:cs="Arial"/>
          <w:b/>
          <w:sz w:val="20"/>
          <w:szCs w:val="20"/>
          <w:lang w:eastAsia="en-US"/>
        </w:rPr>
        <w:t xml:space="preserve">/vseh podizvajalcev za pridobitev potrdila iz kazenske evidence za </w:t>
      </w:r>
      <w:r w:rsidRPr="00161C6E">
        <w:rPr>
          <w:rFonts w:ascii="Arial" w:hAnsi="Arial" w:cs="Arial"/>
          <w:b/>
          <w:sz w:val="20"/>
          <w:szCs w:val="20"/>
        </w:rPr>
        <w:t xml:space="preserve">vse osebe, </w:t>
      </w:r>
      <w:r w:rsidRPr="00161C6E">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161C6E">
        <w:rPr>
          <w:rFonts w:ascii="Arial" w:hAnsi="Arial" w:cs="Arial"/>
          <w:sz w:val="18"/>
          <w:szCs w:val="18"/>
          <w:lang w:eastAsia="en-US"/>
        </w:rPr>
        <w:t xml:space="preserve"> </w:t>
      </w:r>
      <w:r w:rsidRPr="00161C6E">
        <w:rPr>
          <w:rFonts w:ascii="Arial" w:hAnsi="Arial" w:cs="Arial"/>
          <w:b/>
          <w:sz w:val="20"/>
          <w:szCs w:val="20"/>
        </w:rPr>
        <w:t xml:space="preserve">(1. odstavek 75. člena ZJN-3) </w:t>
      </w:r>
    </w:p>
    <w:p w14:paraId="74E7F59B" w14:textId="77777777" w:rsidR="00E74A6D" w:rsidRPr="00161C6E" w:rsidRDefault="00E74A6D" w:rsidP="00E74A6D">
      <w:pPr>
        <w:spacing w:line="260" w:lineRule="atLeast"/>
        <w:jc w:val="center"/>
        <w:rPr>
          <w:rFonts w:ascii="Arial" w:hAnsi="Arial" w:cs="Arial"/>
          <w:b/>
          <w:sz w:val="20"/>
          <w:szCs w:val="20"/>
          <w:lang w:eastAsia="en-US"/>
        </w:rPr>
      </w:pPr>
    </w:p>
    <w:p w14:paraId="01C62CAE" w14:textId="77777777" w:rsidR="00E74A6D" w:rsidRPr="00C01E7C" w:rsidRDefault="00E74A6D" w:rsidP="00E74A6D">
      <w:pPr>
        <w:spacing w:line="260" w:lineRule="atLeast"/>
        <w:jc w:val="both"/>
        <w:rPr>
          <w:rFonts w:ascii="Arial" w:hAnsi="Arial" w:cs="Arial"/>
          <w:b/>
          <w:sz w:val="20"/>
          <w:szCs w:val="20"/>
        </w:rPr>
      </w:pPr>
      <w:r w:rsidRPr="00161C6E">
        <w:rPr>
          <w:rFonts w:ascii="Arial" w:hAnsi="Arial" w:cs="Arial"/>
          <w:b/>
          <w:sz w:val="20"/>
          <w:szCs w:val="20"/>
          <w:lang w:eastAsia="en-US"/>
        </w:rPr>
        <w:t xml:space="preserve">Predmet javnega naročila: </w:t>
      </w:r>
      <w:r w:rsidR="003C00EE">
        <w:rPr>
          <w:rFonts w:ascii="Arial" w:hAnsi="Arial" w:cs="Arial"/>
          <w:b/>
          <w:sz w:val="20"/>
          <w:szCs w:val="20"/>
          <w:lang w:eastAsia="en-US"/>
        </w:rPr>
        <w:t>Svetovalne in izvajalske storitve inženirja na projektu NAPCORE</w:t>
      </w:r>
    </w:p>
    <w:p w14:paraId="2AACBBF2" w14:textId="77777777" w:rsidR="00303BF0" w:rsidRPr="00161C6E" w:rsidRDefault="00303BF0" w:rsidP="00E74A6D">
      <w:pPr>
        <w:spacing w:line="260" w:lineRule="atLeast"/>
        <w:jc w:val="both"/>
        <w:rPr>
          <w:rFonts w:ascii="Arial" w:hAnsi="Arial" w:cs="Arial"/>
          <w:b/>
          <w:sz w:val="20"/>
          <w:szCs w:val="20"/>
          <w:lang w:eastAsia="en-US"/>
        </w:rPr>
      </w:pPr>
    </w:p>
    <w:p w14:paraId="3FB2F740" w14:textId="25AB6A5B"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E055BA">
        <w:rPr>
          <w:rFonts w:ascii="Arial" w:hAnsi="Arial" w:cs="Arial"/>
          <w:b/>
          <w:sz w:val="20"/>
          <w:szCs w:val="20"/>
          <w:lang w:eastAsia="en-US"/>
        </w:rPr>
        <w:t>Tržaška cesta 19</w:t>
      </w:r>
      <w:r w:rsidRPr="00161C6E">
        <w:rPr>
          <w:rFonts w:ascii="Arial" w:hAnsi="Arial" w:cs="Arial"/>
          <w:b/>
          <w:sz w:val="20"/>
          <w:szCs w:val="20"/>
          <w:lang w:eastAsia="en-US"/>
        </w:rPr>
        <w:t>, 1</w:t>
      </w:r>
      <w:r w:rsidR="0047751C">
        <w:rPr>
          <w:rFonts w:ascii="Arial" w:hAnsi="Arial" w:cs="Arial"/>
          <w:b/>
          <w:sz w:val="20"/>
          <w:szCs w:val="20"/>
          <w:lang w:eastAsia="en-US"/>
        </w:rPr>
        <w:t>000</w:t>
      </w:r>
      <w:r w:rsidRPr="00161C6E">
        <w:rPr>
          <w:rFonts w:ascii="Arial" w:hAnsi="Arial" w:cs="Arial"/>
          <w:b/>
          <w:sz w:val="20"/>
          <w:szCs w:val="20"/>
          <w:lang w:eastAsia="en-US"/>
        </w:rPr>
        <w:t xml:space="preserve"> Ljubljana</w:t>
      </w:r>
    </w:p>
    <w:p w14:paraId="4FC435E7" w14:textId="77777777" w:rsidR="00E74A6D" w:rsidRPr="00161C6E" w:rsidRDefault="00E74A6D" w:rsidP="00E74A6D">
      <w:pPr>
        <w:spacing w:line="260" w:lineRule="atLeast"/>
        <w:rPr>
          <w:rFonts w:ascii="Arial" w:hAnsi="Arial" w:cs="Arial"/>
          <w:b/>
          <w:sz w:val="20"/>
          <w:szCs w:val="20"/>
          <w:lang w:eastAsia="en-US"/>
        </w:rPr>
      </w:pPr>
    </w:p>
    <w:p w14:paraId="3554CF16" w14:textId="77777777" w:rsidR="00B31A65" w:rsidRPr="00B31A65" w:rsidRDefault="00B31A65" w:rsidP="00B31A65">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1199559D"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42761A9D" w14:textId="77777777" w:rsidR="00E74A6D" w:rsidRPr="00161C6E" w:rsidRDefault="00E74A6D" w:rsidP="00E74A6D">
      <w:pPr>
        <w:spacing w:line="260" w:lineRule="atLeast"/>
        <w:rPr>
          <w:rFonts w:ascii="Arial" w:hAnsi="Arial" w:cs="Arial"/>
          <w:b/>
          <w:sz w:val="20"/>
          <w:szCs w:val="20"/>
          <w:lang w:eastAsia="en-US"/>
        </w:rPr>
      </w:pPr>
    </w:p>
    <w:p w14:paraId="47E7C3D0" w14:textId="77777777" w:rsidR="00E74A6D" w:rsidRPr="00161C6E" w:rsidRDefault="00E74A6D" w:rsidP="00E74A6D">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E74A6D" w:rsidRPr="00161C6E" w14:paraId="4F4246A4" w14:textId="77777777" w:rsidTr="00E74A6D">
        <w:tc>
          <w:tcPr>
            <w:tcW w:w="8714" w:type="dxa"/>
            <w:gridSpan w:val="2"/>
          </w:tcPr>
          <w:p w14:paraId="214FE70B"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115F5ABB"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E74A6D" w:rsidRPr="00161C6E" w14:paraId="09CC2630"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12286139"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32267E68"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0FB2F604"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77E1C1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B8D43D"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148A2529"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5F94A05D"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63D8F05E"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42F62188"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12C055A9"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77A2FDF9" w14:textId="77777777" w:rsidR="00E74A6D" w:rsidRPr="00161C6E" w:rsidRDefault="00E74A6D" w:rsidP="00E74A6D">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77143C8"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3D8621F5" w14:textId="77777777" w:rsidTr="00E74A6D">
        <w:tc>
          <w:tcPr>
            <w:tcW w:w="3392" w:type="dxa"/>
          </w:tcPr>
          <w:p w14:paraId="3C9CEC80" w14:textId="77777777" w:rsidR="00E74A6D" w:rsidRPr="00161C6E" w:rsidRDefault="00E74A6D" w:rsidP="00E74A6D">
            <w:pPr>
              <w:spacing w:line="260" w:lineRule="atLeast"/>
              <w:jc w:val="both"/>
              <w:rPr>
                <w:rFonts w:ascii="Arial" w:hAnsi="Arial" w:cs="Arial"/>
                <w:b/>
                <w:sz w:val="20"/>
                <w:szCs w:val="20"/>
                <w:lang w:eastAsia="en-US"/>
              </w:rPr>
            </w:pPr>
          </w:p>
        </w:tc>
        <w:tc>
          <w:tcPr>
            <w:tcW w:w="5322" w:type="dxa"/>
          </w:tcPr>
          <w:p w14:paraId="6B29CC0E" w14:textId="77777777" w:rsidR="00E74A6D" w:rsidRPr="00161C6E" w:rsidRDefault="00E74A6D" w:rsidP="00E74A6D">
            <w:pPr>
              <w:spacing w:line="260" w:lineRule="atLeast"/>
              <w:jc w:val="both"/>
              <w:rPr>
                <w:rFonts w:ascii="Arial" w:hAnsi="Arial" w:cs="Arial"/>
                <w:b/>
                <w:sz w:val="20"/>
                <w:szCs w:val="20"/>
                <w:lang w:eastAsia="en-US"/>
              </w:rPr>
            </w:pPr>
          </w:p>
        </w:tc>
      </w:tr>
    </w:tbl>
    <w:p w14:paraId="5DD18AFF" w14:textId="77777777" w:rsidR="00E74A6D" w:rsidRPr="00161C6E" w:rsidRDefault="00E74A6D" w:rsidP="00E74A6D">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4ACE2E0E" w14:textId="77777777" w:rsidR="00E74A6D" w:rsidRPr="00161C6E" w:rsidRDefault="00E74A6D" w:rsidP="00E74A6D">
      <w:pPr>
        <w:spacing w:line="260" w:lineRule="atLeast"/>
        <w:rPr>
          <w:rFonts w:ascii="Arial" w:hAnsi="Arial" w:cs="Arial"/>
          <w:sz w:val="20"/>
          <w:szCs w:val="20"/>
          <w:lang w:eastAsia="en-US"/>
        </w:rPr>
      </w:pPr>
    </w:p>
    <w:p w14:paraId="62C9AB9F" w14:textId="3DB3AC04"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1D0FF0">
        <w:rPr>
          <w:rFonts w:ascii="Arial" w:hAnsi="Arial" w:cs="Arial"/>
          <w:sz w:val="20"/>
          <w:szCs w:val="20"/>
          <w:lang w:eastAsia="en-US"/>
        </w:rPr>
        <w:t>Tržaška cesta 19</w:t>
      </w:r>
      <w:r w:rsidRPr="00161C6E">
        <w:rPr>
          <w:rFonts w:ascii="Arial" w:hAnsi="Arial" w:cs="Arial"/>
          <w:sz w:val="20"/>
          <w:szCs w:val="20"/>
          <w:lang w:eastAsia="en-US"/>
        </w:rPr>
        <w:t>, 1</w:t>
      </w:r>
      <w:r w:rsidR="001D0FF0">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6DC9D91C" w14:textId="77777777" w:rsidR="00E74A6D" w:rsidRPr="00161C6E" w:rsidRDefault="00E74A6D" w:rsidP="00E74A6D">
      <w:pPr>
        <w:spacing w:line="260" w:lineRule="atLeast"/>
        <w:rPr>
          <w:rFonts w:ascii="Arial" w:hAnsi="Arial" w:cs="Arial"/>
          <w:sz w:val="20"/>
          <w:szCs w:val="20"/>
          <w:lang w:eastAsia="en-US"/>
        </w:rPr>
      </w:pPr>
    </w:p>
    <w:p w14:paraId="739B0C04" w14:textId="77777777" w:rsidR="00E74A6D" w:rsidRPr="00161C6E" w:rsidRDefault="00E74A6D" w:rsidP="00E74A6D">
      <w:pPr>
        <w:spacing w:line="260" w:lineRule="atLeast"/>
        <w:rPr>
          <w:rFonts w:ascii="Arial" w:hAnsi="Arial" w:cs="Arial"/>
          <w:sz w:val="20"/>
          <w:szCs w:val="20"/>
          <w:lang w:eastAsia="en-US"/>
        </w:rPr>
      </w:pPr>
    </w:p>
    <w:p w14:paraId="1E28F79B" w14:textId="77777777" w:rsidR="00E74A6D" w:rsidRPr="00161C6E" w:rsidRDefault="00E74A6D" w:rsidP="00E74A6D">
      <w:pPr>
        <w:spacing w:line="260" w:lineRule="atLeast"/>
        <w:rPr>
          <w:rFonts w:ascii="Arial" w:hAnsi="Arial" w:cs="Arial"/>
          <w:sz w:val="20"/>
          <w:szCs w:val="20"/>
          <w:lang w:eastAsia="en-US"/>
        </w:rPr>
      </w:pPr>
    </w:p>
    <w:p w14:paraId="24AFBC6B" w14:textId="77777777" w:rsidR="00E74A6D" w:rsidRPr="00161C6E" w:rsidRDefault="00E74A6D" w:rsidP="00E74A6D">
      <w:pPr>
        <w:spacing w:line="260" w:lineRule="atLeast"/>
        <w:rPr>
          <w:rFonts w:ascii="Arial" w:hAnsi="Arial" w:cs="Arial"/>
          <w:sz w:val="20"/>
          <w:szCs w:val="20"/>
          <w:lang w:eastAsia="en-US"/>
        </w:rPr>
      </w:pPr>
    </w:p>
    <w:p w14:paraId="04DC16D0" w14:textId="77777777" w:rsidR="00E74A6D" w:rsidRPr="00161C6E" w:rsidRDefault="00E74A6D" w:rsidP="00E74A6D">
      <w:pPr>
        <w:spacing w:line="260" w:lineRule="atLeast"/>
        <w:rPr>
          <w:rFonts w:ascii="Arial" w:hAnsi="Arial" w:cs="Arial"/>
          <w:sz w:val="20"/>
          <w:szCs w:val="20"/>
          <w:lang w:eastAsia="en-US"/>
        </w:rPr>
      </w:pPr>
    </w:p>
    <w:p w14:paraId="0A63D70C"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33DA4A7" w14:textId="77777777" w:rsidR="00E74A6D" w:rsidRPr="00161C6E" w:rsidRDefault="00E74A6D" w:rsidP="00E74A6D">
      <w:pPr>
        <w:spacing w:after="120"/>
        <w:jc w:val="both"/>
        <w:rPr>
          <w:rFonts w:ascii="Arial" w:hAnsi="Arial" w:cs="Arial"/>
          <w:sz w:val="20"/>
          <w:szCs w:val="20"/>
        </w:rPr>
      </w:pPr>
    </w:p>
    <w:p w14:paraId="5EE26479" w14:textId="77777777" w:rsidR="00E74A6D" w:rsidRPr="00161C6E" w:rsidRDefault="00E74A6D" w:rsidP="00E74A6D">
      <w:pPr>
        <w:spacing w:after="120"/>
        <w:jc w:val="both"/>
        <w:rPr>
          <w:rFonts w:ascii="Arial" w:hAnsi="Arial" w:cs="Arial"/>
          <w:sz w:val="20"/>
          <w:szCs w:val="20"/>
        </w:rPr>
      </w:pPr>
    </w:p>
    <w:p w14:paraId="2E354C93" w14:textId="77777777" w:rsidR="00E74A6D" w:rsidRPr="00161C6E"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 pooblastitelja</w:t>
      </w:r>
      <w:r>
        <w:rPr>
          <w:rFonts w:ascii="Arial" w:hAnsi="Arial" w:cs="Arial"/>
          <w:sz w:val="20"/>
          <w:szCs w:val="20"/>
        </w:rPr>
        <w:t xml:space="preserve"> (fizične osebe)</w:t>
      </w:r>
      <w:r w:rsidRPr="00161C6E">
        <w:rPr>
          <w:rFonts w:ascii="Arial" w:hAnsi="Arial" w:cs="Arial"/>
          <w:sz w:val="20"/>
          <w:szCs w:val="20"/>
        </w:rPr>
        <w:t>:</w:t>
      </w:r>
    </w:p>
    <w:p w14:paraId="4DC77C57" w14:textId="77777777" w:rsidR="00E74A6D" w:rsidRPr="00161C6E" w:rsidRDefault="00E74A6D" w:rsidP="00E74A6D">
      <w:pPr>
        <w:rPr>
          <w:rFonts w:ascii="Arial" w:hAnsi="Arial" w:cs="Arial"/>
          <w:sz w:val="20"/>
          <w:szCs w:val="20"/>
        </w:rPr>
      </w:pPr>
      <w:r w:rsidRPr="00161C6E">
        <w:rPr>
          <w:rFonts w:ascii="Arial" w:hAnsi="Arial" w:cs="Arial"/>
          <w:sz w:val="20"/>
          <w:szCs w:val="20"/>
        </w:rPr>
        <w:br w:type="page"/>
      </w:r>
    </w:p>
    <w:p w14:paraId="78FA06BE" w14:textId="77777777" w:rsidR="00E74A6D" w:rsidRPr="00161C6E" w:rsidRDefault="00E74A6D" w:rsidP="00E74A6D">
      <w:pPr>
        <w:pBdr>
          <w:top w:val="single" w:sz="4" w:space="1" w:color="auto"/>
          <w:left w:val="single" w:sz="4" w:space="4" w:color="auto"/>
          <w:bottom w:val="single" w:sz="4" w:space="1" w:color="auto"/>
          <w:right w:val="single" w:sz="4" w:space="0"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1D:</w:t>
      </w:r>
      <w:r w:rsidRPr="00161C6E">
        <w:rPr>
          <w:rFonts w:ascii="Arial" w:hAnsi="Arial" w:cs="Arial"/>
          <w:b/>
          <w:sz w:val="20"/>
          <w:szCs w:val="20"/>
          <w:lang w:eastAsia="en-US"/>
        </w:rPr>
        <w:t xml:space="preserve"> Pooblastilo naročniku za pridobitev potrdila iz kazenske evidence za ponudnika/vse </w:t>
      </w:r>
      <w:proofErr w:type="spellStart"/>
      <w:r w:rsidRPr="00161C6E">
        <w:rPr>
          <w:rFonts w:ascii="Arial" w:hAnsi="Arial" w:cs="Arial"/>
          <w:b/>
          <w:sz w:val="20"/>
          <w:szCs w:val="20"/>
          <w:lang w:eastAsia="en-US"/>
        </w:rPr>
        <w:t>soponudnike</w:t>
      </w:r>
      <w:proofErr w:type="spellEnd"/>
      <w:r w:rsidRPr="00161C6E">
        <w:rPr>
          <w:rFonts w:ascii="Arial" w:hAnsi="Arial" w:cs="Arial"/>
          <w:b/>
          <w:sz w:val="20"/>
          <w:szCs w:val="20"/>
          <w:lang w:eastAsia="en-US"/>
        </w:rPr>
        <w:t xml:space="preserve">/vse podizvajalce/vsak sodelujoč subjekt - pravna oseba </w:t>
      </w:r>
      <w:r w:rsidRPr="00161C6E">
        <w:rPr>
          <w:rFonts w:ascii="Arial" w:hAnsi="Arial" w:cs="Arial"/>
          <w:b/>
          <w:sz w:val="20"/>
          <w:szCs w:val="20"/>
        </w:rPr>
        <w:t>(1. odst. 75. čl. ZJN- 3)</w:t>
      </w:r>
    </w:p>
    <w:p w14:paraId="2AE1B1DE" w14:textId="77777777" w:rsidR="00E74A6D" w:rsidRPr="00161C6E" w:rsidRDefault="00E74A6D" w:rsidP="00E74A6D">
      <w:pPr>
        <w:spacing w:line="260" w:lineRule="atLeast"/>
        <w:jc w:val="both"/>
        <w:rPr>
          <w:rFonts w:ascii="Arial" w:hAnsi="Arial" w:cs="Arial"/>
          <w:b/>
          <w:sz w:val="20"/>
          <w:szCs w:val="20"/>
          <w:lang w:eastAsia="en-US"/>
        </w:rPr>
      </w:pPr>
    </w:p>
    <w:p w14:paraId="2F715B74" w14:textId="77777777" w:rsidR="002E738B" w:rsidRPr="00C01E7C" w:rsidRDefault="00E74A6D" w:rsidP="002E738B">
      <w:pPr>
        <w:spacing w:line="260" w:lineRule="atLeast"/>
        <w:jc w:val="both"/>
        <w:rPr>
          <w:rFonts w:ascii="Arial" w:hAnsi="Arial" w:cs="Arial"/>
          <w:b/>
          <w:sz w:val="20"/>
          <w:szCs w:val="20"/>
        </w:rPr>
      </w:pPr>
      <w:r w:rsidRPr="00161C6E">
        <w:rPr>
          <w:rFonts w:ascii="Arial" w:hAnsi="Arial" w:cs="Arial"/>
          <w:b/>
          <w:sz w:val="20"/>
          <w:szCs w:val="20"/>
          <w:lang w:eastAsia="en-US"/>
        </w:rPr>
        <w:t xml:space="preserve">Predmet javnega naročila: </w:t>
      </w:r>
      <w:r w:rsidR="003C00EE">
        <w:rPr>
          <w:rFonts w:ascii="Arial" w:hAnsi="Arial" w:cs="Arial"/>
          <w:b/>
          <w:sz w:val="20"/>
          <w:szCs w:val="20"/>
          <w:lang w:eastAsia="en-US"/>
        </w:rPr>
        <w:t>Svetovalne in izvajalske storitve inženirja na projektu NAPCORE</w:t>
      </w:r>
    </w:p>
    <w:p w14:paraId="2ACE47C2" w14:textId="77777777" w:rsidR="000E0B66" w:rsidRDefault="000E0B66" w:rsidP="000E0B66">
      <w:pPr>
        <w:spacing w:line="260" w:lineRule="atLeast"/>
        <w:jc w:val="both"/>
        <w:rPr>
          <w:rFonts w:ascii="Arial" w:hAnsi="Arial" w:cs="Arial"/>
          <w:b/>
          <w:sz w:val="20"/>
          <w:szCs w:val="20"/>
          <w:lang w:eastAsia="en-US"/>
        </w:rPr>
      </w:pPr>
    </w:p>
    <w:p w14:paraId="46A3B66B" w14:textId="6169BE71" w:rsidR="00E74A6D" w:rsidRPr="00161C6E" w:rsidRDefault="00E74A6D" w:rsidP="000E0B6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0936D0">
        <w:rPr>
          <w:rFonts w:ascii="Arial" w:hAnsi="Arial" w:cs="Arial"/>
          <w:b/>
          <w:sz w:val="20"/>
          <w:szCs w:val="20"/>
          <w:lang w:eastAsia="en-US"/>
        </w:rPr>
        <w:t>Tržaška cesta 19</w:t>
      </w:r>
      <w:r w:rsidRPr="00161C6E">
        <w:rPr>
          <w:rFonts w:ascii="Arial" w:hAnsi="Arial" w:cs="Arial"/>
          <w:b/>
          <w:sz w:val="20"/>
          <w:szCs w:val="20"/>
          <w:lang w:eastAsia="en-US"/>
        </w:rPr>
        <w:t>, 1</w:t>
      </w:r>
      <w:r w:rsidR="0047751C">
        <w:rPr>
          <w:rFonts w:ascii="Arial" w:hAnsi="Arial" w:cs="Arial"/>
          <w:b/>
          <w:sz w:val="20"/>
          <w:szCs w:val="20"/>
          <w:lang w:eastAsia="en-US"/>
        </w:rPr>
        <w:t>000</w:t>
      </w:r>
      <w:r w:rsidRPr="00161C6E">
        <w:rPr>
          <w:rFonts w:ascii="Arial" w:hAnsi="Arial" w:cs="Arial"/>
          <w:b/>
          <w:sz w:val="20"/>
          <w:szCs w:val="20"/>
          <w:lang w:eastAsia="en-US"/>
        </w:rPr>
        <w:t xml:space="preserve"> Ljubljana</w:t>
      </w:r>
    </w:p>
    <w:p w14:paraId="1199F1A7" w14:textId="77777777" w:rsidR="00E74A6D" w:rsidRPr="00161C6E" w:rsidRDefault="00E74A6D" w:rsidP="00E74A6D">
      <w:pPr>
        <w:spacing w:line="260" w:lineRule="atLeast"/>
        <w:rPr>
          <w:rFonts w:ascii="Arial" w:hAnsi="Arial" w:cs="Arial"/>
          <w:b/>
          <w:sz w:val="20"/>
          <w:szCs w:val="20"/>
          <w:lang w:eastAsia="en-US"/>
        </w:rPr>
      </w:pPr>
    </w:p>
    <w:p w14:paraId="59D851C8"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Pooblastilo ponudnika/</w:t>
      </w:r>
      <w:proofErr w:type="spellStart"/>
      <w:r w:rsidRPr="00161C6E">
        <w:rPr>
          <w:rFonts w:ascii="Arial" w:hAnsi="Arial" w:cs="Arial"/>
          <w:b/>
          <w:sz w:val="20"/>
          <w:szCs w:val="20"/>
          <w:lang w:eastAsia="en-US"/>
        </w:rPr>
        <w:t>soponudnika</w:t>
      </w:r>
      <w:proofErr w:type="spellEnd"/>
      <w:r w:rsidRPr="00161C6E">
        <w:rPr>
          <w:rFonts w:ascii="Arial" w:hAnsi="Arial" w:cs="Arial"/>
          <w:b/>
          <w:sz w:val="20"/>
          <w:szCs w:val="20"/>
          <w:lang w:eastAsia="en-US"/>
        </w:rPr>
        <w:t xml:space="preserve"> kot pravne osebe: ___________________</w:t>
      </w:r>
    </w:p>
    <w:p w14:paraId="5AC655BF" w14:textId="77777777" w:rsidR="00E74A6D" w:rsidRPr="00161C6E" w:rsidRDefault="00E74A6D" w:rsidP="00E74A6D">
      <w:pPr>
        <w:spacing w:line="260" w:lineRule="atLeast"/>
        <w:jc w:val="both"/>
        <w:rPr>
          <w:rFonts w:ascii="Arial" w:hAnsi="Arial" w:cs="Arial"/>
          <w:b/>
          <w:sz w:val="20"/>
          <w:szCs w:val="20"/>
          <w:lang w:eastAsia="en-US"/>
        </w:rPr>
      </w:pPr>
    </w:p>
    <w:p w14:paraId="05D47667"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Look w:val="01E0" w:firstRow="1" w:lastRow="1" w:firstColumn="1" w:lastColumn="1" w:noHBand="0" w:noVBand="0"/>
      </w:tblPr>
      <w:tblGrid>
        <w:gridCol w:w="9152"/>
        <w:gridCol w:w="498"/>
      </w:tblGrid>
      <w:tr w:rsidR="00E74A6D" w:rsidRPr="00161C6E" w14:paraId="1ADDBD4E" w14:textId="77777777" w:rsidTr="00E74A6D">
        <w:tc>
          <w:tcPr>
            <w:tcW w:w="9650" w:type="dxa"/>
            <w:gridSpan w:val="2"/>
            <w:shd w:val="clear" w:color="auto" w:fill="auto"/>
          </w:tcPr>
          <w:p w14:paraId="42CF041E"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PODATKI O PRAVNI OSEBI</w:t>
            </w:r>
          </w:p>
        </w:tc>
      </w:tr>
      <w:tr w:rsidR="00E74A6D" w:rsidRPr="00161C6E" w14:paraId="18D45986" w14:textId="77777777" w:rsidTr="00E74A6D">
        <w:tc>
          <w:tcPr>
            <w:tcW w:w="9152" w:type="dxa"/>
            <w:shd w:val="clear" w:color="auto" w:fill="auto"/>
          </w:tcPr>
          <w:p w14:paraId="47B41AF9"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637BA0CA"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7F4F93EF" w14:textId="77777777" w:rsidTr="00E74A6D">
        <w:tc>
          <w:tcPr>
            <w:tcW w:w="9152" w:type="dxa"/>
            <w:shd w:val="clear" w:color="auto" w:fill="auto"/>
          </w:tcPr>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529"/>
            </w:tblGrid>
            <w:tr w:rsidR="00E74A6D" w:rsidRPr="00161C6E" w14:paraId="7153F6E2" w14:textId="77777777" w:rsidTr="00E74A6D">
              <w:tc>
                <w:tcPr>
                  <w:tcW w:w="3397" w:type="dxa"/>
                  <w:tcBorders>
                    <w:right w:val="nil"/>
                  </w:tcBorders>
                  <w:shd w:val="clear" w:color="auto" w:fill="auto"/>
                </w:tcPr>
                <w:p w14:paraId="257B31FD"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Polno ime pravne osebe:</w:t>
                  </w:r>
                </w:p>
              </w:tc>
              <w:tc>
                <w:tcPr>
                  <w:tcW w:w="5529" w:type="dxa"/>
                  <w:tcBorders>
                    <w:left w:val="nil"/>
                  </w:tcBorders>
                  <w:shd w:val="clear" w:color="auto" w:fill="auto"/>
                </w:tcPr>
                <w:p w14:paraId="02397541"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15715332" w14:textId="77777777" w:rsidTr="00E74A6D">
              <w:tc>
                <w:tcPr>
                  <w:tcW w:w="3397" w:type="dxa"/>
                  <w:shd w:val="clear" w:color="auto" w:fill="auto"/>
                </w:tcPr>
                <w:p w14:paraId="3D3325C1"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Sedež pravne osebe:</w:t>
                  </w:r>
                </w:p>
              </w:tc>
              <w:tc>
                <w:tcPr>
                  <w:tcW w:w="5529" w:type="dxa"/>
                  <w:shd w:val="clear" w:color="auto" w:fill="auto"/>
                </w:tcPr>
                <w:p w14:paraId="6E3C2C03"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4A5E8407" w14:textId="77777777" w:rsidTr="00E74A6D">
              <w:tc>
                <w:tcPr>
                  <w:tcW w:w="3397" w:type="dxa"/>
                  <w:shd w:val="clear" w:color="auto" w:fill="auto"/>
                </w:tcPr>
                <w:p w14:paraId="3791726A"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Občina sedeža pravne osebe:</w:t>
                  </w:r>
                </w:p>
              </w:tc>
              <w:tc>
                <w:tcPr>
                  <w:tcW w:w="5529" w:type="dxa"/>
                  <w:shd w:val="clear" w:color="auto" w:fill="auto"/>
                </w:tcPr>
                <w:p w14:paraId="61DF30C3"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38E55CA6" w14:textId="77777777" w:rsidTr="00E74A6D">
              <w:tc>
                <w:tcPr>
                  <w:tcW w:w="3397" w:type="dxa"/>
                  <w:shd w:val="clear" w:color="auto" w:fill="auto"/>
                </w:tcPr>
                <w:p w14:paraId="26FBDC8F"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Matična številka pravne osebe:</w:t>
                  </w:r>
                </w:p>
              </w:tc>
              <w:tc>
                <w:tcPr>
                  <w:tcW w:w="5529" w:type="dxa"/>
                  <w:shd w:val="clear" w:color="auto" w:fill="auto"/>
                </w:tcPr>
                <w:p w14:paraId="27490F8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6D16AE04" w14:textId="77777777" w:rsidTr="00E74A6D">
              <w:tc>
                <w:tcPr>
                  <w:tcW w:w="3397" w:type="dxa"/>
                  <w:shd w:val="clear" w:color="auto" w:fill="auto"/>
                </w:tcPr>
                <w:p w14:paraId="52202565"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Namen izdaje potrdila:</w:t>
                  </w:r>
                </w:p>
              </w:tc>
              <w:tc>
                <w:tcPr>
                  <w:tcW w:w="5529" w:type="dxa"/>
                  <w:shd w:val="clear" w:color="auto" w:fill="auto"/>
                </w:tcPr>
                <w:p w14:paraId="36476C68"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Preverjanje izpolnjevanja osnovnih pogojev ponudnika v postopku oddaje javnega naročila (1. odst. 75. čl. ZJN-3)</w:t>
                  </w:r>
                </w:p>
              </w:tc>
            </w:tr>
          </w:tbl>
          <w:p w14:paraId="1A1EC04C"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28C3EC5E"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0BF28E54" w14:textId="77777777" w:rsidTr="00E74A6D">
        <w:tc>
          <w:tcPr>
            <w:tcW w:w="9152" w:type="dxa"/>
            <w:shd w:val="clear" w:color="auto" w:fill="auto"/>
          </w:tcPr>
          <w:p w14:paraId="2AEB2419"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19D498B1" w14:textId="77777777" w:rsidR="00E74A6D" w:rsidRPr="00161C6E" w:rsidRDefault="00E74A6D" w:rsidP="00E74A6D">
            <w:pPr>
              <w:spacing w:line="260" w:lineRule="atLeast"/>
              <w:jc w:val="center"/>
              <w:rPr>
                <w:rFonts w:ascii="Arial" w:hAnsi="Arial" w:cs="Arial"/>
                <w:b/>
                <w:sz w:val="20"/>
                <w:szCs w:val="20"/>
                <w:lang w:eastAsia="en-US"/>
              </w:rPr>
            </w:pPr>
          </w:p>
        </w:tc>
      </w:tr>
    </w:tbl>
    <w:p w14:paraId="734ADFB0" w14:textId="77777777" w:rsidR="00E74A6D" w:rsidRPr="00161C6E" w:rsidRDefault="00E74A6D" w:rsidP="00E74A6D">
      <w:pPr>
        <w:rPr>
          <w:rFonts w:ascii="Arial" w:hAnsi="Arial" w:cs="Arial"/>
          <w:i/>
          <w:sz w:val="20"/>
          <w:szCs w:val="20"/>
          <w:lang w:eastAsia="en-US"/>
        </w:rPr>
      </w:pPr>
      <w:r w:rsidRPr="00161C6E">
        <w:rPr>
          <w:rFonts w:ascii="Arial" w:hAnsi="Arial" w:cs="Arial"/>
          <w:i/>
          <w:sz w:val="20"/>
          <w:szCs w:val="20"/>
          <w:lang w:eastAsia="en-US"/>
        </w:rPr>
        <w:t>(izpolniti za vsak gospodarski subjekt posebej in predložiti že v ponudbi)</w:t>
      </w:r>
    </w:p>
    <w:p w14:paraId="1A746577" w14:textId="77777777" w:rsidR="00E74A6D" w:rsidRPr="00161C6E" w:rsidRDefault="00E74A6D" w:rsidP="00E74A6D">
      <w:pPr>
        <w:spacing w:line="260" w:lineRule="atLeast"/>
        <w:rPr>
          <w:rFonts w:ascii="Arial" w:hAnsi="Arial" w:cs="Arial"/>
          <w:sz w:val="20"/>
          <w:szCs w:val="20"/>
          <w:lang w:eastAsia="en-US"/>
        </w:rPr>
      </w:pPr>
    </w:p>
    <w:p w14:paraId="7E6549E3" w14:textId="77777777" w:rsidR="00E74A6D" w:rsidRPr="00161C6E" w:rsidRDefault="00E74A6D" w:rsidP="00E74A6D">
      <w:pPr>
        <w:spacing w:line="260" w:lineRule="atLeast"/>
        <w:jc w:val="both"/>
        <w:rPr>
          <w:rFonts w:ascii="Arial" w:hAnsi="Arial" w:cs="Arial"/>
          <w:sz w:val="20"/>
          <w:szCs w:val="20"/>
          <w:lang w:eastAsia="en-US"/>
        </w:rPr>
      </w:pPr>
    </w:p>
    <w:p w14:paraId="0ED08A7F" w14:textId="77777777" w:rsidR="00E74A6D" w:rsidRPr="00161C6E" w:rsidRDefault="00E74A6D" w:rsidP="00E74A6D">
      <w:pPr>
        <w:spacing w:line="260" w:lineRule="atLeast"/>
        <w:jc w:val="both"/>
        <w:rPr>
          <w:rFonts w:ascii="Arial" w:hAnsi="Arial" w:cs="Arial"/>
          <w:sz w:val="20"/>
          <w:szCs w:val="20"/>
          <w:lang w:eastAsia="en-US"/>
        </w:rPr>
      </w:pPr>
    </w:p>
    <w:p w14:paraId="715DD584" w14:textId="66D5BFD1"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1D0FF0">
        <w:rPr>
          <w:rFonts w:ascii="Arial" w:hAnsi="Arial" w:cs="Arial"/>
          <w:sz w:val="20"/>
          <w:szCs w:val="20"/>
          <w:lang w:eastAsia="en-US"/>
        </w:rPr>
        <w:t>Tržaška cesta 19</w:t>
      </w:r>
      <w:r w:rsidRPr="00161C6E">
        <w:rPr>
          <w:rFonts w:ascii="Arial" w:hAnsi="Arial" w:cs="Arial"/>
          <w:sz w:val="20"/>
          <w:szCs w:val="20"/>
          <w:lang w:eastAsia="en-US"/>
        </w:rPr>
        <w:t>, 1</w:t>
      </w:r>
      <w:r w:rsidR="001D0FF0">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w:t>
      </w:r>
    </w:p>
    <w:p w14:paraId="37D52FAD" w14:textId="77777777" w:rsidR="00E74A6D" w:rsidRPr="00161C6E" w:rsidRDefault="00E74A6D" w:rsidP="00E74A6D">
      <w:pPr>
        <w:spacing w:line="260" w:lineRule="atLeast"/>
        <w:jc w:val="both"/>
        <w:rPr>
          <w:rFonts w:ascii="Arial" w:hAnsi="Arial" w:cs="Arial"/>
          <w:sz w:val="20"/>
          <w:szCs w:val="20"/>
          <w:lang w:eastAsia="en-US"/>
        </w:rPr>
      </w:pPr>
    </w:p>
    <w:p w14:paraId="0892CA1B" w14:textId="77777777" w:rsidR="00E74A6D" w:rsidRPr="00161C6E" w:rsidRDefault="00E74A6D" w:rsidP="00E74A6D">
      <w:pPr>
        <w:spacing w:line="260" w:lineRule="atLeast"/>
        <w:rPr>
          <w:rFonts w:ascii="Arial" w:hAnsi="Arial" w:cs="Arial"/>
          <w:sz w:val="20"/>
          <w:szCs w:val="20"/>
          <w:lang w:eastAsia="en-US"/>
        </w:rPr>
      </w:pPr>
    </w:p>
    <w:p w14:paraId="02602183" w14:textId="77777777" w:rsidR="00E74A6D" w:rsidRPr="00161C6E" w:rsidRDefault="00E74A6D" w:rsidP="00E74A6D">
      <w:pPr>
        <w:spacing w:line="260" w:lineRule="atLeast"/>
        <w:rPr>
          <w:rFonts w:ascii="Arial" w:hAnsi="Arial" w:cs="Arial"/>
          <w:sz w:val="20"/>
          <w:szCs w:val="20"/>
          <w:lang w:eastAsia="en-US"/>
        </w:rPr>
      </w:pPr>
    </w:p>
    <w:p w14:paraId="3CF25ECE" w14:textId="77777777" w:rsidR="00E74A6D" w:rsidRPr="00161C6E" w:rsidRDefault="00E74A6D" w:rsidP="00E74A6D">
      <w:pPr>
        <w:spacing w:line="260" w:lineRule="atLeast"/>
        <w:rPr>
          <w:rFonts w:ascii="Arial" w:hAnsi="Arial" w:cs="Arial"/>
          <w:sz w:val="20"/>
          <w:szCs w:val="20"/>
          <w:lang w:eastAsia="en-US"/>
        </w:rPr>
      </w:pPr>
    </w:p>
    <w:p w14:paraId="392BD1DE" w14:textId="77777777" w:rsidR="00E74A6D" w:rsidRPr="00161C6E" w:rsidRDefault="00E74A6D" w:rsidP="00E74A6D">
      <w:pPr>
        <w:spacing w:line="260" w:lineRule="atLeast"/>
        <w:rPr>
          <w:rFonts w:ascii="Arial" w:hAnsi="Arial" w:cs="Arial"/>
          <w:sz w:val="20"/>
          <w:szCs w:val="20"/>
          <w:lang w:eastAsia="en-US"/>
        </w:rPr>
      </w:pPr>
    </w:p>
    <w:p w14:paraId="611EF1A3"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B28D8B2" w14:textId="77777777" w:rsidR="00E74A6D" w:rsidRPr="00161C6E" w:rsidRDefault="00E74A6D" w:rsidP="00E74A6D">
      <w:pPr>
        <w:spacing w:after="120"/>
        <w:jc w:val="both"/>
        <w:rPr>
          <w:rFonts w:ascii="Arial" w:hAnsi="Arial" w:cs="Arial"/>
          <w:sz w:val="20"/>
          <w:szCs w:val="20"/>
        </w:rPr>
      </w:pPr>
    </w:p>
    <w:p w14:paraId="690E26BD" w14:textId="77777777" w:rsidR="00E74A6D" w:rsidRPr="00161C6E" w:rsidRDefault="00E74A6D" w:rsidP="00E74A6D">
      <w:pPr>
        <w:spacing w:after="120"/>
        <w:jc w:val="both"/>
        <w:rPr>
          <w:rFonts w:ascii="Arial" w:hAnsi="Arial" w:cs="Arial"/>
          <w:sz w:val="20"/>
          <w:szCs w:val="20"/>
        </w:rPr>
      </w:pPr>
    </w:p>
    <w:p w14:paraId="5EF10716" w14:textId="77777777" w:rsidR="00E74A6D" w:rsidRDefault="00E74A6D" w:rsidP="0001646A">
      <w:pPr>
        <w:tabs>
          <w:tab w:val="right" w:pos="9072"/>
        </w:tabs>
        <w:spacing w:after="120"/>
        <w:jc w:val="center"/>
        <w:rPr>
          <w:rFonts w:ascii="Arial" w:hAnsi="Arial" w:cs="Arial"/>
          <w:sz w:val="20"/>
          <w:szCs w:val="20"/>
        </w:rPr>
      </w:pPr>
      <w:r w:rsidRPr="00161C6E">
        <w:rPr>
          <w:rFonts w:ascii="Arial" w:hAnsi="Arial" w:cs="Arial"/>
          <w:sz w:val="20"/>
          <w:szCs w:val="20"/>
        </w:rPr>
        <w:tab/>
        <w:t>podpis zakonitega zastopnika</w:t>
      </w:r>
      <w:r>
        <w:rPr>
          <w:rFonts w:ascii="Arial" w:hAnsi="Arial" w:cs="Arial"/>
          <w:sz w:val="20"/>
          <w:szCs w:val="20"/>
        </w:rPr>
        <w:t xml:space="preserve"> pravne osebe</w:t>
      </w:r>
      <w:r w:rsidRPr="00161C6E">
        <w:rPr>
          <w:rFonts w:ascii="Arial" w:hAnsi="Arial" w:cs="Arial"/>
          <w:sz w:val="20"/>
          <w:szCs w:val="20"/>
        </w:rPr>
        <w:t>:</w:t>
      </w:r>
    </w:p>
    <w:p w14:paraId="5FA9BC72" w14:textId="77777777" w:rsidR="00683CE7" w:rsidRDefault="00683CE7" w:rsidP="0001646A">
      <w:pPr>
        <w:tabs>
          <w:tab w:val="right" w:pos="9072"/>
        </w:tabs>
        <w:spacing w:after="120"/>
        <w:jc w:val="center"/>
        <w:rPr>
          <w:rFonts w:ascii="Arial" w:hAnsi="Arial" w:cs="Arial"/>
          <w:sz w:val="20"/>
          <w:szCs w:val="20"/>
        </w:rPr>
      </w:pPr>
    </w:p>
    <w:p w14:paraId="0DAF3902"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17"/>
          <w:footerReference w:type="default" r:id="rId18"/>
          <w:headerReference w:type="first" r:id="rId19"/>
          <w:footerReference w:type="first" r:id="rId20"/>
          <w:pgSz w:w="11900" w:h="16840" w:code="9"/>
          <w:pgMar w:top="851" w:right="843" w:bottom="851" w:left="1134" w:header="964" w:footer="794" w:gutter="0"/>
          <w:cols w:space="708"/>
          <w:titlePg/>
          <w:docGrid w:linePitch="326"/>
        </w:sectPr>
      </w:pPr>
    </w:p>
    <w:p w14:paraId="162AC22B" w14:textId="77777777" w:rsidR="005722D3" w:rsidRPr="00C30B22"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7E7F5F">
        <w:rPr>
          <w:rFonts w:ascii="Arial" w:hAnsi="Arial" w:cs="Arial"/>
          <w:b/>
          <w:sz w:val="20"/>
          <w:szCs w:val="20"/>
        </w:rPr>
        <w:lastRenderedPageBreak/>
        <w:t>Obrazec 2:</w:t>
      </w:r>
      <w:r w:rsidRPr="00841163">
        <w:rPr>
          <w:rFonts w:ascii="Arial" w:hAnsi="Arial" w:cs="Arial"/>
          <w:b/>
          <w:sz w:val="20"/>
          <w:szCs w:val="20"/>
        </w:rPr>
        <w:t xml:space="preserve"> IZJAVA PONUDNIKA O IZPOLNJEVANJU REFERENČNIH ZAHTEV</w:t>
      </w:r>
    </w:p>
    <w:p w14:paraId="0167A731" w14:textId="77777777" w:rsidR="005722D3" w:rsidRPr="00161C6E" w:rsidRDefault="005722D3" w:rsidP="005722D3">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5722D3" w:rsidRPr="00161C6E" w14:paraId="270198B3" w14:textId="77777777" w:rsidTr="005722D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085C5CA" w14:textId="77777777" w:rsidR="005722D3" w:rsidRPr="00161C6E" w:rsidRDefault="005722D3" w:rsidP="005722D3">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3.2.3</w:t>
            </w:r>
            <w:r>
              <w:rPr>
                <w:rFonts w:ascii="Arial" w:hAnsi="Arial" w:cs="Arial"/>
                <w:i/>
                <w:iCs/>
                <w:sz w:val="20"/>
                <w:szCs w:val="20"/>
              </w:rPr>
              <w:t>.1</w:t>
            </w:r>
            <w:r w:rsidRPr="00161C6E">
              <w:rPr>
                <w:rFonts w:ascii="Arial" w:hAnsi="Arial" w:cs="Arial"/>
                <w:i/>
                <w:iCs/>
                <w:sz w:val="20"/>
                <w:szCs w:val="20"/>
              </w:rPr>
              <w:t xml:space="preserve"> razpisne dokumentacije</w:t>
            </w:r>
          </w:p>
        </w:tc>
      </w:tr>
      <w:tr w:rsidR="005722D3" w:rsidRPr="00161C6E" w14:paraId="7CC5240D" w14:textId="77777777" w:rsidTr="005722D3">
        <w:tc>
          <w:tcPr>
            <w:tcW w:w="4536" w:type="dxa"/>
            <w:tcBorders>
              <w:top w:val="single" w:sz="4" w:space="0" w:color="auto"/>
              <w:left w:val="single" w:sz="4" w:space="0" w:color="auto"/>
              <w:bottom w:val="single" w:sz="4" w:space="0" w:color="auto"/>
              <w:right w:val="single" w:sz="4" w:space="0" w:color="auto"/>
            </w:tcBorders>
          </w:tcPr>
          <w:p w14:paraId="034BC07E" w14:textId="77777777" w:rsidR="005722D3" w:rsidRDefault="005722D3" w:rsidP="005722D3">
            <w:pPr>
              <w:spacing w:line="260" w:lineRule="atLeast"/>
              <w:rPr>
                <w:rFonts w:ascii="Arial" w:hAnsi="Arial" w:cs="Arial"/>
                <w:b/>
                <w:bCs/>
                <w:i/>
                <w:iCs/>
              </w:rPr>
            </w:pPr>
            <w:r w:rsidRPr="00161C6E">
              <w:rPr>
                <w:rFonts w:ascii="Arial" w:hAnsi="Arial" w:cs="Arial"/>
                <w:b/>
                <w:bCs/>
                <w:i/>
                <w:iCs/>
              </w:rPr>
              <w:t>Naziv referenčnega projekta</w:t>
            </w:r>
            <w:r w:rsidR="007E7F5F">
              <w:rPr>
                <w:rFonts w:ascii="Arial" w:hAnsi="Arial" w:cs="Arial"/>
                <w:b/>
                <w:bCs/>
                <w:i/>
                <w:iCs/>
              </w:rPr>
              <w:t xml:space="preserve"> A</w:t>
            </w:r>
            <w:r w:rsidRPr="00161C6E">
              <w:rPr>
                <w:rFonts w:ascii="Arial" w:hAnsi="Arial" w:cs="Arial"/>
                <w:b/>
                <w:bCs/>
                <w:i/>
                <w:iCs/>
              </w:rPr>
              <w:t>:</w:t>
            </w:r>
          </w:p>
          <w:p w14:paraId="0C24421C" w14:textId="77777777" w:rsidR="005722D3" w:rsidRPr="00161C6E" w:rsidRDefault="005722D3" w:rsidP="005722D3">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6608DAF7" w14:textId="77777777" w:rsidR="005722D3" w:rsidRPr="00161C6E" w:rsidRDefault="005722D3" w:rsidP="005722D3">
            <w:pPr>
              <w:spacing w:before="60" w:after="60"/>
              <w:rPr>
                <w:rFonts w:ascii="Arial" w:hAnsi="Arial" w:cs="Arial"/>
                <w:b/>
                <w:bCs/>
                <w:iCs/>
                <w:sz w:val="20"/>
                <w:szCs w:val="20"/>
              </w:rPr>
            </w:pPr>
          </w:p>
        </w:tc>
      </w:tr>
      <w:tr w:rsidR="005722D3" w:rsidRPr="00161C6E" w14:paraId="12B21D34" w14:textId="77777777" w:rsidTr="005722D3">
        <w:tc>
          <w:tcPr>
            <w:tcW w:w="4536" w:type="dxa"/>
            <w:tcBorders>
              <w:top w:val="single" w:sz="4" w:space="0" w:color="auto"/>
              <w:left w:val="single" w:sz="4" w:space="0" w:color="auto"/>
              <w:bottom w:val="single" w:sz="4" w:space="0" w:color="auto"/>
              <w:right w:val="single" w:sz="4" w:space="0" w:color="auto"/>
            </w:tcBorders>
            <w:shd w:val="clear" w:color="auto" w:fill="auto"/>
          </w:tcPr>
          <w:p w14:paraId="3204F65E" w14:textId="77777777" w:rsidR="005722D3" w:rsidRDefault="005722D3" w:rsidP="005722D3">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036C4081" w14:textId="77777777" w:rsidR="005722D3" w:rsidRPr="00161C6E" w:rsidRDefault="005722D3" w:rsidP="005722D3">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AF34BDC" w14:textId="77777777" w:rsidR="005722D3" w:rsidRPr="00161C6E" w:rsidRDefault="005722D3" w:rsidP="005722D3">
            <w:pPr>
              <w:spacing w:before="60" w:after="60"/>
              <w:rPr>
                <w:rFonts w:ascii="Arial" w:hAnsi="Arial" w:cs="Arial"/>
                <w:b/>
                <w:bCs/>
                <w:iCs/>
                <w:sz w:val="20"/>
                <w:szCs w:val="20"/>
              </w:rPr>
            </w:pPr>
          </w:p>
        </w:tc>
      </w:tr>
      <w:tr w:rsidR="005722D3" w:rsidRPr="00161C6E" w14:paraId="573B52F5" w14:textId="77777777" w:rsidTr="005722D3">
        <w:tc>
          <w:tcPr>
            <w:tcW w:w="4536" w:type="dxa"/>
            <w:tcBorders>
              <w:top w:val="single" w:sz="4" w:space="0" w:color="auto"/>
              <w:left w:val="single" w:sz="4" w:space="0" w:color="auto"/>
              <w:bottom w:val="single" w:sz="4" w:space="0" w:color="auto"/>
              <w:right w:val="single" w:sz="4" w:space="0" w:color="auto"/>
            </w:tcBorders>
          </w:tcPr>
          <w:p w14:paraId="5617051E" w14:textId="77777777" w:rsidR="005722D3" w:rsidRPr="00161C6E" w:rsidRDefault="005722D3" w:rsidP="005722D3">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C2C36B3" w14:textId="77777777" w:rsidR="005722D3" w:rsidRPr="00161C6E" w:rsidRDefault="005722D3" w:rsidP="005722D3">
            <w:pPr>
              <w:spacing w:before="60" w:after="60"/>
              <w:rPr>
                <w:rFonts w:ascii="Arial" w:hAnsi="Arial" w:cs="Arial"/>
                <w:b/>
                <w:bCs/>
                <w:iCs/>
                <w:sz w:val="20"/>
                <w:szCs w:val="20"/>
              </w:rPr>
            </w:pPr>
          </w:p>
        </w:tc>
      </w:tr>
      <w:tr w:rsidR="005722D3" w:rsidRPr="00161C6E" w14:paraId="19769BCB" w14:textId="77777777" w:rsidTr="005722D3">
        <w:tc>
          <w:tcPr>
            <w:tcW w:w="4536" w:type="dxa"/>
            <w:tcBorders>
              <w:top w:val="single" w:sz="4" w:space="0" w:color="auto"/>
              <w:left w:val="single" w:sz="4" w:space="0" w:color="auto"/>
              <w:bottom w:val="single" w:sz="4" w:space="0" w:color="auto"/>
              <w:right w:val="single" w:sz="4" w:space="0" w:color="auto"/>
            </w:tcBorders>
          </w:tcPr>
          <w:p w14:paraId="19EA6A5B" w14:textId="77777777" w:rsidR="005722D3" w:rsidRDefault="005722D3" w:rsidP="005722D3">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50FEE75F" w14:textId="77777777" w:rsidR="005722D3" w:rsidRPr="00161C6E" w:rsidRDefault="005722D3" w:rsidP="005722D3">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DFEF7D5" w14:textId="77777777" w:rsidR="005722D3" w:rsidRPr="00161C6E" w:rsidRDefault="005722D3" w:rsidP="005722D3">
            <w:pPr>
              <w:spacing w:before="60" w:after="60"/>
              <w:rPr>
                <w:rFonts w:ascii="Arial" w:hAnsi="Arial" w:cs="Arial"/>
                <w:b/>
                <w:bCs/>
                <w:iCs/>
                <w:sz w:val="20"/>
                <w:szCs w:val="20"/>
              </w:rPr>
            </w:pPr>
          </w:p>
        </w:tc>
      </w:tr>
      <w:tr w:rsidR="005722D3" w:rsidRPr="00161C6E" w14:paraId="7584C762" w14:textId="77777777" w:rsidTr="005722D3">
        <w:tc>
          <w:tcPr>
            <w:tcW w:w="4536" w:type="dxa"/>
            <w:tcBorders>
              <w:top w:val="single" w:sz="4" w:space="0" w:color="auto"/>
              <w:left w:val="single" w:sz="4" w:space="0" w:color="auto"/>
              <w:bottom w:val="single" w:sz="4" w:space="0" w:color="auto"/>
              <w:right w:val="single" w:sz="4" w:space="0" w:color="auto"/>
            </w:tcBorders>
          </w:tcPr>
          <w:p w14:paraId="7643866C" w14:textId="77777777" w:rsidR="005722D3" w:rsidRPr="00161C6E" w:rsidRDefault="005722D3" w:rsidP="005722D3">
            <w:pPr>
              <w:spacing w:line="260" w:lineRule="atLeast"/>
              <w:rPr>
                <w:rFonts w:ascii="Arial" w:hAnsi="Arial" w:cs="Arial"/>
                <w:i/>
                <w:iCs/>
                <w:sz w:val="20"/>
              </w:rPr>
            </w:pPr>
            <w:r w:rsidRPr="007E7F5F">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1788C89C" w14:textId="77777777" w:rsidR="005722D3" w:rsidRPr="00161C6E" w:rsidRDefault="005722D3" w:rsidP="005722D3">
            <w:pPr>
              <w:spacing w:before="60" w:after="60"/>
              <w:rPr>
                <w:rFonts w:ascii="Arial" w:hAnsi="Arial" w:cs="Arial"/>
                <w:b/>
                <w:bCs/>
                <w:iCs/>
                <w:sz w:val="20"/>
                <w:szCs w:val="20"/>
              </w:rPr>
            </w:pPr>
          </w:p>
        </w:tc>
      </w:tr>
      <w:tr w:rsidR="005722D3" w:rsidRPr="00161C6E" w14:paraId="03637C14" w14:textId="77777777" w:rsidTr="005722D3">
        <w:tc>
          <w:tcPr>
            <w:tcW w:w="4536" w:type="dxa"/>
            <w:tcBorders>
              <w:top w:val="single" w:sz="4" w:space="0" w:color="auto"/>
              <w:left w:val="single" w:sz="4" w:space="0" w:color="auto"/>
              <w:bottom w:val="single" w:sz="4" w:space="0" w:color="auto"/>
              <w:right w:val="single" w:sz="4" w:space="0" w:color="auto"/>
            </w:tcBorders>
          </w:tcPr>
          <w:p w14:paraId="01E1FC15" w14:textId="77777777" w:rsidR="005722D3" w:rsidRPr="001C0593" w:rsidRDefault="005722D3" w:rsidP="005722D3">
            <w:pPr>
              <w:spacing w:line="260" w:lineRule="atLeast"/>
              <w:rPr>
                <w:rFonts w:ascii="Arial" w:hAnsi="Arial" w:cs="Arial"/>
                <w:i/>
                <w:iCs/>
                <w:sz w:val="20"/>
                <w:lang w:eastAsia="en-US"/>
              </w:rPr>
            </w:pPr>
            <w:r>
              <w:rPr>
                <w:rFonts w:ascii="Arial" w:hAnsi="Arial" w:cs="Arial"/>
                <w:i/>
                <w:iCs/>
                <w:sz w:val="20"/>
                <w:lang w:eastAsia="en-US"/>
              </w:rPr>
              <w:t>Kratek o</w:t>
            </w:r>
            <w:r w:rsidRPr="001C0593">
              <w:rPr>
                <w:rFonts w:ascii="Arial" w:hAnsi="Arial" w:cs="Arial"/>
                <w:i/>
                <w:iCs/>
                <w:sz w:val="20"/>
                <w:lang w:eastAsia="en-US"/>
              </w:rPr>
              <w:t xml:space="preserve">pis projekta, iz katerega </w:t>
            </w:r>
          </w:p>
          <w:p w14:paraId="5590604F" w14:textId="77777777" w:rsidR="005722D3" w:rsidRPr="00161C6E" w:rsidRDefault="005722D3" w:rsidP="005722D3">
            <w:pPr>
              <w:spacing w:line="260" w:lineRule="atLeast"/>
              <w:rPr>
                <w:rFonts w:ascii="Arial" w:hAnsi="Arial" w:cs="Arial"/>
                <w:i/>
                <w:iCs/>
                <w:sz w:val="20"/>
              </w:rPr>
            </w:pPr>
            <w:r w:rsidRPr="001C0593">
              <w:rPr>
                <w:rFonts w:ascii="Arial" w:hAnsi="Arial" w:cs="Arial"/>
                <w:i/>
                <w:iCs/>
                <w:sz w:val="20"/>
                <w:lang w:eastAsia="en-US"/>
              </w:rPr>
              <w:t>bo razvidno, ali po vsebini ustreza zahtevam javnega naročila:</w:t>
            </w:r>
            <w:r>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1ECB96C3" w14:textId="77777777" w:rsidR="005722D3" w:rsidRPr="00161C6E" w:rsidRDefault="005722D3" w:rsidP="005722D3">
            <w:pPr>
              <w:spacing w:before="60" w:after="60"/>
              <w:rPr>
                <w:rFonts w:ascii="Arial" w:hAnsi="Arial" w:cs="Arial"/>
                <w:b/>
                <w:bCs/>
                <w:iCs/>
                <w:sz w:val="20"/>
                <w:szCs w:val="20"/>
              </w:rPr>
            </w:pPr>
          </w:p>
        </w:tc>
      </w:tr>
      <w:tr w:rsidR="007E7F5F" w:rsidRPr="00161C6E" w14:paraId="01351EC4" w14:textId="77777777" w:rsidTr="005722D3">
        <w:tc>
          <w:tcPr>
            <w:tcW w:w="4536" w:type="dxa"/>
            <w:tcBorders>
              <w:top w:val="single" w:sz="4" w:space="0" w:color="auto"/>
              <w:left w:val="single" w:sz="4" w:space="0" w:color="auto"/>
              <w:bottom w:val="single" w:sz="4" w:space="0" w:color="auto"/>
              <w:right w:val="single" w:sz="4" w:space="0" w:color="auto"/>
            </w:tcBorders>
          </w:tcPr>
          <w:p w14:paraId="1A9BB873" w14:textId="77777777" w:rsidR="007E7F5F" w:rsidRDefault="007E7F5F" w:rsidP="007E7F5F">
            <w:pPr>
              <w:spacing w:line="260" w:lineRule="atLeast"/>
              <w:rPr>
                <w:rFonts w:ascii="Arial" w:hAnsi="Arial" w:cs="Arial"/>
                <w:i/>
                <w:iCs/>
                <w:sz w:val="20"/>
                <w:lang w:eastAsia="en-US"/>
              </w:rPr>
            </w:pPr>
            <w:r w:rsidRPr="00AE48DA">
              <w:rPr>
                <w:rFonts w:ascii="Arial" w:hAnsi="Arial" w:cs="Arial"/>
                <w:i/>
                <w:iCs/>
                <w:sz w:val="20"/>
                <w:lang w:eastAsia="en-US"/>
              </w:rPr>
              <w:t>Referenčni projekt je uveljavljal oz. implementiral vsaj eno področje izmed Delegiranih uredb EU</w:t>
            </w:r>
            <w:r>
              <w:rPr>
                <w:rFonts w:ascii="Arial" w:hAnsi="Arial" w:cs="Arial"/>
                <w:i/>
                <w:iCs/>
                <w:sz w:val="20"/>
                <w:lang w:eastAsia="en-US"/>
              </w:rPr>
              <w:t>,</w:t>
            </w:r>
            <w:r>
              <w:t xml:space="preserve"> </w:t>
            </w:r>
            <w:r w:rsidRPr="00AE48DA">
              <w:rPr>
                <w:rFonts w:ascii="Arial" w:hAnsi="Arial" w:cs="Arial"/>
                <w:i/>
                <w:iCs/>
                <w:sz w:val="20"/>
                <w:lang w:eastAsia="en-US"/>
              </w:rPr>
              <w:t xml:space="preserve">ki dopolnjujejo ITS Direktivo 2010/40/EU </w:t>
            </w:r>
            <w:r>
              <w:rPr>
                <w:rFonts w:ascii="Arial" w:hAnsi="Arial" w:cs="Arial"/>
                <w:i/>
                <w:iCs/>
                <w:sz w:val="20"/>
                <w:lang w:eastAsia="en-US"/>
              </w:rPr>
              <w:t>(ustrezno označi)</w:t>
            </w:r>
          </w:p>
        </w:tc>
        <w:tc>
          <w:tcPr>
            <w:tcW w:w="5245" w:type="dxa"/>
            <w:tcBorders>
              <w:top w:val="single" w:sz="4" w:space="0" w:color="auto"/>
              <w:left w:val="single" w:sz="4" w:space="0" w:color="auto"/>
              <w:bottom w:val="single" w:sz="4" w:space="0" w:color="auto"/>
              <w:right w:val="single" w:sz="4" w:space="0" w:color="auto"/>
            </w:tcBorders>
          </w:tcPr>
          <w:p w14:paraId="62FFDB8F" w14:textId="77777777" w:rsidR="007E7F5F" w:rsidRPr="007E7F5F" w:rsidRDefault="007E7F5F" w:rsidP="007E7F5F">
            <w:pPr>
              <w:spacing w:before="60" w:after="60"/>
              <w:rPr>
                <w:rFonts w:ascii="Arial" w:hAnsi="Arial" w:cs="Arial"/>
                <w:bCs/>
                <w:iCs/>
                <w:sz w:val="20"/>
                <w:szCs w:val="20"/>
              </w:rPr>
            </w:pPr>
            <w:r w:rsidRPr="007E7F5F">
              <w:rPr>
                <w:rFonts w:ascii="Arial" w:hAnsi="Arial" w:cs="Arial"/>
                <w:bCs/>
                <w:iCs/>
                <w:sz w:val="20"/>
                <w:szCs w:val="20"/>
              </w:rPr>
              <w:t xml:space="preserve">- 2013/885 </w:t>
            </w:r>
          </w:p>
          <w:p w14:paraId="0C96D73E" w14:textId="77777777" w:rsidR="007E7F5F" w:rsidRPr="007E7F5F" w:rsidRDefault="007E7F5F" w:rsidP="007E7F5F">
            <w:pPr>
              <w:spacing w:before="60" w:after="60"/>
              <w:rPr>
                <w:rFonts w:ascii="Arial" w:hAnsi="Arial" w:cs="Arial"/>
                <w:bCs/>
                <w:iCs/>
                <w:sz w:val="20"/>
                <w:szCs w:val="20"/>
              </w:rPr>
            </w:pPr>
            <w:r w:rsidRPr="007E7F5F">
              <w:rPr>
                <w:rFonts w:ascii="Arial" w:hAnsi="Arial" w:cs="Arial"/>
                <w:bCs/>
                <w:iCs/>
                <w:sz w:val="20"/>
                <w:szCs w:val="20"/>
              </w:rPr>
              <w:t xml:space="preserve">- 2013/886 </w:t>
            </w:r>
          </w:p>
          <w:p w14:paraId="11CC1448" w14:textId="77777777" w:rsidR="007E7F5F" w:rsidRPr="007E7F5F" w:rsidRDefault="007E7F5F" w:rsidP="007E7F5F">
            <w:pPr>
              <w:spacing w:before="60" w:after="60"/>
              <w:rPr>
                <w:rFonts w:ascii="Arial" w:hAnsi="Arial" w:cs="Arial"/>
                <w:bCs/>
                <w:iCs/>
                <w:sz w:val="20"/>
                <w:szCs w:val="20"/>
              </w:rPr>
            </w:pPr>
            <w:r w:rsidRPr="007E7F5F">
              <w:rPr>
                <w:rFonts w:ascii="Arial" w:hAnsi="Arial" w:cs="Arial"/>
                <w:bCs/>
                <w:iCs/>
                <w:sz w:val="20"/>
                <w:szCs w:val="20"/>
              </w:rPr>
              <w:t xml:space="preserve">- 2015/962  </w:t>
            </w:r>
          </w:p>
          <w:p w14:paraId="5D32CED1" w14:textId="77777777" w:rsidR="007E7F5F" w:rsidRPr="00161C6E" w:rsidRDefault="007E7F5F" w:rsidP="007E7F5F">
            <w:pPr>
              <w:spacing w:before="60" w:after="60"/>
              <w:rPr>
                <w:rFonts w:ascii="Arial" w:hAnsi="Arial" w:cs="Arial"/>
                <w:b/>
                <w:bCs/>
                <w:iCs/>
                <w:sz w:val="20"/>
                <w:szCs w:val="20"/>
              </w:rPr>
            </w:pPr>
            <w:r w:rsidRPr="007E7F5F">
              <w:rPr>
                <w:rFonts w:ascii="Arial" w:hAnsi="Arial" w:cs="Arial"/>
                <w:bCs/>
                <w:iCs/>
                <w:sz w:val="20"/>
                <w:szCs w:val="20"/>
              </w:rPr>
              <w:t>- 2017/1926</w:t>
            </w:r>
          </w:p>
        </w:tc>
      </w:tr>
    </w:tbl>
    <w:p w14:paraId="6DE9FBD3" w14:textId="77777777" w:rsidR="007E7F5F" w:rsidRDefault="007E7F5F" w:rsidP="005722D3">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7E7F5F" w:rsidRPr="00161C6E" w14:paraId="28E55F6A" w14:textId="77777777" w:rsidTr="00050238">
        <w:tc>
          <w:tcPr>
            <w:tcW w:w="4536" w:type="dxa"/>
            <w:tcBorders>
              <w:top w:val="single" w:sz="4" w:space="0" w:color="auto"/>
              <w:left w:val="single" w:sz="4" w:space="0" w:color="auto"/>
              <w:bottom w:val="single" w:sz="4" w:space="0" w:color="auto"/>
              <w:right w:val="single" w:sz="4" w:space="0" w:color="auto"/>
            </w:tcBorders>
          </w:tcPr>
          <w:p w14:paraId="446EB774" w14:textId="77777777" w:rsidR="007E7F5F" w:rsidRDefault="007E7F5F" w:rsidP="00050238">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B</w:t>
            </w:r>
            <w:r w:rsidRPr="00161C6E">
              <w:rPr>
                <w:rFonts w:ascii="Arial" w:hAnsi="Arial" w:cs="Arial"/>
                <w:b/>
                <w:bCs/>
                <w:i/>
                <w:iCs/>
              </w:rPr>
              <w:t>:</w:t>
            </w:r>
          </w:p>
          <w:p w14:paraId="6680AE70" w14:textId="77777777" w:rsidR="007E7F5F" w:rsidRPr="00161C6E" w:rsidRDefault="007E7F5F" w:rsidP="00050238">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71B0DB99" w14:textId="77777777" w:rsidR="007E7F5F" w:rsidRPr="00161C6E" w:rsidRDefault="007E7F5F" w:rsidP="00050238">
            <w:pPr>
              <w:spacing w:before="60" w:after="60"/>
              <w:rPr>
                <w:rFonts w:ascii="Arial" w:hAnsi="Arial" w:cs="Arial"/>
                <w:b/>
                <w:bCs/>
                <w:iCs/>
                <w:sz w:val="20"/>
                <w:szCs w:val="20"/>
              </w:rPr>
            </w:pPr>
          </w:p>
        </w:tc>
      </w:tr>
      <w:tr w:rsidR="007E7F5F" w:rsidRPr="00161C6E" w14:paraId="0B86AC59" w14:textId="77777777" w:rsidTr="00050238">
        <w:tc>
          <w:tcPr>
            <w:tcW w:w="4536" w:type="dxa"/>
            <w:tcBorders>
              <w:top w:val="single" w:sz="4" w:space="0" w:color="auto"/>
              <w:left w:val="single" w:sz="4" w:space="0" w:color="auto"/>
              <w:bottom w:val="single" w:sz="4" w:space="0" w:color="auto"/>
              <w:right w:val="single" w:sz="4" w:space="0" w:color="auto"/>
            </w:tcBorders>
            <w:shd w:val="clear" w:color="auto" w:fill="auto"/>
          </w:tcPr>
          <w:p w14:paraId="028A2F77" w14:textId="77777777" w:rsidR="007E7F5F" w:rsidRDefault="007E7F5F" w:rsidP="00050238">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0A4BA66D" w14:textId="77777777" w:rsidR="007E7F5F" w:rsidRPr="00161C6E" w:rsidRDefault="007E7F5F" w:rsidP="00050238">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33C4DF0" w14:textId="77777777" w:rsidR="007E7F5F" w:rsidRPr="00161C6E" w:rsidRDefault="007E7F5F" w:rsidP="00050238">
            <w:pPr>
              <w:spacing w:before="60" w:after="60"/>
              <w:rPr>
                <w:rFonts w:ascii="Arial" w:hAnsi="Arial" w:cs="Arial"/>
                <w:b/>
                <w:bCs/>
                <w:iCs/>
                <w:sz w:val="20"/>
                <w:szCs w:val="20"/>
              </w:rPr>
            </w:pPr>
          </w:p>
        </w:tc>
      </w:tr>
      <w:tr w:rsidR="007E7F5F" w:rsidRPr="00161C6E" w14:paraId="58BCD89D" w14:textId="77777777" w:rsidTr="00050238">
        <w:tc>
          <w:tcPr>
            <w:tcW w:w="4536" w:type="dxa"/>
            <w:tcBorders>
              <w:top w:val="single" w:sz="4" w:space="0" w:color="auto"/>
              <w:left w:val="single" w:sz="4" w:space="0" w:color="auto"/>
              <w:bottom w:val="single" w:sz="4" w:space="0" w:color="auto"/>
              <w:right w:val="single" w:sz="4" w:space="0" w:color="auto"/>
            </w:tcBorders>
          </w:tcPr>
          <w:p w14:paraId="488E9774" w14:textId="77777777" w:rsidR="007E7F5F" w:rsidRPr="00161C6E" w:rsidRDefault="007E7F5F" w:rsidP="00050238">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2155196B" w14:textId="77777777" w:rsidR="007E7F5F" w:rsidRPr="00161C6E" w:rsidRDefault="007E7F5F" w:rsidP="00050238">
            <w:pPr>
              <w:spacing w:before="60" w:after="60"/>
              <w:rPr>
                <w:rFonts w:ascii="Arial" w:hAnsi="Arial" w:cs="Arial"/>
                <w:b/>
                <w:bCs/>
                <w:iCs/>
                <w:sz w:val="20"/>
                <w:szCs w:val="20"/>
              </w:rPr>
            </w:pPr>
          </w:p>
        </w:tc>
      </w:tr>
      <w:tr w:rsidR="007E7F5F" w:rsidRPr="00161C6E" w14:paraId="3D47A227" w14:textId="77777777" w:rsidTr="00050238">
        <w:tc>
          <w:tcPr>
            <w:tcW w:w="4536" w:type="dxa"/>
            <w:tcBorders>
              <w:top w:val="single" w:sz="4" w:space="0" w:color="auto"/>
              <w:left w:val="single" w:sz="4" w:space="0" w:color="auto"/>
              <w:bottom w:val="single" w:sz="4" w:space="0" w:color="auto"/>
              <w:right w:val="single" w:sz="4" w:space="0" w:color="auto"/>
            </w:tcBorders>
          </w:tcPr>
          <w:p w14:paraId="5FCEE875" w14:textId="77777777" w:rsidR="007E7F5F" w:rsidRDefault="007E7F5F" w:rsidP="00050238">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1FB8C026" w14:textId="77777777" w:rsidR="007E7F5F" w:rsidRPr="00161C6E" w:rsidRDefault="007E7F5F" w:rsidP="00050238">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0DB03E03" w14:textId="77777777" w:rsidR="007E7F5F" w:rsidRPr="00161C6E" w:rsidRDefault="007E7F5F" w:rsidP="00050238">
            <w:pPr>
              <w:spacing w:before="60" w:after="60"/>
              <w:rPr>
                <w:rFonts w:ascii="Arial" w:hAnsi="Arial" w:cs="Arial"/>
                <w:b/>
                <w:bCs/>
                <w:iCs/>
                <w:sz w:val="20"/>
                <w:szCs w:val="20"/>
              </w:rPr>
            </w:pPr>
          </w:p>
        </w:tc>
      </w:tr>
      <w:tr w:rsidR="007E7F5F" w:rsidRPr="00161C6E" w14:paraId="44785640" w14:textId="77777777" w:rsidTr="00050238">
        <w:tc>
          <w:tcPr>
            <w:tcW w:w="4536" w:type="dxa"/>
            <w:tcBorders>
              <w:top w:val="single" w:sz="4" w:space="0" w:color="auto"/>
              <w:left w:val="single" w:sz="4" w:space="0" w:color="auto"/>
              <w:bottom w:val="single" w:sz="4" w:space="0" w:color="auto"/>
              <w:right w:val="single" w:sz="4" w:space="0" w:color="auto"/>
            </w:tcBorders>
          </w:tcPr>
          <w:p w14:paraId="00247A54" w14:textId="77777777" w:rsidR="007E7F5F" w:rsidRPr="00161C6E" w:rsidRDefault="007E7F5F" w:rsidP="00050238">
            <w:pPr>
              <w:spacing w:line="260" w:lineRule="atLeast"/>
              <w:rPr>
                <w:rFonts w:ascii="Arial" w:hAnsi="Arial" w:cs="Arial"/>
                <w:i/>
                <w:iCs/>
                <w:sz w:val="20"/>
              </w:rPr>
            </w:pPr>
            <w:r w:rsidRPr="007E7F5F">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127598EC" w14:textId="77777777" w:rsidR="007E7F5F" w:rsidRPr="00161C6E" w:rsidRDefault="007E7F5F" w:rsidP="00050238">
            <w:pPr>
              <w:spacing w:before="60" w:after="60"/>
              <w:rPr>
                <w:rFonts w:ascii="Arial" w:hAnsi="Arial" w:cs="Arial"/>
                <w:b/>
                <w:bCs/>
                <w:iCs/>
                <w:sz w:val="20"/>
                <w:szCs w:val="20"/>
              </w:rPr>
            </w:pPr>
          </w:p>
        </w:tc>
      </w:tr>
      <w:tr w:rsidR="007E7F5F" w:rsidRPr="00161C6E" w14:paraId="3309DD58" w14:textId="77777777" w:rsidTr="00050238">
        <w:tc>
          <w:tcPr>
            <w:tcW w:w="4536" w:type="dxa"/>
            <w:tcBorders>
              <w:top w:val="single" w:sz="4" w:space="0" w:color="auto"/>
              <w:left w:val="single" w:sz="4" w:space="0" w:color="auto"/>
              <w:bottom w:val="single" w:sz="4" w:space="0" w:color="auto"/>
              <w:right w:val="single" w:sz="4" w:space="0" w:color="auto"/>
            </w:tcBorders>
          </w:tcPr>
          <w:p w14:paraId="5791A627" w14:textId="77777777" w:rsidR="007E7F5F" w:rsidRPr="001C0593" w:rsidRDefault="007E7F5F" w:rsidP="00854BB1">
            <w:pPr>
              <w:spacing w:line="260" w:lineRule="atLeast"/>
              <w:jc w:val="both"/>
              <w:rPr>
                <w:rFonts w:ascii="Arial" w:hAnsi="Arial" w:cs="Arial"/>
                <w:i/>
                <w:iCs/>
                <w:sz w:val="20"/>
                <w:lang w:eastAsia="en-US"/>
              </w:rPr>
            </w:pPr>
            <w:r>
              <w:rPr>
                <w:rFonts w:ascii="Arial" w:hAnsi="Arial" w:cs="Arial"/>
                <w:i/>
                <w:iCs/>
                <w:sz w:val="20"/>
                <w:lang w:eastAsia="en-US"/>
              </w:rPr>
              <w:t>Kratek o</w:t>
            </w:r>
            <w:r w:rsidRPr="001C0593">
              <w:rPr>
                <w:rFonts w:ascii="Arial" w:hAnsi="Arial" w:cs="Arial"/>
                <w:i/>
                <w:iCs/>
                <w:sz w:val="20"/>
                <w:lang w:eastAsia="en-US"/>
              </w:rPr>
              <w:t xml:space="preserve">pis projekta, iz katerega </w:t>
            </w:r>
          </w:p>
          <w:p w14:paraId="09A00E79" w14:textId="77777777" w:rsidR="007E7F5F" w:rsidRPr="00161C6E" w:rsidRDefault="007E7F5F" w:rsidP="00854BB1">
            <w:pPr>
              <w:spacing w:line="260" w:lineRule="atLeast"/>
              <w:jc w:val="both"/>
              <w:rPr>
                <w:rFonts w:ascii="Arial" w:hAnsi="Arial" w:cs="Arial"/>
                <w:i/>
                <w:iCs/>
                <w:sz w:val="20"/>
              </w:rPr>
            </w:pPr>
            <w:r w:rsidRPr="001C0593">
              <w:rPr>
                <w:rFonts w:ascii="Arial" w:hAnsi="Arial" w:cs="Arial"/>
                <w:i/>
                <w:iCs/>
                <w:sz w:val="20"/>
                <w:lang w:eastAsia="en-US"/>
              </w:rPr>
              <w:t>bo razvidno, ali po vsebini ustreza zahtevam javnega naročila:</w:t>
            </w:r>
            <w:r>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5C57E570" w14:textId="77777777" w:rsidR="007E7F5F" w:rsidRPr="00161C6E" w:rsidRDefault="007E7F5F" w:rsidP="00050238">
            <w:pPr>
              <w:spacing w:before="60" w:after="60"/>
              <w:rPr>
                <w:rFonts w:ascii="Arial" w:hAnsi="Arial" w:cs="Arial"/>
                <w:b/>
                <w:bCs/>
                <w:iCs/>
                <w:sz w:val="20"/>
                <w:szCs w:val="20"/>
              </w:rPr>
            </w:pPr>
          </w:p>
        </w:tc>
      </w:tr>
      <w:tr w:rsidR="007E7F5F" w:rsidRPr="00161C6E" w14:paraId="5EF1DFCC" w14:textId="77777777" w:rsidTr="00050238">
        <w:tc>
          <w:tcPr>
            <w:tcW w:w="4536" w:type="dxa"/>
            <w:tcBorders>
              <w:top w:val="single" w:sz="4" w:space="0" w:color="auto"/>
              <w:left w:val="single" w:sz="4" w:space="0" w:color="auto"/>
              <w:bottom w:val="single" w:sz="4" w:space="0" w:color="auto"/>
              <w:right w:val="single" w:sz="4" w:space="0" w:color="auto"/>
            </w:tcBorders>
          </w:tcPr>
          <w:p w14:paraId="1C7D42C7" w14:textId="77777777" w:rsidR="007E7F5F" w:rsidRDefault="00854BB1" w:rsidP="00854BB1">
            <w:pPr>
              <w:spacing w:line="260" w:lineRule="atLeast"/>
              <w:rPr>
                <w:rFonts w:ascii="Arial" w:hAnsi="Arial" w:cs="Arial"/>
                <w:i/>
                <w:iCs/>
                <w:sz w:val="20"/>
                <w:lang w:eastAsia="en-US"/>
              </w:rPr>
            </w:pPr>
            <w:r w:rsidRPr="00854BB1">
              <w:rPr>
                <w:rFonts w:ascii="Arial" w:hAnsi="Arial" w:cs="Arial"/>
                <w:i/>
                <w:iCs/>
                <w:sz w:val="20"/>
                <w:lang w:eastAsia="en-US"/>
              </w:rPr>
              <w:t xml:space="preserve">Vrednost </w:t>
            </w:r>
            <w:r>
              <w:rPr>
                <w:rFonts w:ascii="Arial" w:hAnsi="Arial" w:cs="Arial"/>
                <w:i/>
                <w:iCs/>
                <w:sz w:val="20"/>
                <w:lang w:eastAsia="en-US"/>
              </w:rPr>
              <w:t>referenčnega projekta</w:t>
            </w:r>
            <w:r w:rsidRPr="00854BB1">
              <w:rPr>
                <w:rFonts w:ascii="Arial" w:hAnsi="Arial" w:cs="Arial"/>
                <w:i/>
                <w:iCs/>
                <w:sz w:val="20"/>
                <w:lang w:eastAsia="en-US"/>
              </w:rPr>
              <w:t xml:space="preserve"> v EUR brez DDV:</w:t>
            </w:r>
          </w:p>
        </w:tc>
        <w:tc>
          <w:tcPr>
            <w:tcW w:w="5245" w:type="dxa"/>
            <w:tcBorders>
              <w:top w:val="single" w:sz="4" w:space="0" w:color="auto"/>
              <w:left w:val="single" w:sz="4" w:space="0" w:color="auto"/>
              <w:bottom w:val="single" w:sz="4" w:space="0" w:color="auto"/>
              <w:right w:val="single" w:sz="4" w:space="0" w:color="auto"/>
            </w:tcBorders>
          </w:tcPr>
          <w:p w14:paraId="0C777C8D" w14:textId="77777777" w:rsidR="007E7F5F" w:rsidRPr="00161C6E" w:rsidRDefault="007E7F5F" w:rsidP="00050238">
            <w:pPr>
              <w:spacing w:before="60" w:after="60"/>
              <w:rPr>
                <w:rFonts w:ascii="Arial" w:hAnsi="Arial" w:cs="Arial"/>
                <w:b/>
                <w:bCs/>
                <w:iCs/>
                <w:sz w:val="20"/>
                <w:szCs w:val="20"/>
              </w:rPr>
            </w:pPr>
          </w:p>
        </w:tc>
      </w:tr>
      <w:tr w:rsidR="007E7F5F" w:rsidRPr="00161C6E" w14:paraId="3E924ED6" w14:textId="77777777" w:rsidTr="00050238">
        <w:tc>
          <w:tcPr>
            <w:tcW w:w="4536" w:type="dxa"/>
            <w:tcBorders>
              <w:top w:val="single" w:sz="4" w:space="0" w:color="auto"/>
              <w:left w:val="single" w:sz="4" w:space="0" w:color="auto"/>
              <w:bottom w:val="single" w:sz="4" w:space="0" w:color="auto"/>
              <w:right w:val="single" w:sz="4" w:space="0" w:color="auto"/>
            </w:tcBorders>
          </w:tcPr>
          <w:p w14:paraId="00238641" w14:textId="77777777" w:rsidR="007E7F5F" w:rsidRPr="00B9198B" w:rsidRDefault="007E7F5F" w:rsidP="00050238">
            <w:pPr>
              <w:spacing w:line="260" w:lineRule="atLeast"/>
              <w:rPr>
                <w:rFonts w:ascii="Arial" w:hAnsi="Arial" w:cs="Arial"/>
                <w:i/>
                <w:iCs/>
                <w:sz w:val="20"/>
                <w:lang w:eastAsia="en-US"/>
              </w:rPr>
            </w:pPr>
            <w:r w:rsidRPr="00B9198B">
              <w:rPr>
                <w:rFonts w:ascii="Arial" w:hAnsi="Arial"/>
                <w:i/>
                <w:iCs/>
                <w:sz w:val="20"/>
              </w:rPr>
              <w:t>Referenčni projekt izpolnjuje naslednje zahteve, da:</w:t>
            </w:r>
          </w:p>
        </w:tc>
        <w:tc>
          <w:tcPr>
            <w:tcW w:w="5245" w:type="dxa"/>
            <w:tcBorders>
              <w:top w:val="single" w:sz="4" w:space="0" w:color="auto"/>
              <w:left w:val="single" w:sz="4" w:space="0" w:color="auto"/>
              <w:bottom w:val="single" w:sz="4" w:space="0" w:color="auto"/>
              <w:right w:val="single" w:sz="4" w:space="0" w:color="auto"/>
            </w:tcBorders>
          </w:tcPr>
          <w:p w14:paraId="6DE229BA" w14:textId="77777777" w:rsidR="00854BB1" w:rsidRPr="00854BB1" w:rsidRDefault="00854BB1" w:rsidP="00912115">
            <w:pPr>
              <w:spacing w:before="60" w:after="60"/>
              <w:jc w:val="both"/>
              <w:rPr>
                <w:rFonts w:ascii="Arial" w:hAnsi="Arial" w:cs="Arial"/>
                <w:sz w:val="20"/>
              </w:rPr>
            </w:pPr>
            <w:r>
              <w:rPr>
                <w:rFonts w:ascii="Arial" w:hAnsi="Arial" w:cs="Arial"/>
                <w:sz w:val="20"/>
              </w:rPr>
              <w:t xml:space="preserve">• </w:t>
            </w:r>
            <w:r w:rsidRPr="00854BB1">
              <w:rPr>
                <w:rFonts w:ascii="Arial" w:hAnsi="Arial" w:cs="Arial"/>
                <w:sz w:val="20"/>
              </w:rPr>
              <w:t>je rešitev v operativni trenutni uporabi v času objave tega javnega naročila</w:t>
            </w:r>
            <w:r>
              <w:rPr>
                <w:rFonts w:ascii="Arial" w:hAnsi="Arial" w:cs="Arial"/>
                <w:sz w:val="20"/>
              </w:rPr>
              <w:t xml:space="preserve"> </w:t>
            </w:r>
            <w:r w:rsidRPr="00854BB1">
              <w:rPr>
                <w:rFonts w:ascii="Arial" w:hAnsi="Arial" w:cs="Arial"/>
                <w:b/>
                <w:sz w:val="20"/>
              </w:rPr>
              <w:t>(obkroži: DA / NE)</w:t>
            </w:r>
            <w:r w:rsidRPr="00854BB1">
              <w:rPr>
                <w:rFonts w:ascii="Arial" w:hAnsi="Arial" w:cs="Arial"/>
                <w:sz w:val="20"/>
              </w:rPr>
              <w:t>;</w:t>
            </w:r>
          </w:p>
          <w:p w14:paraId="1867B4AB" w14:textId="77777777" w:rsidR="00854BB1" w:rsidRPr="00854BB1" w:rsidRDefault="00854BB1" w:rsidP="00912115">
            <w:pPr>
              <w:spacing w:before="60" w:after="60"/>
              <w:jc w:val="both"/>
              <w:rPr>
                <w:rFonts w:ascii="Arial" w:hAnsi="Arial" w:cs="Arial"/>
                <w:sz w:val="20"/>
              </w:rPr>
            </w:pPr>
            <w:r>
              <w:rPr>
                <w:rFonts w:ascii="Arial" w:hAnsi="Arial" w:cs="Arial"/>
                <w:sz w:val="20"/>
              </w:rPr>
              <w:t xml:space="preserve">• </w:t>
            </w:r>
            <w:r w:rsidRPr="00854BB1">
              <w:rPr>
                <w:rFonts w:ascii="Arial" w:hAnsi="Arial" w:cs="Arial"/>
                <w:sz w:val="20"/>
              </w:rPr>
              <w:t>je rešitev izvedena na naročnikovi strojni in sistemski programski opremi na naročnikovi lokaciji (on- premise)</w:t>
            </w:r>
            <w:r>
              <w:t xml:space="preserve"> </w:t>
            </w:r>
            <w:r w:rsidRPr="00854BB1">
              <w:rPr>
                <w:rFonts w:ascii="Arial" w:hAnsi="Arial" w:cs="Arial"/>
                <w:b/>
                <w:sz w:val="20"/>
              </w:rPr>
              <w:t>(obkroži: DA / NE)</w:t>
            </w:r>
            <w:r w:rsidRPr="00854BB1">
              <w:rPr>
                <w:rFonts w:ascii="Arial" w:hAnsi="Arial" w:cs="Arial"/>
                <w:sz w:val="20"/>
              </w:rPr>
              <w:t xml:space="preserve">; </w:t>
            </w:r>
          </w:p>
          <w:p w14:paraId="5D8ABBCB" w14:textId="77777777" w:rsidR="00854BB1" w:rsidRPr="00854BB1" w:rsidRDefault="00854BB1" w:rsidP="00912115">
            <w:pPr>
              <w:spacing w:before="60" w:after="60"/>
              <w:jc w:val="both"/>
              <w:rPr>
                <w:rFonts w:ascii="Arial" w:hAnsi="Arial" w:cs="Arial"/>
                <w:sz w:val="20"/>
              </w:rPr>
            </w:pPr>
            <w:r>
              <w:rPr>
                <w:rFonts w:ascii="Arial" w:hAnsi="Arial" w:cs="Arial"/>
                <w:sz w:val="20"/>
              </w:rPr>
              <w:t>•</w:t>
            </w:r>
            <w:r w:rsidR="00912115">
              <w:rPr>
                <w:rFonts w:ascii="Arial" w:hAnsi="Arial" w:cs="Arial"/>
                <w:sz w:val="20"/>
              </w:rPr>
              <w:t xml:space="preserve"> </w:t>
            </w:r>
            <w:r w:rsidRPr="00854BB1">
              <w:rPr>
                <w:rFonts w:ascii="Arial" w:hAnsi="Arial" w:cs="Arial"/>
                <w:sz w:val="20"/>
              </w:rPr>
              <w:t>rešitev uporablja odprtokodne zemljevide (</w:t>
            </w:r>
            <w:proofErr w:type="spellStart"/>
            <w:r w:rsidRPr="00854BB1">
              <w:rPr>
                <w:rFonts w:ascii="Arial" w:hAnsi="Arial" w:cs="Arial"/>
                <w:sz w:val="20"/>
              </w:rPr>
              <w:t>OpenStreetMap</w:t>
            </w:r>
            <w:proofErr w:type="spellEnd"/>
            <w:r w:rsidRPr="00854BB1">
              <w:rPr>
                <w:rFonts w:ascii="Arial" w:hAnsi="Arial" w:cs="Arial"/>
                <w:sz w:val="20"/>
              </w:rPr>
              <w:t xml:space="preserve"> ali INSPIRE) za vizualizacijo prometnega omrežja na klientih s prikazom stanja po segmentih do dolžine največ 100 metrov</w:t>
            </w:r>
            <w:r>
              <w:rPr>
                <w:rFonts w:ascii="Arial" w:hAnsi="Arial" w:cs="Arial"/>
                <w:sz w:val="20"/>
              </w:rPr>
              <w:t xml:space="preserve"> </w:t>
            </w:r>
            <w:r w:rsidRPr="00854BB1">
              <w:rPr>
                <w:rFonts w:ascii="Arial" w:hAnsi="Arial" w:cs="Arial"/>
                <w:b/>
                <w:sz w:val="20"/>
              </w:rPr>
              <w:t>(obkroži: DA / NE)</w:t>
            </w:r>
            <w:r w:rsidRPr="00854BB1">
              <w:rPr>
                <w:rFonts w:ascii="Arial" w:hAnsi="Arial" w:cs="Arial"/>
                <w:sz w:val="20"/>
              </w:rPr>
              <w:t>;</w:t>
            </w:r>
          </w:p>
          <w:p w14:paraId="2E533303" w14:textId="77777777" w:rsidR="00854BB1" w:rsidRPr="00854BB1" w:rsidRDefault="00854BB1" w:rsidP="00912115">
            <w:pPr>
              <w:spacing w:before="60" w:after="60"/>
              <w:jc w:val="both"/>
              <w:rPr>
                <w:rFonts w:ascii="Arial" w:hAnsi="Arial" w:cs="Arial"/>
                <w:sz w:val="20"/>
              </w:rPr>
            </w:pPr>
            <w:r>
              <w:rPr>
                <w:rFonts w:ascii="Arial" w:hAnsi="Arial" w:cs="Arial"/>
                <w:sz w:val="20"/>
              </w:rPr>
              <w:t xml:space="preserve">• </w:t>
            </w:r>
            <w:r w:rsidRPr="00854BB1">
              <w:rPr>
                <w:rFonts w:ascii="Arial" w:hAnsi="Arial" w:cs="Arial"/>
                <w:sz w:val="20"/>
              </w:rPr>
              <w:t>rešitev uporablja prometni zemljevid, državno cestno omrežje in podatke, vezane na prometno infrastrukturo (npr. banka cestnih podatkov)</w:t>
            </w:r>
            <w:r>
              <w:rPr>
                <w:rFonts w:ascii="Arial" w:hAnsi="Arial" w:cs="Arial"/>
                <w:sz w:val="20"/>
              </w:rPr>
              <w:t xml:space="preserve"> </w:t>
            </w:r>
            <w:r w:rsidRPr="00854BB1">
              <w:rPr>
                <w:rFonts w:ascii="Arial" w:hAnsi="Arial" w:cs="Arial"/>
                <w:b/>
                <w:sz w:val="20"/>
              </w:rPr>
              <w:t>(obkroži: DA / NE)</w:t>
            </w:r>
            <w:r w:rsidRPr="00854BB1">
              <w:rPr>
                <w:rFonts w:ascii="Arial" w:hAnsi="Arial" w:cs="Arial"/>
                <w:sz w:val="20"/>
              </w:rPr>
              <w:t>;</w:t>
            </w:r>
          </w:p>
          <w:p w14:paraId="48D8D2E1" w14:textId="77777777" w:rsidR="00854BB1" w:rsidRPr="00854BB1" w:rsidRDefault="00854BB1" w:rsidP="00912115">
            <w:pPr>
              <w:spacing w:before="60" w:after="60"/>
              <w:jc w:val="both"/>
              <w:rPr>
                <w:rFonts w:ascii="Arial" w:hAnsi="Arial" w:cs="Arial"/>
                <w:sz w:val="20"/>
              </w:rPr>
            </w:pPr>
            <w:r>
              <w:rPr>
                <w:rFonts w:ascii="Arial" w:hAnsi="Arial" w:cs="Arial"/>
                <w:sz w:val="20"/>
              </w:rPr>
              <w:t xml:space="preserve">• </w:t>
            </w:r>
            <w:r w:rsidRPr="00854BB1">
              <w:rPr>
                <w:rFonts w:ascii="Arial" w:hAnsi="Arial" w:cs="Arial"/>
                <w:sz w:val="20"/>
              </w:rPr>
              <w:t>rešitev obsega operativno implementacijo izmenjave podatkov po protokolu DATEXII</w:t>
            </w:r>
            <w:r>
              <w:rPr>
                <w:rFonts w:ascii="Arial" w:hAnsi="Arial" w:cs="Arial"/>
                <w:sz w:val="20"/>
              </w:rPr>
              <w:t xml:space="preserve"> </w:t>
            </w:r>
            <w:r w:rsidRPr="00854BB1">
              <w:rPr>
                <w:rFonts w:ascii="Arial" w:hAnsi="Arial" w:cs="Arial"/>
                <w:b/>
                <w:sz w:val="20"/>
              </w:rPr>
              <w:t>(obkroži: DA / NE)</w:t>
            </w:r>
            <w:r w:rsidRPr="00854BB1">
              <w:rPr>
                <w:rFonts w:ascii="Arial" w:hAnsi="Arial" w:cs="Arial"/>
                <w:sz w:val="20"/>
              </w:rPr>
              <w:t>;</w:t>
            </w:r>
          </w:p>
          <w:p w14:paraId="411EE4F2" w14:textId="77777777" w:rsidR="00854BB1" w:rsidRPr="00854BB1" w:rsidRDefault="00854BB1" w:rsidP="00912115">
            <w:pPr>
              <w:spacing w:before="60" w:after="60"/>
              <w:jc w:val="both"/>
              <w:rPr>
                <w:rFonts w:ascii="Arial" w:hAnsi="Arial" w:cs="Arial"/>
                <w:sz w:val="20"/>
              </w:rPr>
            </w:pPr>
            <w:r>
              <w:rPr>
                <w:rFonts w:ascii="Arial" w:hAnsi="Arial" w:cs="Arial"/>
                <w:sz w:val="20"/>
              </w:rPr>
              <w:lastRenderedPageBreak/>
              <w:t xml:space="preserve">• </w:t>
            </w:r>
            <w:r w:rsidRPr="00854BB1">
              <w:rPr>
                <w:rFonts w:ascii="Arial" w:hAnsi="Arial" w:cs="Arial"/>
                <w:sz w:val="20"/>
              </w:rPr>
              <w:t>rešitev obsega operativno implementacijo izmenjave podatkov po protokolu TN-ITS</w:t>
            </w:r>
            <w:r>
              <w:rPr>
                <w:rFonts w:ascii="Arial" w:hAnsi="Arial" w:cs="Arial"/>
                <w:sz w:val="20"/>
              </w:rPr>
              <w:t xml:space="preserve"> </w:t>
            </w:r>
            <w:r w:rsidRPr="00854BB1">
              <w:rPr>
                <w:rFonts w:ascii="Arial" w:hAnsi="Arial" w:cs="Arial"/>
                <w:b/>
                <w:sz w:val="20"/>
              </w:rPr>
              <w:t>(obkroži: DA / NE)</w:t>
            </w:r>
            <w:r w:rsidRPr="00854BB1">
              <w:rPr>
                <w:rFonts w:ascii="Arial" w:hAnsi="Arial" w:cs="Arial"/>
                <w:sz w:val="20"/>
              </w:rPr>
              <w:t>;</w:t>
            </w:r>
          </w:p>
          <w:p w14:paraId="5941DE45" w14:textId="77777777" w:rsidR="00854BB1" w:rsidRPr="00854BB1" w:rsidRDefault="00854BB1" w:rsidP="00912115">
            <w:pPr>
              <w:spacing w:before="60" w:after="60"/>
              <w:jc w:val="both"/>
              <w:rPr>
                <w:rFonts w:ascii="Arial" w:hAnsi="Arial" w:cs="Arial"/>
                <w:sz w:val="20"/>
              </w:rPr>
            </w:pPr>
            <w:r>
              <w:rPr>
                <w:rFonts w:ascii="Arial" w:hAnsi="Arial" w:cs="Arial"/>
                <w:sz w:val="20"/>
              </w:rPr>
              <w:t xml:space="preserve">• </w:t>
            </w:r>
            <w:r w:rsidRPr="00854BB1">
              <w:rPr>
                <w:rFonts w:ascii="Arial" w:hAnsi="Arial" w:cs="Arial"/>
                <w:sz w:val="20"/>
              </w:rPr>
              <w:t xml:space="preserve">rešitev obsega operativno implementacijo izmenjave podatkov po protokolu </w:t>
            </w:r>
            <w:proofErr w:type="spellStart"/>
            <w:r w:rsidRPr="00854BB1">
              <w:rPr>
                <w:rFonts w:ascii="Arial" w:hAnsi="Arial" w:cs="Arial"/>
                <w:sz w:val="20"/>
              </w:rPr>
              <w:t>NeTEx</w:t>
            </w:r>
            <w:proofErr w:type="spellEnd"/>
            <w:r w:rsidRPr="00854BB1">
              <w:rPr>
                <w:rFonts w:ascii="Arial" w:hAnsi="Arial" w:cs="Arial"/>
                <w:sz w:val="20"/>
              </w:rPr>
              <w:t xml:space="preserve"> ali GTFS</w:t>
            </w:r>
            <w:r>
              <w:rPr>
                <w:rFonts w:ascii="Arial" w:hAnsi="Arial" w:cs="Arial"/>
                <w:sz w:val="20"/>
              </w:rPr>
              <w:t xml:space="preserve"> </w:t>
            </w:r>
            <w:r w:rsidR="00912115" w:rsidRPr="00854BB1">
              <w:rPr>
                <w:rFonts w:ascii="Arial" w:hAnsi="Arial" w:cs="Arial"/>
                <w:b/>
                <w:sz w:val="20"/>
              </w:rPr>
              <w:t>(obkroži: DA / NE)</w:t>
            </w:r>
            <w:r w:rsidR="00912115" w:rsidRPr="00854BB1">
              <w:rPr>
                <w:rFonts w:ascii="Arial" w:hAnsi="Arial" w:cs="Arial"/>
                <w:sz w:val="20"/>
              </w:rPr>
              <w:t>;</w:t>
            </w:r>
          </w:p>
          <w:p w14:paraId="4EF8EC69" w14:textId="77777777" w:rsidR="007E7F5F" w:rsidRPr="00161C6E" w:rsidRDefault="00854BB1" w:rsidP="00912115">
            <w:pPr>
              <w:spacing w:before="60" w:after="60"/>
              <w:jc w:val="both"/>
              <w:rPr>
                <w:rFonts w:ascii="Arial" w:hAnsi="Arial" w:cs="Arial"/>
                <w:b/>
                <w:bCs/>
                <w:iCs/>
                <w:sz w:val="20"/>
                <w:szCs w:val="20"/>
              </w:rPr>
            </w:pPr>
            <w:r w:rsidRPr="00854BB1">
              <w:rPr>
                <w:rFonts w:ascii="Arial" w:hAnsi="Arial" w:cs="Arial"/>
                <w:sz w:val="20"/>
              </w:rPr>
              <w:t>•</w:t>
            </w:r>
            <w:r w:rsidR="00912115">
              <w:rPr>
                <w:rFonts w:ascii="Arial" w:hAnsi="Arial" w:cs="Arial"/>
                <w:sz w:val="20"/>
              </w:rPr>
              <w:t xml:space="preserve"> </w:t>
            </w:r>
            <w:r w:rsidRPr="00854BB1">
              <w:rPr>
                <w:rFonts w:ascii="Arial" w:hAnsi="Arial" w:cs="Arial"/>
                <w:sz w:val="20"/>
              </w:rPr>
              <w:t xml:space="preserve">rešitev omogoča operativno uporabo vsaj dveh izmed navedenih komunikacijskih kanalov: javni spletni portal, REST API, SOAP in B2B integracija </w:t>
            </w:r>
            <w:r w:rsidR="007E7F5F">
              <w:rPr>
                <w:rFonts w:ascii="Arial" w:hAnsi="Arial" w:cs="Arial"/>
                <w:sz w:val="20"/>
              </w:rPr>
              <w:t>(</w:t>
            </w:r>
            <w:r w:rsidR="00912115">
              <w:rPr>
                <w:rFonts w:ascii="Arial" w:hAnsi="Arial" w:cs="Arial"/>
                <w:b/>
                <w:sz w:val="20"/>
              </w:rPr>
              <w:t xml:space="preserve">obkroži: DA / </w:t>
            </w:r>
            <w:r w:rsidR="007E7F5F" w:rsidRPr="00F717D0">
              <w:rPr>
                <w:rFonts w:ascii="Arial" w:hAnsi="Arial" w:cs="Arial"/>
                <w:b/>
                <w:sz w:val="20"/>
              </w:rPr>
              <w:t>NE</w:t>
            </w:r>
            <w:r w:rsidR="007E7F5F">
              <w:rPr>
                <w:rFonts w:ascii="Arial" w:hAnsi="Arial" w:cs="Arial"/>
                <w:sz w:val="20"/>
              </w:rPr>
              <w:t>)</w:t>
            </w:r>
            <w:r w:rsidR="007E7F5F" w:rsidRPr="00673539">
              <w:rPr>
                <w:rFonts w:ascii="Arial" w:hAnsi="Arial" w:cs="Arial"/>
                <w:sz w:val="20"/>
              </w:rPr>
              <w:t>.</w:t>
            </w:r>
          </w:p>
        </w:tc>
      </w:tr>
    </w:tbl>
    <w:p w14:paraId="0DE747A7" w14:textId="77777777" w:rsidR="007E7F5F" w:rsidRDefault="007E7F5F" w:rsidP="005722D3">
      <w:pPr>
        <w:spacing w:before="60" w:after="60"/>
        <w:rPr>
          <w:rFonts w:ascii="Arial" w:hAnsi="Arial" w:cs="Arial"/>
        </w:rPr>
      </w:pPr>
    </w:p>
    <w:p w14:paraId="7CB49852" w14:textId="77777777" w:rsidR="007E7F5F" w:rsidRDefault="007E7F5F" w:rsidP="005722D3">
      <w:pPr>
        <w:spacing w:before="60" w:after="60"/>
        <w:rPr>
          <w:rFonts w:ascii="Arial" w:hAnsi="Arial" w:cs="Arial"/>
        </w:rPr>
      </w:pPr>
    </w:p>
    <w:p w14:paraId="37448D02" w14:textId="77777777" w:rsidR="00841163" w:rsidRPr="00161C6E" w:rsidRDefault="00841163" w:rsidP="005722D3">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5722D3" w:rsidRPr="00161C6E" w14:paraId="3DCB1726" w14:textId="77777777" w:rsidTr="005722D3">
        <w:tc>
          <w:tcPr>
            <w:tcW w:w="2936" w:type="dxa"/>
            <w:tcBorders>
              <w:top w:val="single" w:sz="4" w:space="0" w:color="auto"/>
              <w:left w:val="single" w:sz="4" w:space="0" w:color="auto"/>
              <w:bottom w:val="single" w:sz="4" w:space="0" w:color="auto"/>
              <w:right w:val="single" w:sz="4" w:space="0" w:color="auto"/>
            </w:tcBorders>
          </w:tcPr>
          <w:p w14:paraId="5BE24C15" w14:textId="77777777" w:rsidR="005722D3" w:rsidRPr="00161C6E" w:rsidRDefault="005722D3" w:rsidP="005722D3">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138DB0FA" w14:textId="77777777" w:rsidR="005722D3" w:rsidRPr="00161C6E" w:rsidRDefault="005722D3" w:rsidP="005722D3">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5722D3" w:rsidRPr="00161C6E" w14:paraId="69CEF691" w14:textId="77777777" w:rsidTr="005722D3">
        <w:tc>
          <w:tcPr>
            <w:tcW w:w="2936" w:type="dxa"/>
            <w:tcBorders>
              <w:top w:val="single" w:sz="4" w:space="0" w:color="auto"/>
              <w:left w:val="single" w:sz="4" w:space="0" w:color="auto"/>
              <w:bottom w:val="single" w:sz="4" w:space="0" w:color="auto"/>
              <w:right w:val="single" w:sz="4" w:space="0" w:color="auto"/>
            </w:tcBorders>
          </w:tcPr>
          <w:p w14:paraId="3343ECB7" w14:textId="77777777" w:rsidR="005722D3" w:rsidRPr="00161C6E" w:rsidRDefault="005722D3" w:rsidP="005722D3">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FDCEF23" w14:textId="77777777" w:rsidR="005722D3" w:rsidRPr="00161C6E" w:rsidRDefault="005722D3" w:rsidP="005722D3">
            <w:pPr>
              <w:spacing w:before="60" w:after="60"/>
              <w:rPr>
                <w:rFonts w:ascii="Arial" w:hAnsi="Arial" w:cs="Arial"/>
                <w:b/>
                <w:bCs/>
                <w:iCs/>
                <w:sz w:val="20"/>
                <w:szCs w:val="20"/>
              </w:rPr>
            </w:pPr>
          </w:p>
        </w:tc>
      </w:tr>
    </w:tbl>
    <w:p w14:paraId="43D6053F" w14:textId="77777777" w:rsidR="00841163" w:rsidRDefault="00841163" w:rsidP="005722D3">
      <w:pPr>
        <w:spacing w:line="260" w:lineRule="atLeast"/>
        <w:jc w:val="both"/>
        <w:rPr>
          <w:rFonts w:ascii="Arial" w:hAnsi="Arial" w:cs="Arial"/>
          <w:i/>
          <w:sz w:val="20"/>
          <w:szCs w:val="20"/>
          <w:lang w:eastAsia="en-US"/>
        </w:rPr>
      </w:pPr>
    </w:p>
    <w:p w14:paraId="0494234C" w14:textId="77777777" w:rsidR="005722D3" w:rsidRPr="0040348E" w:rsidRDefault="005722D3" w:rsidP="005722D3">
      <w:pPr>
        <w:spacing w:line="260" w:lineRule="atLeast"/>
        <w:jc w:val="both"/>
        <w:rPr>
          <w:rFonts w:ascii="Arial" w:hAnsi="Arial" w:cs="Arial"/>
          <w:i/>
          <w:sz w:val="20"/>
          <w:szCs w:val="20"/>
          <w:lang w:eastAsia="en-US"/>
        </w:rPr>
      </w:pPr>
      <w:r w:rsidRPr="0040348E">
        <w:rPr>
          <w:rFonts w:ascii="Arial" w:hAnsi="Arial" w:cs="Arial"/>
          <w:i/>
          <w:sz w:val="20"/>
          <w:szCs w:val="20"/>
          <w:lang w:eastAsia="en-US"/>
        </w:rPr>
        <w:t>Po potrebi tabelo razširite za referenčne projekte.</w:t>
      </w:r>
    </w:p>
    <w:p w14:paraId="421AD32E" w14:textId="77777777" w:rsidR="005722D3" w:rsidRDefault="005722D3" w:rsidP="005722D3">
      <w:pPr>
        <w:spacing w:before="60" w:after="60"/>
        <w:jc w:val="both"/>
        <w:rPr>
          <w:rFonts w:ascii="Arial" w:hAnsi="Arial" w:cs="Arial"/>
          <w:b/>
          <w:sz w:val="20"/>
          <w:szCs w:val="20"/>
        </w:rPr>
      </w:pPr>
    </w:p>
    <w:p w14:paraId="1A246ADF" w14:textId="77777777" w:rsidR="00841163" w:rsidRDefault="00841163" w:rsidP="005722D3">
      <w:pPr>
        <w:spacing w:before="60" w:after="60"/>
        <w:jc w:val="both"/>
        <w:rPr>
          <w:rFonts w:ascii="Arial" w:hAnsi="Arial" w:cs="Arial"/>
          <w:b/>
          <w:sz w:val="20"/>
          <w:szCs w:val="20"/>
        </w:rPr>
      </w:pPr>
    </w:p>
    <w:p w14:paraId="0224BAB7" w14:textId="77777777" w:rsidR="00841163" w:rsidRDefault="00841163" w:rsidP="005722D3">
      <w:pPr>
        <w:spacing w:before="60" w:after="60"/>
        <w:jc w:val="both"/>
        <w:rPr>
          <w:rFonts w:ascii="Arial" w:hAnsi="Arial" w:cs="Arial"/>
          <w:b/>
          <w:sz w:val="20"/>
          <w:szCs w:val="20"/>
        </w:rPr>
      </w:pPr>
    </w:p>
    <w:p w14:paraId="561BBFD1" w14:textId="77777777" w:rsidR="00841163" w:rsidRDefault="00841163" w:rsidP="005722D3">
      <w:pPr>
        <w:spacing w:before="60" w:after="60"/>
        <w:jc w:val="both"/>
        <w:rPr>
          <w:rFonts w:ascii="Arial" w:hAnsi="Arial" w:cs="Arial"/>
          <w:b/>
          <w:sz w:val="20"/>
          <w:szCs w:val="20"/>
        </w:rPr>
      </w:pPr>
    </w:p>
    <w:p w14:paraId="019A9DC2" w14:textId="77777777" w:rsidR="003D3E70" w:rsidRDefault="003D3E70" w:rsidP="005722D3">
      <w:pPr>
        <w:spacing w:before="60" w:after="60"/>
        <w:jc w:val="both"/>
        <w:rPr>
          <w:rFonts w:ascii="Arial" w:hAnsi="Arial" w:cs="Arial"/>
          <w:b/>
          <w:sz w:val="20"/>
          <w:szCs w:val="20"/>
        </w:rPr>
      </w:pPr>
    </w:p>
    <w:p w14:paraId="23A2C404" w14:textId="77777777" w:rsidR="003D3E70" w:rsidRDefault="003D3E70" w:rsidP="005722D3">
      <w:pPr>
        <w:spacing w:before="60" w:after="60"/>
        <w:jc w:val="both"/>
        <w:rPr>
          <w:rFonts w:ascii="Arial" w:hAnsi="Arial" w:cs="Arial"/>
          <w:b/>
          <w:sz w:val="20"/>
          <w:szCs w:val="20"/>
        </w:rPr>
      </w:pPr>
    </w:p>
    <w:p w14:paraId="36468B32" w14:textId="77777777" w:rsidR="003D3E70" w:rsidRDefault="003D3E70" w:rsidP="005722D3">
      <w:pPr>
        <w:spacing w:before="60" w:after="60"/>
        <w:jc w:val="both"/>
        <w:rPr>
          <w:rFonts w:ascii="Arial" w:hAnsi="Arial" w:cs="Arial"/>
          <w:b/>
          <w:sz w:val="20"/>
          <w:szCs w:val="20"/>
        </w:rPr>
      </w:pPr>
    </w:p>
    <w:p w14:paraId="4B56D5EB" w14:textId="77777777" w:rsidR="003D3E70" w:rsidRDefault="003D3E70" w:rsidP="005722D3">
      <w:pPr>
        <w:spacing w:before="60" w:after="60"/>
        <w:jc w:val="both"/>
        <w:rPr>
          <w:rFonts w:ascii="Arial" w:hAnsi="Arial" w:cs="Arial"/>
          <w:b/>
          <w:sz w:val="20"/>
          <w:szCs w:val="20"/>
        </w:rPr>
      </w:pPr>
    </w:p>
    <w:p w14:paraId="5D5964F2" w14:textId="77777777" w:rsidR="003D3E70" w:rsidRDefault="003D3E70" w:rsidP="005722D3">
      <w:pPr>
        <w:spacing w:before="60" w:after="60"/>
        <w:jc w:val="both"/>
        <w:rPr>
          <w:rFonts w:ascii="Arial" w:hAnsi="Arial" w:cs="Arial"/>
          <w:b/>
          <w:sz w:val="20"/>
          <w:szCs w:val="20"/>
        </w:rPr>
      </w:pPr>
    </w:p>
    <w:p w14:paraId="49828A2E" w14:textId="77777777" w:rsidR="003D3E70" w:rsidRDefault="003D3E70" w:rsidP="005722D3">
      <w:pPr>
        <w:spacing w:before="60" w:after="60"/>
        <w:jc w:val="both"/>
        <w:rPr>
          <w:rFonts w:ascii="Arial" w:hAnsi="Arial" w:cs="Arial"/>
          <w:b/>
          <w:sz w:val="20"/>
          <w:szCs w:val="20"/>
        </w:rPr>
      </w:pPr>
    </w:p>
    <w:p w14:paraId="2FFBE0A0" w14:textId="77777777" w:rsidR="00434612" w:rsidRDefault="00434612" w:rsidP="005722D3">
      <w:pPr>
        <w:spacing w:before="60" w:after="60"/>
        <w:jc w:val="both"/>
        <w:rPr>
          <w:rFonts w:ascii="Arial" w:hAnsi="Arial" w:cs="Arial"/>
          <w:b/>
          <w:sz w:val="20"/>
          <w:szCs w:val="20"/>
        </w:rPr>
      </w:pPr>
    </w:p>
    <w:p w14:paraId="6CE532C3" w14:textId="77777777" w:rsidR="0047751C" w:rsidRDefault="0047751C" w:rsidP="005722D3">
      <w:pPr>
        <w:spacing w:before="60" w:after="60"/>
        <w:jc w:val="both"/>
        <w:rPr>
          <w:rFonts w:ascii="Arial" w:hAnsi="Arial" w:cs="Arial"/>
          <w:b/>
          <w:sz w:val="20"/>
          <w:szCs w:val="20"/>
        </w:rPr>
      </w:pPr>
    </w:p>
    <w:p w14:paraId="2FD95E79" w14:textId="77777777" w:rsidR="0047751C" w:rsidRDefault="0047751C" w:rsidP="005722D3">
      <w:pPr>
        <w:spacing w:before="60" w:after="60"/>
        <w:jc w:val="both"/>
        <w:rPr>
          <w:rFonts w:ascii="Arial" w:hAnsi="Arial" w:cs="Arial"/>
          <w:b/>
          <w:sz w:val="20"/>
          <w:szCs w:val="20"/>
        </w:rPr>
      </w:pPr>
    </w:p>
    <w:p w14:paraId="410A16B5" w14:textId="77777777" w:rsidR="0047751C" w:rsidRDefault="0047751C" w:rsidP="005722D3">
      <w:pPr>
        <w:spacing w:before="60" w:after="60"/>
        <w:jc w:val="both"/>
        <w:rPr>
          <w:rFonts w:ascii="Arial" w:hAnsi="Arial" w:cs="Arial"/>
          <w:b/>
          <w:sz w:val="20"/>
          <w:szCs w:val="20"/>
        </w:rPr>
      </w:pPr>
    </w:p>
    <w:p w14:paraId="3B15F3EC" w14:textId="77777777" w:rsidR="0047751C" w:rsidRDefault="0047751C" w:rsidP="005722D3">
      <w:pPr>
        <w:spacing w:before="60" w:after="60"/>
        <w:jc w:val="both"/>
        <w:rPr>
          <w:rFonts w:ascii="Arial" w:hAnsi="Arial" w:cs="Arial"/>
          <w:b/>
          <w:sz w:val="20"/>
          <w:szCs w:val="20"/>
        </w:rPr>
      </w:pPr>
    </w:p>
    <w:p w14:paraId="543B7A3A" w14:textId="77777777" w:rsidR="0047751C" w:rsidRDefault="0047751C" w:rsidP="005722D3">
      <w:pPr>
        <w:spacing w:before="60" w:after="60"/>
        <w:jc w:val="both"/>
        <w:rPr>
          <w:rFonts w:ascii="Arial" w:hAnsi="Arial" w:cs="Arial"/>
          <w:b/>
          <w:sz w:val="20"/>
          <w:szCs w:val="20"/>
        </w:rPr>
      </w:pPr>
    </w:p>
    <w:p w14:paraId="08CCE694" w14:textId="77777777" w:rsidR="0047751C" w:rsidRDefault="0047751C" w:rsidP="005722D3">
      <w:pPr>
        <w:spacing w:before="60" w:after="60"/>
        <w:jc w:val="both"/>
        <w:rPr>
          <w:rFonts w:ascii="Arial" w:hAnsi="Arial" w:cs="Arial"/>
          <w:b/>
          <w:sz w:val="20"/>
          <w:szCs w:val="20"/>
        </w:rPr>
      </w:pPr>
    </w:p>
    <w:p w14:paraId="37B677A2" w14:textId="77777777" w:rsidR="0047751C" w:rsidRDefault="0047751C" w:rsidP="005722D3">
      <w:pPr>
        <w:spacing w:before="60" w:after="60"/>
        <w:jc w:val="both"/>
        <w:rPr>
          <w:rFonts w:ascii="Arial" w:hAnsi="Arial" w:cs="Arial"/>
          <w:b/>
          <w:sz w:val="20"/>
          <w:szCs w:val="20"/>
        </w:rPr>
      </w:pPr>
    </w:p>
    <w:p w14:paraId="6E1860B5" w14:textId="77777777" w:rsidR="0047751C" w:rsidRDefault="0047751C" w:rsidP="005722D3">
      <w:pPr>
        <w:spacing w:before="60" w:after="60"/>
        <w:jc w:val="both"/>
        <w:rPr>
          <w:rFonts w:ascii="Arial" w:hAnsi="Arial" w:cs="Arial"/>
          <w:b/>
          <w:sz w:val="20"/>
          <w:szCs w:val="20"/>
        </w:rPr>
      </w:pPr>
    </w:p>
    <w:p w14:paraId="3842FE4F" w14:textId="77777777" w:rsidR="0047751C" w:rsidRDefault="0047751C" w:rsidP="005722D3">
      <w:pPr>
        <w:spacing w:before="60" w:after="60"/>
        <w:jc w:val="both"/>
        <w:rPr>
          <w:rFonts w:ascii="Arial" w:hAnsi="Arial" w:cs="Arial"/>
          <w:b/>
          <w:sz w:val="20"/>
          <w:szCs w:val="20"/>
        </w:rPr>
      </w:pPr>
    </w:p>
    <w:p w14:paraId="7D22EE98" w14:textId="77777777" w:rsidR="0047751C" w:rsidRDefault="0047751C" w:rsidP="005722D3">
      <w:pPr>
        <w:spacing w:before="60" w:after="60"/>
        <w:jc w:val="both"/>
        <w:rPr>
          <w:rFonts w:ascii="Arial" w:hAnsi="Arial" w:cs="Arial"/>
          <w:b/>
          <w:sz w:val="20"/>
          <w:szCs w:val="20"/>
        </w:rPr>
      </w:pPr>
    </w:p>
    <w:p w14:paraId="40282B83" w14:textId="77777777" w:rsidR="0047751C" w:rsidRDefault="0047751C" w:rsidP="005722D3">
      <w:pPr>
        <w:spacing w:before="60" w:after="60"/>
        <w:jc w:val="both"/>
        <w:rPr>
          <w:rFonts w:ascii="Arial" w:hAnsi="Arial" w:cs="Arial"/>
          <w:b/>
          <w:sz w:val="20"/>
          <w:szCs w:val="20"/>
        </w:rPr>
      </w:pPr>
    </w:p>
    <w:p w14:paraId="601A28D0" w14:textId="77777777" w:rsidR="0047751C" w:rsidRDefault="0047751C" w:rsidP="005722D3">
      <w:pPr>
        <w:spacing w:before="60" w:after="60"/>
        <w:jc w:val="both"/>
        <w:rPr>
          <w:rFonts w:ascii="Arial" w:hAnsi="Arial" w:cs="Arial"/>
          <w:b/>
          <w:sz w:val="20"/>
          <w:szCs w:val="20"/>
        </w:rPr>
      </w:pPr>
    </w:p>
    <w:p w14:paraId="669CA6CD" w14:textId="77777777" w:rsidR="0047751C" w:rsidRDefault="0047751C" w:rsidP="005722D3">
      <w:pPr>
        <w:spacing w:before="60" w:after="60"/>
        <w:jc w:val="both"/>
        <w:rPr>
          <w:rFonts w:ascii="Arial" w:hAnsi="Arial" w:cs="Arial"/>
          <w:b/>
          <w:sz w:val="20"/>
          <w:szCs w:val="20"/>
        </w:rPr>
      </w:pPr>
    </w:p>
    <w:p w14:paraId="22B7EE40" w14:textId="77777777" w:rsidR="0047751C" w:rsidRDefault="0047751C" w:rsidP="005722D3">
      <w:pPr>
        <w:spacing w:before="60" w:after="60"/>
        <w:jc w:val="both"/>
        <w:rPr>
          <w:rFonts w:ascii="Arial" w:hAnsi="Arial" w:cs="Arial"/>
          <w:b/>
          <w:sz w:val="20"/>
          <w:szCs w:val="20"/>
        </w:rPr>
      </w:pPr>
    </w:p>
    <w:p w14:paraId="053BD6AF" w14:textId="77777777" w:rsidR="0047751C" w:rsidRDefault="0047751C" w:rsidP="005722D3">
      <w:pPr>
        <w:spacing w:before="60" w:after="60"/>
        <w:jc w:val="both"/>
        <w:rPr>
          <w:rFonts w:ascii="Arial" w:hAnsi="Arial" w:cs="Arial"/>
          <w:b/>
          <w:sz w:val="20"/>
          <w:szCs w:val="20"/>
        </w:rPr>
      </w:pPr>
    </w:p>
    <w:p w14:paraId="63A7AB59" w14:textId="77777777" w:rsidR="003D3E70" w:rsidRDefault="003D3E70" w:rsidP="005722D3">
      <w:pPr>
        <w:spacing w:before="60" w:after="60"/>
        <w:jc w:val="both"/>
        <w:rPr>
          <w:rFonts w:ascii="Arial" w:hAnsi="Arial" w:cs="Arial"/>
          <w:b/>
          <w:sz w:val="20"/>
          <w:szCs w:val="20"/>
        </w:rPr>
      </w:pPr>
    </w:p>
    <w:p w14:paraId="326562E1" w14:textId="77777777" w:rsidR="003D3E70" w:rsidRDefault="003D3E70" w:rsidP="005722D3">
      <w:pPr>
        <w:spacing w:before="60" w:after="60"/>
        <w:jc w:val="both"/>
        <w:rPr>
          <w:rFonts w:ascii="Arial" w:hAnsi="Arial" w:cs="Arial"/>
          <w:b/>
          <w:sz w:val="20"/>
          <w:szCs w:val="20"/>
        </w:rPr>
      </w:pPr>
    </w:p>
    <w:p w14:paraId="768F1AA4"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7751C">
        <w:rPr>
          <w:rFonts w:ascii="Arial" w:hAnsi="Arial" w:cs="Arial"/>
          <w:b/>
          <w:sz w:val="20"/>
          <w:szCs w:val="20"/>
          <w:lang w:eastAsia="en-US"/>
        </w:rPr>
        <w:lastRenderedPageBreak/>
        <w:t>Obrazec 3:</w:t>
      </w:r>
      <w:r w:rsidRPr="00841163">
        <w:rPr>
          <w:rFonts w:ascii="Arial" w:hAnsi="Arial" w:cs="Arial"/>
          <w:b/>
          <w:sz w:val="20"/>
          <w:szCs w:val="20"/>
          <w:lang w:eastAsia="en-US"/>
        </w:rPr>
        <w:t xml:space="preserve"> IZJAVA PONUDNIKA O NOMINIRANIH KADRIH IN IZPOLNJEVANJU POGOJEV ZA KADRE</w:t>
      </w:r>
    </w:p>
    <w:p w14:paraId="6AFDFBAA" w14:textId="77777777" w:rsidR="005722D3" w:rsidRPr="00A93C7A" w:rsidRDefault="005722D3" w:rsidP="005722D3">
      <w:pPr>
        <w:spacing w:line="260" w:lineRule="atLeast"/>
        <w:jc w:val="both"/>
        <w:rPr>
          <w:rFonts w:ascii="Arial" w:hAnsi="Arial" w:cs="Arial"/>
          <w:sz w:val="20"/>
          <w:szCs w:val="20"/>
          <w:lang w:eastAsia="en-US"/>
        </w:rPr>
      </w:pPr>
    </w:p>
    <w:p w14:paraId="2CAC8CCA" w14:textId="77777777" w:rsidR="005722D3" w:rsidRPr="00A93C7A" w:rsidRDefault="005722D3" w:rsidP="005722D3">
      <w:pPr>
        <w:spacing w:line="260" w:lineRule="atLeast"/>
        <w:jc w:val="both"/>
        <w:rPr>
          <w:rFonts w:ascii="Arial" w:hAnsi="Arial" w:cs="Arial"/>
          <w:sz w:val="20"/>
          <w:szCs w:val="20"/>
          <w:lang w:eastAsia="en-US"/>
        </w:rPr>
      </w:pPr>
      <w:r w:rsidRPr="00A93C7A">
        <w:rPr>
          <w:rFonts w:ascii="Arial" w:hAnsi="Arial" w:cs="Arial"/>
          <w:b/>
          <w:sz w:val="20"/>
          <w:szCs w:val="20"/>
          <w:u w:val="single"/>
          <w:lang w:eastAsia="en-US"/>
        </w:rPr>
        <w:t>Seznam kadrov</w:t>
      </w:r>
      <w:r w:rsidRPr="00A93C7A">
        <w:rPr>
          <w:rFonts w:ascii="Arial" w:hAnsi="Arial" w:cs="Arial"/>
          <w:sz w:val="20"/>
          <w:szCs w:val="20"/>
          <w:lang w:eastAsia="en-US"/>
        </w:rPr>
        <w:t xml:space="preserve">, s katerimi ponudnik namerava izvesti predmetno javno naročilo in izpolnjujejo </w:t>
      </w:r>
      <w:r w:rsidRPr="00A93C7A">
        <w:rPr>
          <w:rFonts w:ascii="Arial" w:hAnsi="Arial" w:cs="Arial"/>
          <w:bCs/>
          <w:sz w:val="20"/>
          <w:szCs w:val="20"/>
          <w:lang w:eastAsia="en-US"/>
        </w:rPr>
        <w:t xml:space="preserve">zahteve za kadrovsko sposobnost </w:t>
      </w:r>
      <w:r w:rsidRPr="00A93C7A">
        <w:rPr>
          <w:rFonts w:ascii="Arial" w:hAnsi="Arial" w:cs="Arial"/>
          <w:b/>
          <w:bCs/>
          <w:sz w:val="20"/>
          <w:szCs w:val="20"/>
          <w:lang w:eastAsia="en-US"/>
        </w:rPr>
        <w:t>iz točke 3.2.3.2  razpisne dokumentacije</w:t>
      </w:r>
      <w:r w:rsidRPr="00A93C7A">
        <w:rPr>
          <w:rFonts w:ascii="Arial" w:hAnsi="Arial" w:cs="Arial"/>
          <w:sz w:val="20"/>
          <w:szCs w:val="20"/>
          <w:lang w:eastAsia="en-US"/>
        </w:rPr>
        <w:t xml:space="preserve">: </w:t>
      </w:r>
    </w:p>
    <w:p w14:paraId="72A1E7BD" w14:textId="77777777" w:rsidR="005722D3" w:rsidRPr="00A93C7A" w:rsidRDefault="005722D3" w:rsidP="005722D3">
      <w:pPr>
        <w:spacing w:line="260" w:lineRule="atLeast"/>
        <w:jc w:val="both"/>
        <w:rPr>
          <w:rFonts w:ascii="Arial" w:hAnsi="Arial" w:cs="Arial"/>
          <w:sz w:val="20"/>
          <w:szCs w:val="20"/>
          <w:lang w:eastAsia="en-US"/>
        </w:rPr>
      </w:pPr>
    </w:p>
    <w:p w14:paraId="48442D01" w14:textId="77777777" w:rsidR="005722D3" w:rsidRDefault="005722D3"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7A7F5634" w14:textId="77777777" w:rsidR="005722D3" w:rsidRDefault="005722D3" w:rsidP="005722D3">
      <w:pPr>
        <w:suppressAutoHyphens/>
        <w:spacing w:line="260" w:lineRule="atLeast"/>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5722D3" w:rsidRPr="0094010D" w14:paraId="5F786F39" w14:textId="77777777" w:rsidTr="005722D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21AF6BD" w14:textId="77777777" w:rsidR="005722D3" w:rsidRPr="0094010D" w:rsidRDefault="005722D3" w:rsidP="0047751C">
            <w:pPr>
              <w:spacing w:line="260" w:lineRule="atLeast"/>
              <w:rPr>
                <w:rFonts w:ascii="Arial" w:hAnsi="Arial"/>
                <w:i/>
                <w:iCs/>
                <w:sz w:val="20"/>
                <w:szCs w:val="20"/>
              </w:rPr>
            </w:pPr>
            <w:r>
              <w:rPr>
                <w:rFonts w:ascii="Arial" w:hAnsi="Arial"/>
                <w:b/>
                <w:i/>
                <w:iCs/>
                <w:sz w:val="20"/>
                <w:szCs w:val="20"/>
              </w:rPr>
              <w:t xml:space="preserve"> VODJA</w:t>
            </w:r>
            <w:r w:rsidR="00841163">
              <w:rPr>
                <w:rFonts w:ascii="Arial" w:hAnsi="Arial"/>
                <w:b/>
                <w:i/>
                <w:iCs/>
                <w:sz w:val="20"/>
                <w:szCs w:val="20"/>
              </w:rPr>
              <w:t xml:space="preserve"> </w:t>
            </w:r>
            <w:r w:rsidR="0047751C">
              <w:rPr>
                <w:rFonts w:ascii="Arial" w:hAnsi="Arial"/>
                <w:b/>
                <w:i/>
                <w:iCs/>
                <w:sz w:val="20"/>
                <w:szCs w:val="20"/>
              </w:rPr>
              <w:t>SVETOVALNIH IN IZVAJALSKIH STORITEV</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prve podtočke točke </w:t>
            </w:r>
            <w:r w:rsidRPr="00A93C7A">
              <w:rPr>
                <w:rFonts w:ascii="Arial" w:hAnsi="Arial"/>
                <w:b/>
                <w:bCs/>
                <w:sz w:val="20"/>
                <w:lang w:eastAsia="en-US"/>
              </w:rPr>
              <w:t>3.2.3.2 razpisne dokumentacije</w:t>
            </w:r>
          </w:p>
        </w:tc>
      </w:tr>
      <w:tr w:rsidR="005722D3" w:rsidRPr="00EE1F15" w14:paraId="6BC739CF" w14:textId="77777777" w:rsidTr="005722D3">
        <w:tc>
          <w:tcPr>
            <w:tcW w:w="2694" w:type="dxa"/>
            <w:tcBorders>
              <w:top w:val="single" w:sz="4" w:space="0" w:color="auto"/>
              <w:left w:val="single" w:sz="4" w:space="0" w:color="auto"/>
              <w:bottom w:val="single" w:sz="4" w:space="0" w:color="auto"/>
              <w:right w:val="single" w:sz="4" w:space="0" w:color="auto"/>
            </w:tcBorders>
            <w:vAlign w:val="center"/>
          </w:tcPr>
          <w:p w14:paraId="2A4FD140"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531B522D" w14:textId="77777777" w:rsidR="005722D3" w:rsidRDefault="005722D3" w:rsidP="005722D3">
            <w:pPr>
              <w:spacing w:before="60" w:after="60"/>
              <w:rPr>
                <w:rFonts w:ascii="Arial" w:hAnsi="Arial"/>
                <w:b/>
                <w:bCs/>
                <w:iCs/>
                <w:sz w:val="20"/>
                <w:szCs w:val="20"/>
              </w:rPr>
            </w:pPr>
          </w:p>
          <w:p w14:paraId="5A2C5E97" w14:textId="77777777" w:rsidR="005722D3" w:rsidRDefault="005722D3" w:rsidP="005722D3">
            <w:pPr>
              <w:spacing w:before="60" w:after="60"/>
              <w:rPr>
                <w:rFonts w:ascii="Arial" w:hAnsi="Arial"/>
                <w:b/>
                <w:bCs/>
                <w:iCs/>
                <w:sz w:val="20"/>
                <w:szCs w:val="20"/>
              </w:rPr>
            </w:pPr>
          </w:p>
          <w:p w14:paraId="7335A350" w14:textId="77777777" w:rsidR="005722D3" w:rsidRPr="00EE1F15" w:rsidRDefault="005722D3" w:rsidP="005722D3">
            <w:pPr>
              <w:spacing w:before="60" w:after="60"/>
              <w:rPr>
                <w:rFonts w:ascii="Arial" w:hAnsi="Arial"/>
                <w:b/>
                <w:bCs/>
                <w:iCs/>
                <w:sz w:val="20"/>
                <w:szCs w:val="20"/>
              </w:rPr>
            </w:pPr>
          </w:p>
        </w:tc>
      </w:tr>
      <w:tr w:rsidR="005722D3" w:rsidRPr="00B81207" w14:paraId="384AD9B2"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5019CE1"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9EC461F" w14:textId="77777777" w:rsidR="005722D3" w:rsidRPr="00B81207" w:rsidRDefault="005722D3" w:rsidP="005722D3">
            <w:pPr>
              <w:spacing w:before="60" w:after="60"/>
              <w:rPr>
                <w:rFonts w:ascii="Arial" w:hAnsi="Arial"/>
                <w:b/>
                <w:bCs/>
                <w:iCs/>
                <w:sz w:val="20"/>
                <w:szCs w:val="20"/>
              </w:rPr>
            </w:pPr>
          </w:p>
        </w:tc>
      </w:tr>
      <w:tr w:rsidR="005722D3" w:rsidRPr="00EE1F15" w14:paraId="030EDD50"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A8E519D"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0DDC69B" w14:textId="77777777" w:rsidR="005722D3" w:rsidRDefault="005722D3" w:rsidP="005722D3">
            <w:pPr>
              <w:spacing w:line="260" w:lineRule="atLeast"/>
              <w:rPr>
                <w:rFonts w:ascii="Arial" w:hAnsi="Arial"/>
                <w:b/>
                <w:bCs/>
                <w:i/>
                <w:iCs/>
                <w:sz w:val="20"/>
                <w:szCs w:val="20"/>
              </w:rPr>
            </w:pPr>
          </w:p>
          <w:p w14:paraId="47190897" w14:textId="77777777" w:rsidR="005722D3" w:rsidRDefault="005722D3" w:rsidP="005722D3">
            <w:pPr>
              <w:spacing w:line="260" w:lineRule="atLeast"/>
              <w:rPr>
                <w:rFonts w:ascii="Arial" w:hAnsi="Arial"/>
                <w:b/>
                <w:bCs/>
                <w:i/>
                <w:iCs/>
                <w:sz w:val="20"/>
                <w:szCs w:val="20"/>
              </w:rPr>
            </w:pPr>
          </w:p>
          <w:p w14:paraId="266B725B" w14:textId="77777777" w:rsidR="005722D3" w:rsidRPr="00EE1F15" w:rsidRDefault="005722D3" w:rsidP="005722D3">
            <w:pPr>
              <w:spacing w:line="260" w:lineRule="atLeast"/>
              <w:rPr>
                <w:rFonts w:ascii="Arial" w:hAnsi="Arial"/>
                <w:b/>
                <w:bCs/>
                <w:i/>
                <w:iCs/>
                <w:sz w:val="20"/>
                <w:szCs w:val="20"/>
              </w:rPr>
            </w:pPr>
          </w:p>
        </w:tc>
      </w:tr>
      <w:tr w:rsidR="005722D3" w:rsidRPr="00902598" w14:paraId="7B456B23"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C4CE7C7" w14:textId="77777777" w:rsidR="005722D3" w:rsidRDefault="005722D3" w:rsidP="0047751C">
            <w:pPr>
              <w:spacing w:line="260" w:lineRule="atLeast"/>
              <w:rPr>
                <w:rFonts w:ascii="Arial" w:hAnsi="Arial"/>
                <w:bCs/>
                <w:i/>
                <w:iCs/>
                <w:sz w:val="20"/>
                <w:szCs w:val="20"/>
              </w:rPr>
            </w:pPr>
            <w:r>
              <w:rPr>
                <w:rFonts w:ascii="Arial" w:hAnsi="Arial"/>
                <w:bCs/>
                <w:i/>
                <w:iCs/>
                <w:sz w:val="20"/>
                <w:szCs w:val="20"/>
              </w:rPr>
              <w:t xml:space="preserve">Število let delovnih izkušenj </w:t>
            </w:r>
            <w:r w:rsidR="003D3E70">
              <w:rPr>
                <w:rFonts w:ascii="Arial" w:hAnsi="Arial"/>
                <w:bCs/>
                <w:i/>
                <w:iCs/>
                <w:sz w:val="20"/>
                <w:szCs w:val="20"/>
              </w:rPr>
              <w:t xml:space="preserve">s </w:t>
            </w:r>
            <w:r w:rsidR="0047751C">
              <w:rPr>
                <w:rFonts w:ascii="Arial" w:hAnsi="Arial"/>
                <w:bCs/>
                <w:i/>
                <w:iCs/>
                <w:sz w:val="20"/>
                <w:szCs w:val="20"/>
              </w:rPr>
              <w:t>področja informacijskih tehnologij</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D64B375" w14:textId="77777777" w:rsidR="005722D3" w:rsidRPr="00902598" w:rsidRDefault="005722D3" w:rsidP="005722D3">
            <w:pPr>
              <w:spacing w:line="260" w:lineRule="atLeast"/>
              <w:rPr>
                <w:rFonts w:ascii="Arial" w:hAnsi="Arial"/>
                <w:bCs/>
                <w:i/>
                <w:iCs/>
                <w:sz w:val="20"/>
                <w:szCs w:val="20"/>
              </w:rPr>
            </w:pPr>
          </w:p>
        </w:tc>
      </w:tr>
      <w:tr w:rsidR="0047751C" w:rsidRPr="00902598" w14:paraId="3B8A4EED"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12C238A" w14:textId="77777777" w:rsidR="0047751C" w:rsidRDefault="0047751C" w:rsidP="0047751C">
            <w:pPr>
              <w:spacing w:line="260" w:lineRule="atLeast"/>
              <w:rPr>
                <w:rFonts w:ascii="Arial" w:hAnsi="Arial"/>
                <w:bCs/>
                <w:i/>
                <w:iCs/>
                <w:sz w:val="20"/>
                <w:szCs w:val="20"/>
              </w:rPr>
            </w:pPr>
            <w:r w:rsidRPr="0047751C">
              <w:rPr>
                <w:rFonts w:ascii="Arial" w:hAnsi="Arial"/>
                <w:bCs/>
                <w:i/>
                <w:iCs/>
                <w:sz w:val="20"/>
                <w:szCs w:val="20"/>
              </w:rPr>
              <w:t xml:space="preserve">Število let delovnih izkušenj </w:t>
            </w:r>
            <w:r>
              <w:rPr>
                <w:rFonts w:ascii="Arial" w:hAnsi="Arial"/>
                <w:bCs/>
                <w:i/>
                <w:iCs/>
                <w:sz w:val="20"/>
                <w:szCs w:val="20"/>
              </w:rPr>
              <w:t>z vodenjem projektov ali delovnih (raziskovalnih) skupin</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55C287F" w14:textId="77777777" w:rsidR="0047751C" w:rsidRPr="00902598" w:rsidRDefault="0047751C" w:rsidP="005722D3">
            <w:pPr>
              <w:spacing w:line="260" w:lineRule="atLeast"/>
              <w:rPr>
                <w:rFonts w:ascii="Arial" w:hAnsi="Arial"/>
                <w:bCs/>
                <w:i/>
                <w:iCs/>
                <w:sz w:val="20"/>
                <w:szCs w:val="20"/>
              </w:rPr>
            </w:pPr>
          </w:p>
        </w:tc>
      </w:tr>
    </w:tbl>
    <w:p w14:paraId="4402BC2E" w14:textId="77777777" w:rsidR="005722D3" w:rsidRDefault="005722D3" w:rsidP="005722D3">
      <w:pPr>
        <w:tabs>
          <w:tab w:val="center" w:pos="4320"/>
          <w:tab w:val="right" w:pos="8640"/>
        </w:tabs>
        <w:spacing w:line="260" w:lineRule="atLeast"/>
        <w:jc w:val="both"/>
        <w:rPr>
          <w:rFonts w:ascii="Arial" w:hAnsi="Arial" w:cs="Arial"/>
          <w:b/>
          <w:sz w:val="20"/>
          <w:szCs w:val="20"/>
          <w:lang w:eastAsia="en-US"/>
        </w:rPr>
      </w:pPr>
    </w:p>
    <w:p w14:paraId="37FA01A2" w14:textId="77777777" w:rsidR="00013338" w:rsidRDefault="00013338"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013338" w:rsidRPr="00A93C7A" w14:paraId="0C0B503A" w14:textId="77777777" w:rsidTr="00473CD4">
        <w:tc>
          <w:tcPr>
            <w:tcW w:w="3827" w:type="dxa"/>
            <w:tcBorders>
              <w:top w:val="single" w:sz="4" w:space="0" w:color="auto"/>
              <w:left w:val="single" w:sz="4" w:space="0" w:color="auto"/>
              <w:bottom w:val="single" w:sz="4" w:space="0" w:color="auto"/>
              <w:right w:val="single" w:sz="4" w:space="0" w:color="auto"/>
            </w:tcBorders>
          </w:tcPr>
          <w:p w14:paraId="0D1D844A" w14:textId="77777777" w:rsidR="00013338" w:rsidRPr="00A93C7A" w:rsidRDefault="00013338" w:rsidP="0047751C">
            <w:pPr>
              <w:spacing w:line="260" w:lineRule="atLeast"/>
              <w:jc w:val="both"/>
              <w:rPr>
                <w:rFonts w:ascii="Arial" w:hAnsi="Arial"/>
                <w:b/>
                <w:bCs/>
                <w:i/>
                <w:iCs/>
                <w:sz w:val="20"/>
                <w:lang w:eastAsia="en-US"/>
              </w:rPr>
            </w:pPr>
            <w:r w:rsidRPr="00A93C7A">
              <w:rPr>
                <w:rFonts w:ascii="Arial" w:hAnsi="Arial"/>
                <w:b/>
                <w:bCs/>
                <w:i/>
                <w:iCs/>
                <w:sz w:val="20"/>
                <w:lang w:eastAsia="en-US"/>
              </w:rPr>
              <w:t>Naziv referenčnega projekta</w:t>
            </w:r>
            <w:r>
              <w:rPr>
                <w:rFonts w:ascii="Arial" w:hAnsi="Arial"/>
                <w:b/>
                <w:bCs/>
                <w:i/>
                <w:iCs/>
                <w:sz w:val="20"/>
                <w:lang w:eastAsia="en-US"/>
              </w:rPr>
              <w:t xml:space="preserve">  1 </w:t>
            </w:r>
            <w:r w:rsidRPr="00A93C7A">
              <w:rPr>
                <w:rFonts w:ascii="Arial" w:hAnsi="Arial"/>
                <w:b/>
                <w:bCs/>
                <w:i/>
                <w:iCs/>
                <w:sz w:val="20"/>
                <w:lang w:eastAsia="en-US"/>
              </w:rPr>
              <w:t xml:space="preserve">za </w:t>
            </w:r>
            <w:r w:rsidR="0047751C" w:rsidRPr="0047751C">
              <w:rPr>
                <w:rFonts w:ascii="Arial" w:hAnsi="Arial"/>
                <w:b/>
                <w:bCs/>
                <w:i/>
                <w:iCs/>
                <w:sz w:val="20"/>
                <w:lang w:eastAsia="en-US"/>
              </w:rPr>
              <w:t>VODJ</w:t>
            </w:r>
            <w:r w:rsidR="0047751C">
              <w:rPr>
                <w:rFonts w:ascii="Arial" w:hAnsi="Arial"/>
                <w:b/>
                <w:bCs/>
                <w:i/>
                <w:iCs/>
                <w:sz w:val="20"/>
                <w:lang w:eastAsia="en-US"/>
              </w:rPr>
              <w:t>O</w:t>
            </w:r>
            <w:r w:rsidR="0047751C" w:rsidRPr="0047751C">
              <w:rPr>
                <w:rFonts w:ascii="Arial" w:hAnsi="Arial"/>
                <w:b/>
                <w:bCs/>
                <w:i/>
                <w:iCs/>
                <w:sz w:val="20"/>
                <w:lang w:eastAsia="en-US"/>
              </w:rPr>
              <w:t xml:space="preserve"> SVETOVALNIH IN IZVAJALSKIH STORITEV</w:t>
            </w:r>
          </w:p>
        </w:tc>
        <w:tc>
          <w:tcPr>
            <w:tcW w:w="4495" w:type="dxa"/>
            <w:tcBorders>
              <w:top w:val="single" w:sz="4" w:space="0" w:color="auto"/>
              <w:left w:val="single" w:sz="4" w:space="0" w:color="auto"/>
              <w:bottom w:val="single" w:sz="4" w:space="0" w:color="auto"/>
              <w:right w:val="single" w:sz="4" w:space="0" w:color="auto"/>
            </w:tcBorders>
          </w:tcPr>
          <w:p w14:paraId="4068B598" w14:textId="77777777" w:rsidR="00013338" w:rsidRPr="00A93C7A" w:rsidRDefault="00013338" w:rsidP="00473CD4">
            <w:pPr>
              <w:spacing w:line="260" w:lineRule="atLeast"/>
              <w:rPr>
                <w:rFonts w:ascii="Arial" w:hAnsi="Arial"/>
                <w:b/>
                <w:bCs/>
                <w:i/>
                <w:iCs/>
                <w:sz w:val="20"/>
                <w:lang w:eastAsia="en-US"/>
              </w:rPr>
            </w:pPr>
          </w:p>
        </w:tc>
      </w:tr>
      <w:tr w:rsidR="00013338" w:rsidRPr="00A93C7A" w14:paraId="6C6C4DA2" w14:textId="77777777" w:rsidTr="00473CD4">
        <w:tc>
          <w:tcPr>
            <w:tcW w:w="3827" w:type="dxa"/>
            <w:tcBorders>
              <w:top w:val="single" w:sz="4" w:space="0" w:color="auto"/>
              <w:left w:val="single" w:sz="4" w:space="0" w:color="auto"/>
              <w:bottom w:val="single" w:sz="4" w:space="0" w:color="auto"/>
              <w:right w:val="single" w:sz="4" w:space="0" w:color="auto"/>
            </w:tcBorders>
          </w:tcPr>
          <w:p w14:paraId="291189E7" w14:textId="77777777" w:rsidR="00013338" w:rsidRPr="00A93C7A" w:rsidRDefault="00013338" w:rsidP="00473CD4">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0E42BAD" w14:textId="77777777" w:rsidR="00013338" w:rsidRPr="00A93C7A" w:rsidRDefault="00013338" w:rsidP="00473CD4">
            <w:pPr>
              <w:spacing w:line="260" w:lineRule="atLeast"/>
              <w:rPr>
                <w:rFonts w:ascii="Arial" w:hAnsi="Arial"/>
                <w:b/>
                <w:bCs/>
                <w:i/>
                <w:iCs/>
                <w:sz w:val="20"/>
                <w:lang w:eastAsia="en-US"/>
              </w:rPr>
            </w:pPr>
          </w:p>
        </w:tc>
      </w:tr>
      <w:tr w:rsidR="00013338" w:rsidRPr="00A93C7A" w14:paraId="111F06D3" w14:textId="77777777" w:rsidTr="00473CD4">
        <w:tc>
          <w:tcPr>
            <w:tcW w:w="3827" w:type="dxa"/>
            <w:tcBorders>
              <w:top w:val="single" w:sz="4" w:space="0" w:color="auto"/>
              <w:left w:val="single" w:sz="4" w:space="0" w:color="auto"/>
              <w:bottom w:val="single" w:sz="4" w:space="0" w:color="auto"/>
              <w:right w:val="single" w:sz="4" w:space="0" w:color="auto"/>
            </w:tcBorders>
          </w:tcPr>
          <w:p w14:paraId="11EB2C20" w14:textId="77777777" w:rsidR="00013338" w:rsidRPr="00A93C7A" w:rsidRDefault="00013338" w:rsidP="00013338">
            <w:pPr>
              <w:spacing w:line="260" w:lineRule="atLeast"/>
              <w:rPr>
                <w:rFonts w:ascii="Arial" w:hAnsi="Arial"/>
                <w:i/>
                <w:iCs/>
                <w:sz w:val="20"/>
                <w:lang w:eastAsia="en-US"/>
              </w:rPr>
            </w:pPr>
            <w:r w:rsidRPr="00C4473C">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06088D3D" w14:textId="77777777" w:rsidR="00013338" w:rsidRPr="00A93C7A" w:rsidRDefault="00013338" w:rsidP="00473CD4">
            <w:pPr>
              <w:spacing w:line="260" w:lineRule="atLeast"/>
              <w:rPr>
                <w:rFonts w:ascii="Arial" w:hAnsi="Arial"/>
                <w:b/>
                <w:bCs/>
                <w:i/>
                <w:iCs/>
                <w:sz w:val="20"/>
                <w:lang w:eastAsia="en-US"/>
              </w:rPr>
            </w:pPr>
          </w:p>
        </w:tc>
      </w:tr>
      <w:tr w:rsidR="00F648B5" w:rsidRPr="00A93C7A" w14:paraId="1B13DC60" w14:textId="77777777" w:rsidTr="00473CD4">
        <w:tc>
          <w:tcPr>
            <w:tcW w:w="3827" w:type="dxa"/>
            <w:tcBorders>
              <w:top w:val="single" w:sz="4" w:space="0" w:color="auto"/>
              <w:left w:val="single" w:sz="4" w:space="0" w:color="auto"/>
              <w:bottom w:val="single" w:sz="4" w:space="0" w:color="auto"/>
              <w:right w:val="single" w:sz="4" w:space="0" w:color="auto"/>
            </w:tcBorders>
          </w:tcPr>
          <w:p w14:paraId="6E557FD3" w14:textId="77777777" w:rsidR="00F648B5" w:rsidRPr="00C4473C" w:rsidRDefault="00F648B5" w:rsidP="0001333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115C42D" w14:textId="77777777" w:rsidR="00F648B5" w:rsidRPr="00A93C7A" w:rsidRDefault="00F648B5" w:rsidP="00473CD4">
            <w:pPr>
              <w:spacing w:line="260" w:lineRule="atLeast"/>
              <w:rPr>
                <w:rFonts w:ascii="Arial" w:hAnsi="Arial"/>
                <w:b/>
                <w:bCs/>
                <w:i/>
                <w:iCs/>
                <w:sz w:val="20"/>
                <w:lang w:eastAsia="en-US"/>
              </w:rPr>
            </w:pPr>
          </w:p>
        </w:tc>
      </w:tr>
      <w:tr w:rsidR="0047751C" w:rsidRPr="00A93C7A" w14:paraId="4BCCA4BC" w14:textId="77777777" w:rsidTr="00473CD4">
        <w:tc>
          <w:tcPr>
            <w:tcW w:w="3827" w:type="dxa"/>
            <w:tcBorders>
              <w:top w:val="single" w:sz="4" w:space="0" w:color="auto"/>
              <w:left w:val="single" w:sz="4" w:space="0" w:color="auto"/>
              <w:bottom w:val="single" w:sz="4" w:space="0" w:color="auto"/>
              <w:right w:val="single" w:sz="4" w:space="0" w:color="auto"/>
            </w:tcBorders>
          </w:tcPr>
          <w:p w14:paraId="63FA032C" w14:textId="77777777" w:rsidR="0047751C" w:rsidRPr="00C4473C" w:rsidRDefault="0047751C" w:rsidP="0094738D">
            <w:pPr>
              <w:spacing w:line="260" w:lineRule="atLeast"/>
              <w:rPr>
                <w:rFonts w:ascii="Arial" w:hAnsi="Arial"/>
                <w:i/>
                <w:iCs/>
                <w:sz w:val="20"/>
                <w:lang w:eastAsia="en-US"/>
              </w:rPr>
            </w:pPr>
            <w:r w:rsidRPr="00AE48DA">
              <w:rPr>
                <w:rFonts w:ascii="Arial" w:hAnsi="Arial" w:cs="Arial"/>
                <w:i/>
                <w:iCs/>
                <w:sz w:val="20"/>
                <w:lang w:eastAsia="en-US"/>
              </w:rPr>
              <w:t>Referenčni projekt je uveljavljal oz. implementiral vsaj eno izmed Delegiranih uredb EU</w:t>
            </w:r>
            <w:r>
              <w:rPr>
                <w:rFonts w:ascii="Arial" w:hAnsi="Arial" w:cs="Arial"/>
                <w:i/>
                <w:iCs/>
                <w:sz w:val="20"/>
                <w:lang w:eastAsia="en-US"/>
              </w:rPr>
              <w:t>,</w:t>
            </w:r>
            <w:r>
              <w:t xml:space="preserve"> </w:t>
            </w:r>
            <w:r w:rsidRPr="00AE48DA">
              <w:rPr>
                <w:rFonts w:ascii="Arial" w:hAnsi="Arial" w:cs="Arial"/>
                <w:i/>
                <w:iCs/>
                <w:sz w:val="20"/>
                <w:lang w:eastAsia="en-US"/>
              </w:rPr>
              <w:t xml:space="preserve">ki dopolnjujejo ITS Direktivo 2010/40/EU </w:t>
            </w:r>
            <w:r>
              <w:rPr>
                <w:rFonts w:ascii="Arial" w:hAnsi="Arial" w:cs="Arial"/>
                <w:i/>
                <w:iCs/>
                <w:sz w:val="20"/>
                <w:lang w:eastAsia="en-US"/>
              </w:rPr>
              <w:t xml:space="preserve">(ustrezno </w:t>
            </w:r>
            <w:r w:rsidR="0094738D">
              <w:rPr>
                <w:rFonts w:ascii="Arial" w:hAnsi="Arial" w:cs="Arial"/>
                <w:i/>
                <w:iCs/>
                <w:sz w:val="20"/>
                <w:lang w:eastAsia="en-US"/>
              </w:rPr>
              <w:t>obkroži</w:t>
            </w:r>
            <w:r>
              <w:rPr>
                <w:rFonts w:ascii="Arial" w:hAnsi="Arial" w:cs="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958A6F3" w14:textId="77777777" w:rsidR="0047751C" w:rsidRPr="0047751C" w:rsidRDefault="0047751C" w:rsidP="0047751C">
            <w:pPr>
              <w:spacing w:before="60" w:after="60"/>
              <w:rPr>
                <w:rFonts w:ascii="Arial" w:hAnsi="Arial" w:cs="Arial"/>
                <w:bCs/>
                <w:iCs/>
                <w:sz w:val="20"/>
                <w:szCs w:val="20"/>
              </w:rPr>
            </w:pPr>
            <w:r>
              <w:rPr>
                <w:rFonts w:ascii="Arial" w:hAnsi="Arial" w:cs="Arial"/>
                <w:bCs/>
                <w:iCs/>
                <w:sz w:val="20"/>
                <w:szCs w:val="20"/>
              </w:rPr>
              <w:t xml:space="preserve">- </w:t>
            </w:r>
            <w:r w:rsidRPr="0047751C">
              <w:rPr>
                <w:rFonts w:ascii="Arial" w:hAnsi="Arial" w:cs="Arial"/>
                <w:bCs/>
                <w:iCs/>
                <w:sz w:val="20"/>
                <w:szCs w:val="20"/>
              </w:rPr>
              <w:t xml:space="preserve">2013/305 </w:t>
            </w:r>
          </w:p>
          <w:p w14:paraId="29096456" w14:textId="77777777" w:rsidR="0047751C" w:rsidRPr="007E7F5F" w:rsidRDefault="0047751C" w:rsidP="0047751C">
            <w:pPr>
              <w:spacing w:before="60" w:after="60"/>
              <w:rPr>
                <w:rFonts w:ascii="Arial" w:hAnsi="Arial" w:cs="Arial"/>
                <w:bCs/>
                <w:iCs/>
                <w:sz w:val="20"/>
                <w:szCs w:val="20"/>
              </w:rPr>
            </w:pPr>
            <w:r>
              <w:rPr>
                <w:rFonts w:ascii="Arial" w:hAnsi="Arial" w:cs="Arial"/>
                <w:bCs/>
                <w:iCs/>
                <w:sz w:val="20"/>
                <w:szCs w:val="20"/>
              </w:rPr>
              <w:t xml:space="preserve">- </w:t>
            </w:r>
            <w:r w:rsidRPr="007E7F5F">
              <w:rPr>
                <w:rFonts w:ascii="Arial" w:hAnsi="Arial" w:cs="Arial"/>
                <w:bCs/>
                <w:iCs/>
                <w:sz w:val="20"/>
                <w:szCs w:val="20"/>
              </w:rPr>
              <w:t xml:space="preserve">2013/885 </w:t>
            </w:r>
          </w:p>
          <w:p w14:paraId="685B0996" w14:textId="77777777" w:rsidR="0047751C" w:rsidRPr="007E7F5F" w:rsidRDefault="0047751C" w:rsidP="0047751C">
            <w:pPr>
              <w:spacing w:before="60" w:after="60"/>
              <w:rPr>
                <w:rFonts w:ascii="Arial" w:hAnsi="Arial" w:cs="Arial"/>
                <w:bCs/>
                <w:iCs/>
                <w:sz w:val="20"/>
                <w:szCs w:val="20"/>
              </w:rPr>
            </w:pPr>
            <w:r w:rsidRPr="007E7F5F">
              <w:rPr>
                <w:rFonts w:ascii="Arial" w:hAnsi="Arial" w:cs="Arial"/>
                <w:bCs/>
                <w:iCs/>
                <w:sz w:val="20"/>
                <w:szCs w:val="20"/>
              </w:rPr>
              <w:t xml:space="preserve">- 2013/886 </w:t>
            </w:r>
          </w:p>
          <w:p w14:paraId="078BB13D" w14:textId="77777777" w:rsidR="0047751C" w:rsidRPr="007E7F5F" w:rsidRDefault="0047751C" w:rsidP="0047751C">
            <w:pPr>
              <w:spacing w:before="60" w:after="60"/>
              <w:rPr>
                <w:rFonts w:ascii="Arial" w:hAnsi="Arial" w:cs="Arial"/>
                <w:bCs/>
                <w:iCs/>
                <w:sz w:val="20"/>
                <w:szCs w:val="20"/>
              </w:rPr>
            </w:pPr>
            <w:r w:rsidRPr="007E7F5F">
              <w:rPr>
                <w:rFonts w:ascii="Arial" w:hAnsi="Arial" w:cs="Arial"/>
                <w:bCs/>
                <w:iCs/>
                <w:sz w:val="20"/>
                <w:szCs w:val="20"/>
              </w:rPr>
              <w:t xml:space="preserve">- 2015/962  </w:t>
            </w:r>
          </w:p>
          <w:p w14:paraId="151B1A4C" w14:textId="77777777" w:rsidR="0047751C" w:rsidRPr="00A93C7A" w:rsidRDefault="0047751C" w:rsidP="0047751C">
            <w:pPr>
              <w:spacing w:line="260" w:lineRule="atLeast"/>
              <w:rPr>
                <w:rFonts w:ascii="Arial" w:hAnsi="Arial"/>
                <w:b/>
                <w:bCs/>
                <w:i/>
                <w:iCs/>
                <w:sz w:val="20"/>
                <w:lang w:eastAsia="en-US"/>
              </w:rPr>
            </w:pPr>
            <w:r w:rsidRPr="007E7F5F">
              <w:rPr>
                <w:rFonts w:ascii="Arial" w:hAnsi="Arial" w:cs="Arial"/>
                <w:bCs/>
                <w:iCs/>
                <w:sz w:val="20"/>
                <w:szCs w:val="20"/>
              </w:rPr>
              <w:t>- 2017/1926</w:t>
            </w:r>
          </w:p>
        </w:tc>
      </w:tr>
      <w:tr w:rsidR="0094738D" w:rsidRPr="00A93C7A" w14:paraId="6266B3D9" w14:textId="77777777" w:rsidTr="00473CD4">
        <w:tc>
          <w:tcPr>
            <w:tcW w:w="3827" w:type="dxa"/>
            <w:tcBorders>
              <w:top w:val="single" w:sz="4" w:space="0" w:color="auto"/>
              <w:left w:val="single" w:sz="4" w:space="0" w:color="auto"/>
              <w:bottom w:val="single" w:sz="4" w:space="0" w:color="auto"/>
              <w:right w:val="single" w:sz="4" w:space="0" w:color="auto"/>
            </w:tcBorders>
          </w:tcPr>
          <w:p w14:paraId="04D892F2" w14:textId="77777777" w:rsidR="0094738D" w:rsidRPr="00AE48DA" w:rsidRDefault="0094738D" w:rsidP="0094738D">
            <w:pPr>
              <w:spacing w:line="260" w:lineRule="atLeast"/>
              <w:rPr>
                <w:rFonts w:ascii="Arial" w:hAnsi="Arial" w:cs="Arial"/>
                <w:i/>
                <w:iCs/>
                <w:sz w:val="20"/>
                <w:lang w:eastAsia="en-US"/>
              </w:rPr>
            </w:pPr>
            <w:r>
              <w:rPr>
                <w:rFonts w:ascii="Arial" w:hAnsi="Arial" w:cs="Arial"/>
                <w:i/>
                <w:iCs/>
                <w:sz w:val="20"/>
                <w:lang w:eastAsia="en-US"/>
              </w:rPr>
              <w:t xml:space="preserve">Obdobje vodenja EU sofinanciranega projekta ali delovne skupine </w:t>
            </w:r>
            <w:r w:rsidRPr="00A93C7A">
              <w:rPr>
                <w:rFonts w:ascii="Arial" w:hAnsi="Arial"/>
                <w:i/>
                <w:iCs/>
                <w:sz w:val="20"/>
                <w:lang w:eastAsia="en-US"/>
              </w:rPr>
              <w:t xml:space="preserve">(od </w:t>
            </w:r>
            <w:r>
              <w:rPr>
                <w:rFonts w:ascii="Arial" w:hAnsi="Arial"/>
                <w:i/>
                <w:iCs/>
                <w:sz w:val="20"/>
                <w:lang w:eastAsia="en-US"/>
              </w:rPr>
              <w:t xml:space="preserve">mesec leto </w:t>
            </w:r>
            <w:r w:rsidRPr="00A93C7A">
              <w:rPr>
                <w:rFonts w:ascii="Arial" w:hAnsi="Arial"/>
                <w:i/>
                <w:iCs/>
                <w:sz w:val="20"/>
                <w:lang w:eastAsia="en-US"/>
              </w:rPr>
              <w:t>–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38A0ECE" w14:textId="77777777" w:rsidR="0094738D" w:rsidRDefault="0094738D" w:rsidP="0047751C">
            <w:pPr>
              <w:spacing w:before="60" w:after="60"/>
              <w:rPr>
                <w:rFonts w:ascii="Arial" w:hAnsi="Arial" w:cs="Arial"/>
                <w:bCs/>
                <w:iCs/>
                <w:sz w:val="20"/>
                <w:szCs w:val="20"/>
              </w:rPr>
            </w:pPr>
          </w:p>
        </w:tc>
      </w:tr>
    </w:tbl>
    <w:p w14:paraId="190E82D2" w14:textId="77777777" w:rsidR="00013338" w:rsidRDefault="00013338" w:rsidP="005722D3">
      <w:pPr>
        <w:tabs>
          <w:tab w:val="center" w:pos="4320"/>
          <w:tab w:val="right" w:pos="8640"/>
        </w:tabs>
        <w:spacing w:line="260" w:lineRule="atLeast"/>
        <w:jc w:val="both"/>
        <w:rPr>
          <w:rFonts w:ascii="Arial" w:hAnsi="Arial" w:cs="Arial"/>
          <w:b/>
          <w:sz w:val="20"/>
          <w:szCs w:val="20"/>
          <w:lang w:eastAsia="en-US"/>
        </w:rPr>
      </w:pPr>
    </w:p>
    <w:p w14:paraId="5CBD76D9" w14:textId="77777777" w:rsidR="00013338" w:rsidRPr="00A93C7A" w:rsidRDefault="00013338"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722D3" w:rsidRPr="00A93C7A" w14:paraId="1DE4C6BD" w14:textId="77777777" w:rsidTr="005722D3">
        <w:tc>
          <w:tcPr>
            <w:tcW w:w="3827" w:type="dxa"/>
            <w:tcBorders>
              <w:top w:val="single" w:sz="4" w:space="0" w:color="auto"/>
              <w:left w:val="single" w:sz="4" w:space="0" w:color="auto"/>
              <w:bottom w:val="single" w:sz="4" w:space="0" w:color="auto"/>
              <w:right w:val="single" w:sz="4" w:space="0" w:color="auto"/>
            </w:tcBorders>
          </w:tcPr>
          <w:p w14:paraId="6B854463" w14:textId="77777777" w:rsidR="005722D3" w:rsidRPr="00A93C7A" w:rsidRDefault="005722D3" w:rsidP="0094738D">
            <w:pPr>
              <w:spacing w:line="260" w:lineRule="atLeast"/>
              <w:jc w:val="both"/>
              <w:rPr>
                <w:rFonts w:ascii="Arial" w:hAnsi="Arial"/>
                <w:b/>
                <w:bCs/>
                <w:i/>
                <w:iCs/>
                <w:sz w:val="20"/>
                <w:lang w:eastAsia="en-US"/>
              </w:rPr>
            </w:pPr>
            <w:r w:rsidRPr="00A93C7A">
              <w:rPr>
                <w:rFonts w:ascii="Arial" w:hAnsi="Arial"/>
                <w:b/>
                <w:bCs/>
                <w:i/>
                <w:iCs/>
                <w:sz w:val="20"/>
                <w:lang w:eastAsia="en-US"/>
              </w:rPr>
              <w:t>Naziv referenčnega projekta</w:t>
            </w:r>
            <w:r>
              <w:rPr>
                <w:rFonts w:ascii="Arial" w:hAnsi="Arial"/>
                <w:b/>
                <w:bCs/>
                <w:i/>
                <w:iCs/>
                <w:sz w:val="20"/>
                <w:lang w:eastAsia="en-US"/>
              </w:rPr>
              <w:t xml:space="preserve"> </w:t>
            </w:r>
            <w:r w:rsidR="00841163">
              <w:rPr>
                <w:rFonts w:ascii="Arial" w:hAnsi="Arial"/>
                <w:b/>
                <w:bCs/>
                <w:i/>
                <w:iCs/>
                <w:sz w:val="20"/>
                <w:lang w:eastAsia="en-US"/>
              </w:rPr>
              <w:t xml:space="preserve"> </w:t>
            </w:r>
            <w:r w:rsidR="00013338">
              <w:rPr>
                <w:rFonts w:ascii="Arial" w:hAnsi="Arial"/>
                <w:b/>
                <w:bCs/>
                <w:i/>
                <w:iCs/>
                <w:sz w:val="20"/>
                <w:lang w:eastAsia="en-US"/>
              </w:rPr>
              <w:t xml:space="preserve">2 </w:t>
            </w:r>
            <w:r w:rsidRPr="00A93C7A">
              <w:rPr>
                <w:rFonts w:ascii="Arial" w:hAnsi="Arial"/>
                <w:b/>
                <w:bCs/>
                <w:i/>
                <w:iCs/>
                <w:sz w:val="20"/>
                <w:lang w:eastAsia="en-US"/>
              </w:rPr>
              <w:t xml:space="preserve">za </w:t>
            </w:r>
            <w:r w:rsidR="0094738D" w:rsidRPr="0094738D">
              <w:rPr>
                <w:rFonts w:ascii="Arial" w:hAnsi="Arial"/>
                <w:b/>
                <w:bCs/>
                <w:i/>
                <w:iCs/>
                <w:sz w:val="20"/>
                <w:lang w:eastAsia="en-US"/>
              </w:rPr>
              <w:t>VODJO SVETOVALNIH IN IZVAJALSKIH STORITEV</w:t>
            </w:r>
          </w:p>
        </w:tc>
        <w:tc>
          <w:tcPr>
            <w:tcW w:w="4495" w:type="dxa"/>
            <w:tcBorders>
              <w:top w:val="single" w:sz="4" w:space="0" w:color="auto"/>
              <w:left w:val="single" w:sz="4" w:space="0" w:color="auto"/>
              <w:bottom w:val="single" w:sz="4" w:space="0" w:color="auto"/>
              <w:right w:val="single" w:sz="4" w:space="0" w:color="auto"/>
            </w:tcBorders>
          </w:tcPr>
          <w:p w14:paraId="729D76D5" w14:textId="77777777" w:rsidR="005722D3" w:rsidRPr="00A93C7A" w:rsidRDefault="005722D3" w:rsidP="005722D3">
            <w:pPr>
              <w:spacing w:line="260" w:lineRule="atLeast"/>
              <w:rPr>
                <w:rFonts w:ascii="Arial" w:hAnsi="Arial"/>
                <w:b/>
                <w:bCs/>
                <w:i/>
                <w:iCs/>
                <w:sz w:val="20"/>
                <w:lang w:eastAsia="en-US"/>
              </w:rPr>
            </w:pPr>
          </w:p>
        </w:tc>
      </w:tr>
      <w:tr w:rsidR="005722D3" w:rsidRPr="00A93C7A" w14:paraId="3BE315B2" w14:textId="77777777" w:rsidTr="005722D3">
        <w:tc>
          <w:tcPr>
            <w:tcW w:w="3827" w:type="dxa"/>
            <w:tcBorders>
              <w:top w:val="single" w:sz="4" w:space="0" w:color="auto"/>
              <w:left w:val="single" w:sz="4" w:space="0" w:color="auto"/>
              <w:bottom w:val="single" w:sz="4" w:space="0" w:color="auto"/>
              <w:right w:val="single" w:sz="4" w:space="0" w:color="auto"/>
            </w:tcBorders>
          </w:tcPr>
          <w:p w14:paraId="6CA8EFCA"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803FBE4" w14:textId="77777777" w:rsidR="005722D3" w:rsidRPr="00A93C7A" w:rsidRDefault="005722D3" w:rsidP="005722D3">
            <w:pPr>
              <w:spacing w:line="260" w:lineRule="atLeast"/>
              <w:rPr>
                <w:rFonts w:ascii="Arial" w:hAnsi="Arial"/>
                <w:b/>
                <w:bCs/>
                <w:i/>
                <w:iCs/>
                <w:sz w:val="20"/>
                <w:lang w:eastAsia="en-US"/>
              </w:rPr>
            </w:pPr>
          </w:p>
        </w:tc>
      </w:tr>
      <w:tr w:rsidR="005722D3" w:rsidRPr="00A93C7A" w14:paraId="74AE84D5" w14:textId="77777777" w:rsidTr="005722D3">
        <w:tc>
          <w:tcPr>
            <w:tcW w:w="3827" w:type="dxa"/>
            <w:tcBorders>
              <w:top w:val="single" w:sz="4" w:space="0" w:color="auto"/>
              <w:left w:val="single" w:sz="4" w:space="0" w:color="auto"/>
              <w:bottom w:val="single" w:sz="4" w:space="0" w:color="auto"/>
              <w:right w:val="single" w:sz="4" w:space="0" w:color="auto"/>
            </w:tcBorders>
          </w:tcPr>
          <w:p w14:paraId="11C42C87"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 xml:space="preserve">Obdobje izvedbe (od </w:t>
            </w:r>
            <w:r w:rsidR="00841163">
              <w:rPr>
                <w:rFonts w:ascii="Arial" w:hAnsi="Arial"/>
                <w:i/>
                <w:iCs/>
                <w:sz w:val="20"/>
                <w:lang w:eastAsia="en-US"/>
              </w:rPr>
              <w:t xml:space="preserve">mesec leto </w:t>
            </w:r>
            <w:r w:rsidRPr="00A93C7A">
              <w:rPr>
                <w:rFonts w:ascii="Arial" w:hAnsi="Arial"/>
                <w:i/>
                <w:iCs/>
                <w:sz w:val="20"/>
                <w:lang w:eastAsia="en-US"/>
              </w:rPr>
              <w:t>– do</w:t>
            </w:r>
            <w:r w:rsidR="00841163">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DECE8DF" w14:textId="77777777" w:rsidR="005722D3" w:rsidRPr="00A93C7A" w:rsidRDefault="005722D3" w:rsidP="005722D3">
            <w:pPr>
              <w:spacing w:line="260" w:lineRule="atLeast"/>
              <w:rPr>
                <w:rFonts w:ascii="Arial" w:hAnsi="Arial"/>
                <w:b/>
                <w:bCs/>
                <w:i/>
                <w:iCs/>
                <w:sz w:val="20"/>
                <w:lang w:eastAsia="en-US"/>
              </w:rPr>
            </w:pPr>
          </w:p>
        </w:tc>
      </w:tr>
      <w:tr w:rsidR="005722D3" w:rsidRPr="00A93C7A" w14:paraId="6A6BA608" w14:textId="77777777" w:rsidTr="005722D3">
        <w:tc>
          <w:tcPr>
            <w:tcW w:w="3827" w:type="dxa"/>
            <w:tcBorders>
              <w:top w:val="single" w:sz="4" w:space="0" w:color="auto"/>
              <w:left w:val="single" w:sz="4" w:space="0" w:color="auto"/>
              <w:bottom w:val="single" w:sz="4" w:space="0" w:color="auto"/>
              <w:right w:val="single" w:sz="4" w:space="0" w:color="auto"/>
            </w:tcBorders>
          </w:tcPr>
          <w:p w14:paraId="662AC6B4" w14:textId="77777777" w:rsidR="005722D3" w:rsidRPr="00A93C7A" w:rsidRDefault="005722D3" w:rsidP="0094738D">
            <w:pPr>
              <w:spacing w:line="260" w:lineRule="atLeast"/>
              <w:rPr>
                <w:rFonts w:ascii="Arial" w:hAnsi="Arial"/>
                <w:i/>
                <w:iCs/>
                <w:sz w:val="20"/>
                <w:lang w:eastAsia="en-US"/>
              </w:rPr>
            </w:pPr>
            <w:r w:rsidRPr="00C4473C">
              <w:rPr>
                <w:rFonts w:ascii="Arial" w:hAnsi="Arial"/>
                <w:i/>
                <w:iCs/>
                <w:sz w:val="20"/>
                <w:lang w:eastAsia="en-US"/>
              </w:rPr>
              <w:lastRenderedPageBreak/>
              <w:t>Krajši opis projekta, iz katerega bo razvidno, ali po vsebini ustreza zahtevam javnega naročila</w:t>
            </w:r>
            <w:r w:rsidR="000F7EF2" w:rsidRPr="00C4473C">
              <w:rPr>
                <w:rFonts w:ascii="Arial" w:hAnsi="Arial"/>
                <w:i/>
                <w:iCs/>
                <w:sz w:val="20"/>
                <w:lang w:eastAsia="en-US"/>
              </w:rPr>
              <w:t>,</w:t>
            </w:r>
            <w:r w:rsidRPr="00C4473C">
              <w:rPr>
                <w:rFonts w:ascii="Arial" w:hAnsi="Arial"/>
                <w:i/>
                <w:iCs/>
                <w:sz w:val="20"/>
                <w:lang w:eastAsia="en-US"/>
              </w:rPr>
              <w:t xml:space="preserve"> </w:t>
            </w:r>
            <w:r w:rsidR="00E814AA">
              <w:rPr>
                <w:rFonts w:ascii="Arial" w:hAnsi="Arial"/>
                <w:i/>
                <w:iCs/>
                <w:sz w:val="20"/>
                <w:lang w:eastAsia="en-US"/>
              </w:rPr>
              <w:t xml:space="preserve">z navedbo </w:t>
            </w:r>
            <w:r w:rsidR="0094738D">
              <w:rPr>
                <w:rFonts w:ascii="Arial" w:hAnsi="Arial"/>
                <w:i/>
                <w:iCs/>
                <w:sz w:val="20"/>
                <w:lang w:eastAsia="en-US"/>
              </w:rPr>
              <w:t>vsaj treh</w:t>
            </w:r>
            <w:r w:rsidR="00E814AA">
              <w:rPr>
                <w:rFonts w:ascii="Arial" w:hAnsi="Arial"/>
                <w:i/>
                <w:iCs/>
                <w:sz w:val="20"/>
                <w:lang w:eastAsia="en-US"/>
              </w:rPr>
              <w:t xml:space="preserve"> zahtev, navedenih v </w:t>
            </w:r>
            <w:r w:rsidR="0094738D">
              <w:rPr>
                <w:rFonts w:ascii="Arial" w:hAnsi="Arial"/>
                <w:i/>
                <w:iCs/>
                <w:sz w:val="20"/>
                <w:lang w:eastAsia="en-US"/>
              </w:rPr>
              <w:t>pod</w:t>
            </w:r>
            <w:r w:rsidR="00E814AA">
              <w:rPr>
                <w:rFonts w:ascii="Arial" w:hAnsi="Arial"/>
                <w:i/>
                <w:iCs/>
                <w:sz w:val="20"/>
                <w:lang w:eastAsia="en-US"/>
              </w:rPr>
              <w:t>točki</w:t>
            </w:r>
            <w:r w:rsidR="0094738D">
              <w:rPr>
                <w:rFonts w:ascii="Arial" w:hAnsi="Arial"/>
                <w:i/>
                <w:iCs/>
                <w:sz w:val="20"/>
                <w:lang w:eastAsia="en-US"/>
              </w:rPr>
              <w:t xml:space="preserve"> B točke</w:t>
            </w:r>
            <w:r w:rsidR="00E814AA">
              <w:rPr>
                <w:rFonts w:ascii="Arial" w:hAnsi="Arial"/>
                <w:i/>
                <w:iCs/>
                <w:sz w:val="20"/>
                <w:lang w:eastAsia="en-US"/>
              </w:rPr>
              <w:t xml:space="preserve"> 3.2.3.1.</w:t>
            </w:r>
          </w:p>
        </w:tc>
        <w:tc>
          <w:tcPr>
            <w:tcW w:w="4495" w:type="dxa"/>
            <w:tcBorders>
              <w:top w:val="single" w:sz="4" w:space="0" w:color="auto"/>
              <w:left w:val="single" w:sz="4" w:space="0" w:color="auto"/>
              <w:bottom w:val="single" w:sz="4" w:space="0" w:color="auto"/>
              <w:right w:val="single" w:sz="4" w:space="0" w:color="auto"/>
            </w:tcBorders>
          </w:tcPr>
          <w:p w14:paraId="1215D3D1" w14:textId="77777777" w:rsidR="005722D3" w:rsidRPr="00A93C7A" w:rsidRDefault="005722D3" w:rsidP="005722D3">
            <w:pPr>
              <w:spacing w:line="260" w:lineRule="atLeast"/>
              <w:rPr>
                <w:rFonts w:ascii="Arial" w:hAnsi="Arial"/>
                <w:b/>
                <w:bCs/>
                <w:i/>
                <w:iCs/>
                <w:sz w:val="20"/>
                <w:lang w:eastAsia="en-US"/>
              </w:rPr>
            </w:pPr>
          </w:p>
        </w:tc>
      </w:tr>
      <w:tr w:rsidR="0094738D" w:rsidRPr="00A93C7A" w14:paraId="40B3FD50" w14:textId="77777777" w:rsidTr="005722D3">
        <w:tc>
          <w:tcPr>
            <w:tcW w:w="3827" w:type="dxa"/>
            <w:tcBorders>
              <w:top w:val="single" w:sz="4" w:space="0" w:color="auto"/>
              <w:left w:val="single" w:sz="4" w:space="0" w:color="auto"/>
              <w:bottom w:val="single" w:sz="4" w:space="0" w:color="auto"/>
              <w:right w:val="single" w:sz="4" w:space="0" w:color="auto"/>
            </w:tcBorders>
          </w:tcPr>
          <w:p w14:paraId="3ECD6815" w14:textId="77777777" w:rsidR="0094738D" w:rsidRPr="00C4473C" w:rsidRDefault="0094738D" w:rsidP="0094738D">
            <w:pPr>
              <w:spacing w:line="260" w:lineRule="atLeast"/>
              <w:rPr>
                <w:rFonts w:ascii="Arial" w:hAnsi="Arial"/>
                <w:i/>
                <w:iCs/>
                <w:sz w:val="20"/>
                <w:lang w:eastAsia="en-US"/>
              </w:rPr>
            </w:pPr>
            <w:r>
              <w:rPr>
                <w:rFonts w:ascii="Arial" w:hAnsi="Arial"/>
                <w:i/>
                <w:iCs/>
                <w:sz w:val="20"/>
                <w:lang w:eastAsia="en-US"/>
              </w:rPr>
              <w:t>Vloga kadra (ustrezno obkroži)</w:t>
            </w:r>
          </w:p>
        </w:tc>
        <w:tc>
          <w:tcPr>
            <w:tcW w:w="4495" w:type="dxa"/>
            <w:tcBorders>
              <w:top w:val="single" w:sz="4" w:space="0" w:color="auto"/>
              <w:left w:val="single" w:sz="4" w:space="0" w:color="auto"/>
              <w:bottom w:val="single" w:sz="4" w:space="0" w:color="auto"/>
              <w:right w:val="single" w:sz="4" w:space="0" w:color="auto"/>
            </w:tcBorders>
          </w:tcPr>
          <w:p w14:paraId="691ECC09" w14:textId="77777777" w:rsidR="0094738D" w:rsidRDefault="0094738D" w:rsidP="005722D3">
            <w:pPr>
              <w:spacing w:line="260" w:lineRule="atLeast"/>
              <w:rPr>
                <w:rFonts w:ascii="Arial" w:hAnsi="Arial"/>
                <w:bCs/>
                <w:iCs/>
                <w:sz w:val="20"/>
                <w:lang w:eastAsia="en-US"/>
              </w:rPr>
            </w:pPr>
            <w:r>
              <w:rPr>
                <w:rFonts w:ascii="Arial" w:hAnsi="Arial"/>
                <w:bCs/>
                <w:iCs/>
                <w:sz w:val="20"/>
                <w:lang w:eastAsia="en-US"/>
              </w:rPr>
              <w:t>- vodja</w:t>
            </w:r>
          </w:p>
          <w:p w14:paraId="5D867060" w14:textId="77777777" w:rsidR="0094738D" w:rsidRDefault="0094738D" w:rsidP="005722D3">
            <w:pPr>
              <w:spacing w:line="260" w:lineRule="atLeast"/>
              <w:rPr>
                <w:rFonts w:ascii="Arial" w:hAnsi="Arial"/>
                <w:bCs/>
                <w:iCs/>
                <w:sz w:val="20"/>
                <w:lang w:eastAsia="en-US"/>
              </w:rPr>
            </w:pPr>
            <w:r>
              <w:rPr>
                <w:rFonts w:ascii="Arial" w:hAnsi="Arial"/>
                <w:bCs/>
                <w:iCs/>
                <w:sz w:val="20"/>
                <w:lang w:eastAsia="en-US"/>
              </w:rPr>
              <w:t>- izvajalec</w:t>
            </w:r>
          </w:p>
          <w:p w14:paraId="0991FD6D" w14:textId="77777777" w:rsidR="0094738D" w:rsidRPr="0094738D" w:rsidRDefault="0094738D" w:rsidP="0094738D">
            <w:pPr>
              <w:spacing w:line="260" w:lineRule="atLeast"/>
              <w:rPr>
                <w:rFonts w:ascii="Arial" w:hAnsi="Arial"/>
                <w:bCs/>
                <w:iCs/>
                <w:sz w:val="20"/>
                <w:lang w:eastAsia="en-US"/>
              </w:rPr>
            </w:pPr>
            <w:r>
              <w:rPr>
                <w:rFonts w:ascii="Arial" w:hAnsi="Arial"/>
                <w:bCs/>
                <w:iCs/>
                <w:sz w:val="20"/>
                <w:lang w:eastAsia="en-US"/>
              </w:rPr>
              <w:t>- strokovni sodelavec (svetovalec)</w:t>
            </w:r>
          </w:p>
        </w:tc>
      </w:tr>
    </w:tbl>
    <w:p w14:paraId="5409C12D" w14:textId="77777777" w:rsidR="00013338" w:rsidRPr="00A93C7A" w:rsidRDefault="00013338" w:rsidP="005722D3">
      <w:pPr>
        <w:tabs>
          <w:tab w:val="center" w:pos="4320"/>
          <w:tab w:val="right" w:pos="8640"/>
        </w:tabs>
        <w:spacing w:line="260" w:lineRule="atLeast"/>
        <w:jc w:val="both"/>
        <w:rPr>
          <w:rFonts w:ascii="Arial" w:hAnsi="Arial" w:cs="Arial"/>
          <w:b/>
          <w:sz w:val="20"/>
          <w:szCs w:val="20"/>
          <w:lang w:eastAsia="en-US"/>
        </w:rPr>
      </w:pPr>
    </w:p>
    <w:p w14:paraId="1544B065" w14:textId="77777777" w:rsidR="0094738D" w:rsidRDefault="0094738D" w:rsidP="005722D3">
      <w:pPr>
        <w:tabs>
          <w:tab w:val="center" w:pos="4320"/>
          <w:tab w:val="right" w:pos="8640"/>
        </w:tabs>
        <w:spacing w:line="260" w:lineRule="atLeast"/>
        <w:jc w:val="both"/>
        <w:rPr>
          <w:rFonts w:ascii="Arial" w:hAnsi="Arial" w:cs="Arial"/>
          <w:b/>
          <w:sz w:val="20"/>
          <w:szCs w:val="20"/>
          <w:lang w:eastAsia="en-US"/>
        </w:rPr>
      </w:pPr>
    </w:p>
    <w:p w14:paraId="072FCC64" w14:textId="77777777" w:rsidR="0094738D" w:rsidRDefault="0094738D" w:rsidP="0094738D">
      <w:pPr>
        <w:tabs>
          <w:tab w:val="center" w:pos="4320"/>
          <w:tab w:val="right" w:pos="8640"/>
        </w:tabs>
        <w:spacing w:line="260" w:lineRule="atLeast"/>
        <w:jc w:val="both"/>
        <w:rPr>
          <w:rFonts w:ascii="Arial" w:hAnsi="Arial" w:cs="Arial"/>
          <w:b/>
          <w:sz w:val="20"/>
          <w:szCs w:val="20"/>
          <w:lang w:eastAsia="en-US"/>
        </w:rPr>
      </w:pPr>
      <w:r w:rsidRPr="00A93C7A">
        <w:rPr>
          <w:rFonts w:ascii="Arial" w:hAnsi="Arial" w:cs="Arial"/>
          <w:b/>
          <w:sz w:val="20"/>
          <w:szCs w:val="20"/>
          <w:lang w:eastAsia="en-US"/>
        </w:rPr>
        <w:t xml:space="preserve">2. </w:t>
      </w:r>
    </w:p>
    <w:p w14:paraId="4FC0C68F" w14:textId="77777777" w:rsidR="0094738D" w:rsidRDefault="0094738D" w:rsidP="0094738D">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94738D" w:rsidRPr="0094010D" w14:paraId="381CB345" w14:textId="77777777" w:rsidTr="00050238">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18E3890" w14:textId="77777777" w:rsidR="0094738D" w:rsidRPr="0094010D" w:rsidRDefault="0094738D" w:rsidP="00050238">
            <w:pPr>
              <w:spacing w:line="260" w:lineRule="atLeast"/>
              <w:rPr>
                <w:rFonts w:ascii="Arial" w:hAnsi="Arial"/>
                <w:i/>
                <w:iCs/>
                <w:sz w:val="20"/>
                <w:szCs w:val="20"/>
              </w:rPr>
            </w:pPr>
            <w:r>
              <w:rPr>
                <w:rFonts w:ascii="Arial" w:hAnsi="Arial"/>
                <w:b/>
                <w:i/>
                <w:iCs/>
                <w:sz w:val="20"/>
                <w:szCs w:val="20"/>
              </w:rPr>
              <w:t xml:space="preserve"> STROKOVNJAK NA PODROČJU MULTIMODALNE (VEČMODALNE) MOBILNOSTI </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94738D" w:rsidRPr="00EE1F15" w14:paraId="425C2EB0" w14:textId="77777777" w:rsidTr="00050238">
        <w:tc>
          <w:tcPr>
            <w:tcW w:w="2694" w:type="dxa"/>
            <w:tcBorders>
              <w:top w:val="single" w:sz="4" w:space="0" w:color="auto"/>
              <w:left w:val="single" w:sz="4" w:space="0" w:color="auto"/>
              <w:bottom w:val="single" w:sz="4" w:space="0" w:color="auto"/>
              <w:right w:val="single" w:sz="4" w:space="0" w:color="auto"/>
            </w:tcBorders>
            <w:vAlign w:val="center"/>
          </w:tcPr>
          <w:p w14:paraId="4016386E" w14:textId="77777777" w:rsidR="0094738D" w:rsidRPr="00EE1F15" w:rsidRDefault="0094738D" w:rsidP="00050238">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2F7FB00D" w14:textId="77777777" w:rsidR="0094738D" w:rsidRDefault="0094738D" w:rsidP="00050238">
            <w:pPr>
              <w:spacing w:before="60" w:after="60"/>
              <w:rPr>
                <w:rFonts w:ascii="Arial" w:hAnsi="Arial"/>
                <w:b/>
                <w:bCs/>
                <w:iCs/>
                <w:sz w:val="20"/>
                <w:szCs w:val="20"/>
              </w:rPr>
            </w:pPr>
          </w:p>
          <w:p w14:paraId="50919F44" w14:textId="77777777" w:rsidR="0094738D" w:rsidRDefault="0094738D" w:rsidP="00050238">
            <w:pPr>
              <w:spacing w:before="60" w:after="60"/>
              <w:rPr>
                <w:rFonts w:ascii="Arial" w:hAnsi="Arial"/>
                <w:b/>
                <w:bCs/>
                <w:iCs/>
                <w:sz w:val="20"/>
                <w:szCs w:val="20"/>
              </w:rPr>
            </w:pPr>
          </w:p>
          <w:p w14:paraId="7D97C48C" w14:textId="77777777" w:rsidR="0094738D" w:rsidRPr="00EE1F15" w:rsidRDefault="0094738D" w:rsidP="00050238">
            <w:pPr>
              <w:spacing w:before="60" w:after="60"/>
              <w:rPr>
                <w:rFonts w:ascii="Arial" w:hAnsi="Arial"/>
                <w:b/>
                <w:bCs/>
                <w:iCs/>
                <w:sz w:val="20"/>
                <w:szCs w:val="20"/>
              </w:rPr>
            </w:pPr>
          </w:p>
        </w:tc>
      </w:tr>
      <w:tr w:rsidR="0094738D" w:rsidRPr="00B81207" w14:paraId="7CFDE9AD" w14:textId="77777777" w:rsidTr="00050238">
        <w:tc>
          <w:tcPr>
            <w:tcW w:w="2694" w:type="dxa"/>
            <w:tcBorders>
              <w:top w:val="single" w:sz="4" w:space="0" w:color="auto"/>
              <w:left w:val="single" w:sz="4" w:space="0" w:color="auto"/>
              <w:bottom w:val="single" w:sz="4" w:space="0" w:color="auto"/>
              <w:right w:val="single" w:sz="4" w:space="0" w:color="auto"/>
            </w:tcBorders>
            <w:shd w:val="clear" w:color="auto" w:fill="auto"/>
          </w:tcPr>
          <w:p w14:paraId="6577EB47" w14:textId="77777777" w:rsidR="0094738D" w:rsidRPr="00EE1F15" w:rsidRDefault="0094738D" w:rsidP="0005023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489FEB9" w14:textId="77777777" w:rsidR="0094738D" w:rsidRPr="00B81207" w:rsidRDefault="0094738D" w:rsidP="00050238">
            <w:pPr>
              <w:spacing w:before="60" w:after="60"/>
              <w:rPr>
                <w:rFonts w:ascii="Arial" w:hAnsi="Arial"/>
                <w:b/>
                <w:bCs/>
                <w:iCs/>
                <w:sz w:val="20"/>
                <w:szCs w:val="20"/>
              </w:rPr>
            </w:pPr>
          </w:p>
        </w:tc>
      </w:tr>
      <w:tr w:rsidR="0094738D" w:rsidRPr="00EE1F15" w14:paraId="5A98BA58" w14:textId="77777777" w:rsidTr="0005023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3FA9652" w14:textId="77777777" w:rsidR="0094738D" w:rsidRPr="00EE1F15" w:rsidRDefault="0094738D" w:rsidP="00050238">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F65A706" w14:textId="77777777" w:rsidR="0094738D" w:rsidRDefault="0094738D" w:rsidP="00050238">
            <w:pPr>
              <w:spacing w:line="260" w:lineRule="atLeast"/>
              <w:rPr>
                <w:rFonts w:ascii="Arial" w:hAnsi="Arial"/>
                <w:b/>
                <w:bCs/>
                <w:i/>
                <w:iCs/>
                <w:sz w:val="20"/>
                <w:szCs w:val="20"/>
              </w:rPr>
            </w:pPr>
          </w:p>
          <w:p w14:paraId="69C565D9" w14:textId="77777777" w:rsidR="0094738D" w:rsidRDefault="0094738D" w:rsidP="00050238">
            <w:pPr>
              <w:spacing w:line="260" w:lineRule="atLeast"/>
              <w:rPr>
                <w:rFonts w:ascii="Arial" w:hAnsi="Arial"/>
                <w:b/>
                <w:bCs/>
                <w:i/>
                <w:iCs/>
                <w:sz w:val="20"/>
                <w:szCs w:val="20"/>
              </w:rPr>
            </w:pPr>
          </w:p>
          <w:p w14:paraId="54E11969" w14:textId="77777777" w:rsidR="0094738D" w:rsidRPr="00EE1F15" w:rsidRDefault="0094738D" w:rsidP="00050238">
            <w:pPr>
              <w:spacing w:line="260" w:lineRule="atLeast"/>
              <w:rPr>
                <w:rFonts w:ascii="Arial" w:hAnsi="Arial"/>
                <w:b/>
                <w:bCs/>
                <w:i/>
                <w:iCs/>
                <w:sz w:val="20"/>
                <w:szCs w:val="20"/>
              </w:rPr>
            </w:pPr>
          </w:p>
        </w:tc>
      </w:tr>
      <w:tr w:rsidR="0094738D" w:rsidRPr="002F0D70" w14:paraId="500FC127" w14:textId="77777777" w:rsidTr="0005023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0319CB5" w14:textId="77777777" w:rsidR="0094738D" w:rsidRPr="00902598" w:rsidRDefault="0094738D" w:rsidP="00050238">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r>
              <w:rPr>
                <w:rFonts w:ascii="Arial" w:hAnsi="Arial"/>
                <w:bCs/>
                <w:i/>
                <w:iCs/>
                <w:sz w:val="20"/>
                <w:szCs w:val="20"/>
              </w:rPr>
              <w:t xml:space="preserve"> </w:t>
            </w:r>
          </w:p>
          <w:p w14:paraId="7A55A451" w14:textId="77777777" w:rsidR="0094738D" w:rsidRPr="001C3750" w:rsidRDefault="0094738D" w:rsidP="00050238">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28DAC17" w14:textId="77777777" w:rsidR="0094738D" w:rsidRPr="001C3750" w:rsidRDefault="0094738D" w:rsidP="00050238">
            <w:pPr>
              <w:spacing w:line="260" w:lineRule="atLeast"/>
              <w:rPr>
                <w:rFonts w:ascii="Arial" w:hAnsi="Arial"/>
                <w:bCs/>
                <w:i/>
                <w:iCs/>
                <w:sz w:val="20"/>
                <w:szCs w:val="20"/>
              </w:rPr>
            </w:pPr>
          </w:p>
        </w:tc>
      </w:tr>
      <w:tr w:rsidR="0094738D" w:rsidRPr="002F0D70" w14:paraId="36F3C8D5" w14:textId="77777777" w:rsidTr="0005023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771C3FF" w14:textId="76D8B4EF" w:rsidR="0094738D" w:rsidRPr="00902598" w:rsidRDefault="0094738D" w:rsidP="0094738D">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r>
              <w:rPr>
                <w:rFonts w:ascii="Arial" w:hAnsi="Arial"/>
                <w:bCs/>
                <w:i/>
                <w:iCs/>
                <w:sz w:val="20"/>
                <w:szCs w:val="20"/>
              </w:rPr>
              <w:t xml:space="preserve"> s področja informacijskih tehnologij ali prometno – tehničnega področja</w:t>
            </w:r>
          </w:p>
          <w:p w14:paraId="3278C469" w14:textId="77777777" w:rsidR="0094738D" w:rsidRDefault="0094738D" w:rsidP="00050238">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E13C184" w14:textId="77777777" w:rsidR="0094738D" w:rsidRPr="001C3750" w:rsidRDefault="0094738D" w:rsidP="00050238">
            <w:pPr>
              <w:spacing w:line="260" w:lineRule="atLeast"/>
              <w:rPr>
                <w:rFonts w:ascii="Arial" w:hAnsi="Arial"/>
                <w:bCs/>
                <w:i/>
                <w:iCs/>
                <w:sz w:val="20"/>
                <w:szCs w:val="20"/>
              </w:rPr>
            </w:pPr>
          </w:p>
        </w:tc>
      </w:tr>
    </w:tbl>
    <w:p w14:paraId="416C7217" w14:textId="77777777" w:rsidR="0094738D" w:rsidRPr="00A93C7A" w:rsidRDefault="0094738D" w:rsidP="0094738D">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94738D" w:rsidRPr="00A93C7A" w14:paraId="4E277B06" w14:textId="77777777" w:rsidTr="00050238">
        <w:tc>
          <w:tcPr>
            <w:tcW w:w="3827" w:type="dxa"/>
            <w:tcBorders>
              <w:top w:val="single" w:sz="4" w:space="0" w:color="auto"/>
              <w:left w:val="single" w:sz="4" w:space="0" w:color="auto"/>
              <w:bottom w:val="single" w:sz="4" w:space="0" w:color="auto"/>
              <w:right w:val="single" w:sz="4" w:space="0" w:color="auto"/>
            </w:tcBorders>
          </w:tcPr>
          <w:p w14:paraId="7861A69B" w14:textId="77777777" w:rsidR="0094738D" w:rsidRPr="00A93C7A" w:rsidRDefault="0094738D" w:rsidP="00050238">
            <w:pPr>
              <w:spacing w:line="260" w:lineRule="atLeast"/>
              <w:rPr>
                <w:rFonts w:ascii="Arial" w:hAnsi="Arial"/>
                <w:b/>
                <w:bCs/>
                <w:i/>
                <w:iCs/>
                <w:sz w:val="20"/>
                <w:lang w:eastAsia="en-US"/>
              </w:rPr>
            </w:pPr>
            <w:r w:rsidRPr="00A93C7A">
              <w:rPr>
                <w:rFonts w:ascii="Arial" w:hAnsi="Arial"/>
                <w:b/>
                <w:bCs/>
                <w:i/>
                <w:iCs/>
                <w:sz w:val="20"/>
                <w:lang w:eastAsia="en-US"/>
              </w:rPr>
              <w:t>Naziv referenčnega projekta</w:t>
            </w:r>
            <w:r>
              <w:rPr>
                <w:rFonts w:ascii="Arial" w:hAnsi="Arial"/>
                <w:b/>
                <w:bCs/>
                <w:i/>
                <w:iCs/>
                <w:sz w:val="20"/>
                <w:lang w:eastAsia="en-US"/>
              </w:rPr>
              <w:t xml:space="preserve"> </w:t>
            </w:r>
            <w:r w:rsidRPr="00A93C7A">
              <w:rPr>
                <w:rFonts w:ascii="Arial" w:hAnsi="Arial"/>
                <w:b/>
                <w:bCs/>
                <w:i/>
                <w:iCs/>
                <w:sz w:val="20"/>
                <w:lang w:eastAsia="en-US"/>
              </w:rPr>
              <w:t xml:space="preserve">za </w:t>
            </w:r>
            <w:r>
              <w:rPr>
                <w:rFonts w:ascii="Arial" w:hAnsi="Arial"/>
                <w:b/>
                <w:i/>
                <w:iCs/>
                <w:sz w:val="20"/>
                <w:szCs w:val="20"/>
              </w:rPr>
              <w:t xml:space="preserve">STROKOVNJAKA NA PODROČJU MULTIMODALNE (VEČMODALNE) MOBILNOSTI </w:t>
            </w:r>
          </w:p>
        </w:tc>
        <w:tc>
          <w:tcPr>
            <w:tcW w:w="4495" w:type="dxa"/>
            <w:tcBorders>
              <w:top w:val="single" w:sz="4" w:space="0" w:color="auto"/>
              <w:left w:val="single" w:sz="4" w:space="0" w:color="auto"/>
              <w:bottom w:val="single" w:sz="4" w:space="0" w:color="auto"/>
              <w:right w:val="single" w:sz="4" w:space="0" w:color="auto"/>
            </w:tcBorders>
          </w:tcPr>
          <w:p w14:paraId="554188BC" w14:textId="77777777" w:rsidR="0094738D" w:rsidRPr="00A93C7A" w:rsidRDefault="0094738D" w:rsidP="00050238">
            <w:pPr>
              <w:spacing w:line="260" w:lineRule="atLeast"/>
              <w:rPr>
                <w:rFonts w:ascii="Arial" w:hAnsi="Arial"/>
                <w:b/>
                <w:bCs/>
                <w:i/>
                <w:iCs/>
                <w:sz w:val="20"/>
                <w:lang w:eastAsia="en-US"/>
              </w:rPr>
            </w:pPr>
          </w:p>
        </w:tc>
      </w:tr>
      <w:tr w:rsidR="0094738D" w:rsidRPr="00A93C7A" w14:paraId="4D1C9D29" w14:textId="77777777" w:rsidTr="00050238">
        <w:tc>
          <w:tcPr>
            <w:tcW w:w="3827" w:type="dxa"/>
            <w:tcBorders>
              <w:top w:val="single" w:sz="4" w:space="0" w:color="auto"/>
              <w:left w:val="single" w:sz="4" w:space="0" w:color="auto"/>
              <w:bottom w:val="single" w:sz="4" w:space="0" w:color="auto"/>
              <w:right w:val="single" w:sz="4" w:space="0" w:color="auto"/>
            </w:tcBorders>
          </w:tcPr>
          <w:p w14:paraId="5BA77024" w14:textId="77777777" w:rsidR="0094738D" w:rsidRPr="00A93C7A" w:rsidRDefault="0094738D" w:rsidP="0005023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186028C" w14:textId="77777777" w:rsidR="0094738D" w:rsidRPr="00A93C7A" w:rsidRDefault="0094738D" w:rsidP="00050238">
            <w:pPr>
              <w:spacing w:line="260" w:lineRule="atLeast"/>
              <w:rPr>
                <w:rFonts w:ascii="Arial" w:hAnsi="Arial"/>
                <w:b/>
                <w:bCs/>
                <w:i/>
                <w:iCs/>
                <w:sz w:val="20"/>
                <w:lang w:eastAsia="en-US"/>
              </w:rPr>
            </w:pPr>
          </w:p>
        </w:tc>
      </w:tr>
      <w:tr w:rsidR="00F648B5" w:rsidRPr="00A93C7A" w14:paraId="2549543B" w14:textId="77777777" w:rsidTr="00050238">
        <w:tc>
          <w:tcPr>
            <w:tcW w:w="3827" w:type="dxa"/>
            <w:tcBorders>
              <w:top w:val="single" w:sz="4" w:space="0" w:color="auto"/>
              <w:left w:val="single" w:sz="4" w:space="0" w:color="auto"/>
              <w:bottom w:val="single" w:sz="4" w:space="0" w:color="auto"/>
              <w:right w:val="single" w:sz="4" w:space="0" w:color="auto"/>
            </w:tcBorders>
          </w:tcPr>
          <w:p w14:paraId="5DC601BD" w14:textId="77777777" w:rsidR="00F648B5" w:rsidRPr="00A93C7A" w:rsidRDefault="00F648B5" w:rsidP="0005023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03D9351" w14:textId="77777777" w:rsidR="00F648B5" w:rsidRPr="00A93C7A" w:rsidRDefault="00F648B5" w:rsidP="00050238">
            <w:pPr>
              <w:spacing w:line="260" w:lineRule="atLeast"/>
              <w:rPr>
                <w:rFonts w:ascii="Arial" w:hAnsi="Arial"/>
                <w:b/>
                <w:bCs/>
                <w:i/>
                <w:iCs/>
                <w:sz w:val="20"/>
                <w:lang w:eastAsia="en-US"/>
              </w:rPr>
            </w:pPr>
          </w:p>
        </w:tc>
      </w:tr>
      <w:tr w:rsidR="0094738D" w:rsidRPr="00A93C7A" w14:paraId="79324588" w14:textId="77777777" w:rsidTr="00050238">
        <w:tc>
          <w:tcPr>
            <w:tcW w:w="3827" w:type="dxa"/>
            <w:tcBorders>
              <w:top w:val="single" w:sz="4" w:space="0" w:color="auto"/>
              <w:left w:val="single" w:sz="4" w:space="0" w:color="auto"/>
              <w:bottom w:val="single" w:sz="4" w:space="0" w:color="auto"/>
              <w:right w:val="single" w:sz="4" w:space="0" w:color="auto"/>
            </w:tcBorders>
          </w:tcPr>
          <w:p w14:paraId="0931320E" w14:textId="77777777" w:rsidR="0094738D" w:rsidRPr="00A93C7A" w:rsidRDefault="0094738D" w:rsidP="00730A81">
            <w:pPr>
              <w:spacing w:line="260" w:lineRule="atLeast"/>
              <w:rPr>
                <w:rFonts w:ascii="Arial" w:hAnsi="Arial"/>
                <w:i/>
                <w:iCs/>
                <w:sz w:val="20"/>
                <w:lang w:eastAsia="en-US"/>
              </w:rPr>
            </w:pPr>
            <w:r w:rsidRPr="00A93C7A">
              <w:rPr>
                <w:rFonts w:ascii="Arial" w:hAnsi="Arial"/>
                <w:i/>
                <w:iCs/>
                <w:sz w:val="20"/>
                <w:lang w:eastAsia="en-US"/>
              </w:rPr>
              <w:t xml:space="preserve">Obdobje </w:t>
            </w:r>
            <w:r w:rsidR="00730A81">
              <w:rPr>
                <w:rFonts w:ascii="Arial" w:hAnsi="Arial"/>
                <w:i/>
                <w:iCs/>
                <w:sz w:val="20"/>
                <w:lang w:eastAsia="en-US"/>
              </w:rPr>
              <w:t>sodelovanja kot član projektne ali delovne skupine v okviru referenčnega projekta</w:t>
            </w:r>
            <w:r w:rsidRPr="00A93C7A">
              <w:rPr>
                <w:rFonts w:ascii="Arial" w:hAnsi="Arial"/>
                <w:i/>
                <w:iCs/>
                <w:sz w:val="20"/>
                <w:lang w:eastAsia="en-US"/>
              </w:rPr>
              <w:t xml:space="preserv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F59F5AA" w14:textId="77777777" w:rsidR="0094738D" w:rsidRPr="00A93C7A" w:rsidRDefault="0094738D" w:rsidP="00050238">
            <w:pPr>
              <w:spacing w:line="260" w:lineRule="atLeast"/>
              <w:rPr>
                <w:rFonts w:ascii="Arial" w:hAnsi="Arial"/>
                <w:b/>
                <w:bCs/>
                <w:i/>
                <w:iCs/>
                <w:sz w:val="20"/>
                <w:lang w:eastAsia="en-US"/>
              </w:rPr>
            </w:pPr>
          </w:p>
        </w:tc>
      </w:tr>
      <w:tr w:rsidR="0094738D" w:rsidRPr="00A93C7A" w14:paraId="557351B4" w14:textId="77777777" w:rsidTr="00050238">
        <w:tc>
          <w:tcPr>
            <w:tcW w:w="3827" w:type="dxa"/>
            <w:tcBorders>
              <w:top w:val="single" w:sz="4" w:space="0" w:color="auto"/>
              <w:left w:val="single" w:sz="4" w:space="0" w:color="auto"/>
              <w:bottom w:val="single" w:sz="4" w:space="0" w:color="auto"/>
              <w:right w:val="single" w:sz="4" w:space="0" w:color="auto"/>
            </w:tcBorders>
          </w:tcPr>
          <w:p w14:paraId="18A27D40" w14:textId="77777777" w:rsidR="0094738D" w:rsidRPr="00A93C7A" w:rsidRDefault="0094738D" w:rsidP="00050238">
            <w:pPr>
              <w:spacing w:line="260" w:lineRule="atLeast"/>
              <w:rPr>
                <w:rFonts w:ascii="Arial" w:hAnsi="Arial"/>
                <w:i/>
                <w:iCs/>
                <w:sz w:val="20"/>
                <w:lang w:eastAsia="en-US"/>
              </w:rPr>
            </w:pPr>
            <w:r w:rsidRPr="00A93C7A">
              <w:rPr>
                <w:rFonts w:ascii="Arial" w:hAnsi="Arial"/>
                <w:i/>
                <w:iCs/>
                <w:sz w:val="20"/>
                <w:lang w:eastAsia="en-US"/>
              </w:rPr>
              <w:t xml:space="preserve">Krajši opis projekta, iz katerega bo razvidno, ali po vsebini ustreza zahtevam javnega naročila </w:t>
            </w:r>
          </w:p>
        </w:tc>
        <w:tc>
          <w:tcPr>
            <w:tcW w:w="4495" w:type="dxa"/>
            <w:tcBorders>
              <w:top w:val="single" w:sz="4" w:space="0" w:color="auto"/>
              <w:left w:val="single" w:sz="4" w:space="0" w:color="auto"/>
              <w:bottom w:val="single" w:sz="4" w:space="0" w:color="auto"/>
              <w:right w:val="single" w:sz="4" w:space="0" w:color="auto"/>
            </w:tcBorders>
          </w:tcPr>
          <w:p w14:paraId="2CABCA0E" w14:textId="77777777" w:rsidR="0094738D" w:rsidRPr="00A93C7A" w:rsidRDefault="0094738D" w:rsidP="00050238">
            <w:pPr>
              <w:spacing w:line="260" w:lineRule="atLeast"/>
              <w:rPr>
                <w:rFonts w:ascii="Arial" w:hAnsi="Arial"/>
                <w:b/>
                <w:bCs/>
                <w:i/>
                <w:iCs/>
                <w:sz w:val="20"/>
                <w:lang w:eastAsia="en-US"/>
              </w:rPr>
            </w:pPr>
          </w:p>
        </w:tc>
      </w:tr>
      <w:tr w:rsidR="0094738D" w:rsidRPr="00A93C7A" w14:paraId="07BB9CD4" w14:textId="77777777" w:rsidTr="00050238">
        <w:tc>
          <w:tcPr>
            <w:tcW w:w="3827" w:type="dxa"/>
            <w:tcBorders>
              <w:top w:val="single" w:sz="4" w:space="0" w:color="auto"/>
              <w:left w:val="single" w:sz="4" w:space="0" w:color="auto"/>
              <w:bottom w:val="single" w:sz="4" w:space="0" w:color="auto"/>
              <w:right w:val="single" w:sz="4" w:space="0" w:color="auto"/>
            </w:tcBorders>
          </w:tcPr>
          <w:p w14:paraId="44123F55" w14:textId="77777777" w:rsidR="0094738D" w:rsidRPr="00A93C7A" w:rsidRDefault="0094738D" w:rsidP="00050238">
            <w:pPr>
              <w:spacing w:line="260" w:lineRule="atLeast"/>
              <w:rPr>
                <w:rFonts w:ascii="Arial" w:hAnsi="Arial"/>
                <w:i/>
                <w:iCs/>
                <w:sz w:val="20"/>
                <w:lang w:eastAsia="en-US"/>
              </w:rPr>
            </w:pPr>
            <w:r>
              <w:rPr>
                <w:rFonts w:ascii="Arial" w:hAnsi="Arial"/>
                <w:i/>
                <w:iCs/>
                <w:sz w:val="20"/>
                <w:lang w:eastAsia="en-US"/>
              </w:rPr>
              <w:t>Uporabljeni standardi (ustrezno označi)</w:t>
            </w:r>
          </w:p>
        </w:tc>
        <w:tc>
          <w:tcPr>
            <w:tcW w:w="4495" w:type="dxa"/>
            <w:tcBorders>
              <w:top w:val="single" w:sz="4" w:space="0" w:color="auto"/>
              <w:left w:val="single" w:sz="4" w:space="0" w:color="auto"/>
              <w:bottom w:val="single" w:sz="4" w:space="0" w:color="auto"/>
              <w:right w:val="single" w:sz="4" w:space="0" w:color="auto"/>
            </w:tcBorders>
          </w:tcPr>
          <w:p w14:paraId="0B146AA9" w14:textId="77777777" w:rsidR="0094738D" w:rsidRDefault="0094738D" w:rsidP="00050238">
            <w:pPr>
              <w:spacing w:line="260" w:lineRule="atLeast"/>
              <w:rPr>
                <w:rFonts w:ascii="Arial" w:hAnsi="Arial" w:cs="Arial"/>
                <w:color w:val="000000"/>
                <w:sz w:val="20"/>
                <w:szCs w:val="20"/>
              </w:rPr>
            </w:pPr>
            <w:r>
              <w:rPr>
                <w:rFonts w:ascii="Arial" w:hAnsi="Arial" w:cs="Arial"/>
                <w:color w:val="000000"/>
                <w:sz w:val="20"/>
                <w:szCs w:val="20"/>
              </w:rPr>
              <w:t xml:space="preserve">- </w:t>
            </w:r>
            <w:r w:rsidRPr="00BB1FC7">
              <w:rPr>
                <w:rFonts w:ascii="Arial" w:hAnsi="Arial" w:cs="Arial"/>
                <w:color w:val="000000"/>
                <w:sz w:val="20"/>
                <w:szCs w:val="20"/>
              </w:rPr>
              <w:t xml:space="preserve">CEN/TS 17118:2017 Open API </w:t>
            </w:r>
          </w:p>
          <w:p w14:paraId="294C9383" w14:textId="77777777" w:rsidR="0094738D" w:rsidRDefault="0094738D" w:rsidP="00050238">
            <w:pPr>
              <w:spacing w:line="260" w:lineRule="atLeast"/>
              <w:rPr>
                <w:rFonts w:ascii="Arial" w:hAnsi="Arial" w:cs="Arial"/>
                <w:color w:val="000000"/>
                <w:sz w:val="20"/>
                <w:szCs w:val="20"/>
              </w:rPr>
            </w:pPr>
            <w:r>
              <w:rPr>
                <w:rFonts w:ascii="Arial" w:hAnsi="Arial" w:cs="Arial"/>
                <w:color w:val="000000"/>
                <w:sz w:val="20"/>
                <w:szCs w:val="20"/>
              </w:rPr>
              <w:t xml:space="preserve">- </w:t>
            </w:r>
            <w:r w:rsidRPr="00BB1FC7">
              <w:rPr>
                <w:rFonts w:ascii="Arial" w:hAnsi="Arial" w:cs="Arial"/>
                <w:color w:val="000000"/>
                <w:sz w:val="20"/>
                <w:szCs w:val="20"/>
              </w:rPr>
              <w:t xml:space="preserve">SIST-TS CEN/TS 16614-1:2020 </w:t>
            </w:r>
            <w:proofErr w:type="spellStart"/>
            <w:r w:rsidRPr="00BB1FC7">
              <w:rPr>
                <w:rFonts w:ascii="Arial" w:hAnsi="Arial" w:cs="Arial"/>
                <w:color w:val="000000"/>
                <w:sz w:val="20"/>
                <w:szCs w:val="20"/>
              </w:rPr>
              <w:t>NeTEx</w:t>
            </w:r>
            <w:proofErr w:type="spellEnd"/>
            <w:r w:rsidRPr="00BB1FC7">
              <w:rPr>
                <w:rFonts w:ascii="Arial" w:hAnsi="Arial" w:cs="Arial"/>
                <w:color w:val="000000"/>
                <w:sz w:val="20"/>
                <w:szCs w:val="20"/>
              </w:rPr>
              <w:t xml:space="preserve"> </w:t>
            </w:r>
          </w:p>
          <w:p w14:paraId="79C3D251" w14:textId="77777777" w:rsidR="0094738D" w:rsidRDefault="0094738D" w:rsidP="00050238">
            <w:pPr>
              <w:spacing w:line="260" w:lineRule="atLeast"/>
              <w:rPr>
                <w:rFonts w:ascii="Arial" w:hAnsi="Arial" w:cs="Arial"/>
                <w:color w:val="000000"/>
                <w:sz w:val="20"/>
                <w:szCs w:val="20"/>
              </w:rPr>
            </w:pPr>
            <w:r>
              <w:rPr>
                <w:rFonts w:ascii="Arial" w:hAnsi="Arial" w:cs="Arial"/>
                <w:color w:val="000000"/>
                <w:sz w:val="20"/>
                <w:szCs w:val="20"/>
              </w:rPr>
              <w:t xml:space="preserve">- </w:t>
            </w:r>
            <w:r w:rsidRPr="00BB1FC7">
              <w:rPr>
                <w:rFonts w:ascii="Arial" w:hAnsi="Arial" w:cs="Arial"/>
                <w:color w:val="000000"/>
                <w:sz w:val="20"/>
                <w:szCs w:val="20"/>
              </w:rPr>
              <w:t xml:space="preserve">SIST EN 15531-1:2015 SIRI </w:t>
            </w:r>
          </w:p>
          <w:p w14:paraId="68686370" w14:textId="77777777" w:rsidR="0094738D" w:rsidRPr="00A93C7A" w:rsidRDefault="0094738D" w:rsidP="00050238">
            <w:pPr>
              <w:spacing w:line="260" w:lineRule="atLeast"/>
              <w:rPr>
                <w:rFonts w:ascii="Arial" w:hAnsi="Arial"/>
                <w:b/>
                <w:bCs/>
                <w:i/>
                <w:iCs/>
                <w:sz w:val="20"/>
                <w:lang w:eastAsia="en-US"/>
              </w:rPr>
            </w:pPr>
            <w:r>
              <w:rPr>
                <w:rFonts w:ascii="Arial" w:hAnsi="Arial" w:cs="Arial"/>
                <w:color w:val="000000"/>
                <w:sz w:val="20"/>
                <w:szCs w:val="20"/>
              </w:rPr>
              <w:t xml:space="preserve">- </w:t>
            </w:r>
            <w:r w:rsidRPr="00BB1FC7">
              <w:rPr>
                <w:rFonts w:ascii="Arial" w:hAnsi="Arial" w:cs="Arial"/>
                <w:color w:val="000000"/>
                <w:sz w:val="20"/>
                <w:szCs w:val="20"/>
              </w:rPr>
              <w:t xml:space="preserve">SIST EN 12896-1:2017 </w:t>
            </w:r>
            <w:proofErr w:type="spellStart"/>
            <w:r w:rsidRPr="00BB1FC7">
              <w:rPr>
                <w:rFonts w:ascii="Arial" w:hAnsi="Arial" w:cs="Arial"/>
                <w:color w:val="000000"/>
                <w:sz w:val="20"/>
                <w:szCs w:val="20"/>
              </w:rPr>
              <w:t>Transmodel</w:t>
            </w:r>
            <w:proofErr w:type="spellEnd"/>
            <w:r w:rsidRPr="00BB1FC7">
              <w:rPr>
                <w:rFonts w:ascii="Arial" w:hAnsi="Arial" w:cs="Arial"/>
                <w:color w:val="000000"/>
                <w:sz w:val="20"/>
                <w:szCs w:val="20"/>
              </w:rPr>
              <w:t xml:space="preserve"> v6.</w:t>
            </w:r>
          </w:p>
        </w:tc>
      </w:tr>
    </w:tbl>
    <w:p w14:paraId="437C1C06" w14:textId="121E45F1" w:rsidR="0094738D" w:rsidRDefault="0094738D" w:rsidP="0094738D">
      <w:pPr>
        <w:tabs>
          <w:tab w:val="center" w:pos="4320"/>
          <w:tab w:val="right" w:pos="8640"/>
        </w:tabs>
        <w:spacing w:line="260" w:lineRule="atLeast"/>
        <w:jc w:val="both"/>
        <w:rPr>
          <w:rFonts w:ascii="Arial" w:hAnsi="Arial" w:cs="Arial"/>
          <w:b/>
          <w:sz w:val="20"/>
          <w:szCs w:val="20"/>
          <w:lang w:eastAsia="en-US"/>
        </w:rPr>
      </w:pPr>
    </w:p>
    <w:p w14:paraId="2E6DEA7F" w14:textId="6489718D" w:rsidR="003D50A3" w:rsidRDefault="003D50A3" w:rsidP="0094738D">
      <w:pPr>
        <w:tabs>
          <w:tab w:val="center" w:pos="4320"/>
          <w:tab w:val="right" w:pos="8640"/>
        </w:tabs>
        <w:spacing w:line="260" w:lineRule="atLeast"/>
        <w:jc w:val="both"/>
        <w:rPr>
          <w:rFonts w:ascii="Arial" w:hAnsi="Arial" w:cs="Arial"/>
          <w:b/>
          <w:sz w:val="20"/>
          <w:szCs w:val="20"/>
          <w:lang w:eastAsia="en-US"/>
        </w:rPr>
      </w:pPr>
    </w:p>
    <w:p w14:paraId="07D61900" w14:textId="3C3F2537" w:rsidR="003D50A3" w:rsidRDefault="003D50A3" w:rsidP="0094738D">
      <w:pPr>
        <w:tabs>
          <w:tab w:val="center" w:pos="4320"/>
          <w:tab w:val="right" w:pos="8640"/>
        </w:tabs>
        <w:spacing w:line="260" w:lineRule="atLeast"/>
        <w:jc w:val="both"/>
        <w:rPr>
          <w:rFonts w:ascii="Arial" w:hAnsi="Arial" w:cs="Arial"/>
          <w:b/>
          <w:sz w:val="20"/>
          <w:szCs w:val="20"/>
          <w:lang w:eastAsia="en-US"/>
        </w:rPr>
      </w:pPr>
    </w:p>
    <w:p w14:paraId="5D8390E9" w14:textId="40D69238" w:rsidR="003D50A3" w:rsidRDefault="003D50A3" w:rsidP="0094738D">
      <w:pPr>
        <w:tabs>
          <w:tab w:val="center" w:pos="4320"/>
          <w:tab w:val="right" w:pos="8640"/>
        </w:tabs>
        <w:spacing w:line="260" w:lineRule="atLeast"/>
        <w:jc w:val="both"/>
        <w:rPr>
          <w:rFonts w:ascii="Arial" w:hAnsi="Arial" w:cs="Arial"/>
          <w:b/>
          <w:sz w:val="20"/>
          <w:szCs w:val="20"/>
          <w:lang w:eastAsia="en-US"/>
        </w:rPr>
      </w:pPr>
    </w:p>
    <w:p w14:paraId="02B442DE" w14:textId="48952F60" w:rsidR="003D50A3" w:rsidRDefault="003D50A3" w:rsidP="0094738D">
      <w:pPr>
        <w:tabs>
          <w:tab w:val="center" w:pos="4320"/>
          <w:tab w:val="right" w:pos="8640"/>
        </w:tabs>
        <w:spacing w:line="260" w:lineRule="atLeast"/>
        <w:jc w:val="both"/>
        <w:rPr>
          <w:rFonts w:ascii="Arial" w:hAnsi="Arial" w:cs="Arial"/>
          <w:b/>
          <w:sz w:val="20"/>
          <w:szCs w:val="20"/>
          <w:lang w:eastAsia="en-US"/>
        </w:rPr>
      </w:pPr>
    </w:p>
    <w:p w14:paraId="1E475BEE" w14:textId="77777777" w:rsidR="003D50A3" w:rsidRDefault="003D50A3" w:rsidP="0094738D">
      <w:pPr>
        <w:tabs>
          <w:tab w:val="center" w:pos="4320"/>
          <w:tab w:val="right" w:pos="8640"/>
        </w:tabs>
        <w:spacing w:line="260" w:lineRule="atLeast"/>
        <w:jc w:val="both"/>
        <w:rPr>
          <w:rFonts w:ascii="Arial" w:hAnsi="Arial" w:cs="Arial"/>
          <w:b/>
          <w:sz w:val="20"/>
          <w:szCs w:val="20"/>
          <w:lang w:eastAsia="en-US"/>
        </w:rPr>
      </w:pPr>
    </w:p>
    <w:p w14:paraId="0B4BF610" w14:textId="77777777" w:rsidR="0094738D" w:rsidRPr="00955942" w:rsidRDefault="0094738D" w:rsidP="0094738D">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lastRenderedPageBreak/>
        <w:t>3.</w:t>
      </w:r>
    </w:p>
    <w:p w14:paraId="7C2B7C28" w14:textId="77777777" w:rsidR="0094738D" w:rsidRDefault="0094738D" w:rsidP="0094738D">
      <w:pPr>
        <w:tabs>
          <w:tab w:val="center" w:pos="4320"/>
          <w:tab w:val="right" w:pos="8640"/>
        </w:tabs>
        <w:suppressAutoHyphens/>
        <w:spacing w:line="260" w:lineRule="atLeast"/>
        <w:rPr>
          <w:rFonts w:ascii="Arial" w:hAnsi="Arial" w:cs="Arial"/>
          <w:sz w:val="20"/>
          <w:lang w:eastAsia="en-US"/>
        </w:rPr>
      </w:pPr>
    </w:p>
    <w:tbl>
      <w:tblPr>
        <w:tblW w:w="9781" w:type="dxa"/>
        <w:tblInd w:w="108" w:type="dxa"/>
        <w:tblLook w:val="01E0" w:firstRow="1" w:lastRow="1" w:firstColumn="1" w:lastColumn="1" w:noHBand="0" w:noVBand="0"/>
      </w:tblPr>
      <w:tblGrid>
        <w:gridCol w:w="2694"/>
        <w:gridCol w:w="7087"/>
      </w:tblGrid>
      <w:tr w:rsidR="0094738D" w:rsidRPr="0094010D" w14:paraId="5D1DBAF1" w14:textId="77777777" w:rsidTr="00050238">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B46FB26" w14:textId="77777777" w:rsidR="0094738D" w:rsidRPr="0094010D" w:rsidRDefault="0094738D" w:rsidP="00050238">
            <w:pPr>
              <w:spacing w:line="260" w:lineRule="atLeast"/>
              <w:rPr>
                <w:rFonts w:ascii="Arial" w:hAnsi="Arial"/>
                <w:i/>
                <w:iCs/>
                <w:sz w:val="20"/>
                <w:szCs w:val="20"/>
              </w:rPr>
            </w:pPr>
            <w:r w:rsidRPr="000F7778">
              <w:rPr>
                <w:rFonts w:ascii="Arial" w:hAnsi="Arial"/>
                <w:b/>
                <w:i/>
                <w:iCs/>
                <w:sz w:val="20"/>
                <w:szCs w:val="20"/>
              </w:rPr>
              <w:t>STROKOVNJAK IZ PODROČJA GEOGRAFSKIH INFORMACIJSKIH SISTEMOV IN DIGITALIZACIJE PROMETNE INFRASTRUKTURE</w:t>
            </w:r>
            <w:r>
              <w:rPr>
                <w:rFonts w:ascii="Arial" w:hAnsi="Arial"/>
                <w:b/>
                <w:i/>
                <w:iCs/>
                <w:sz w:val="20"/>
                <w:szCs w:val="20"/>
              </w:rPr>
              <w:t xml:space="preserve"> </w:t>
            </w:r>
            <w:r w:rsidRPr="000F7778">
              <w:rPr>
                <w:rFonts w:ascii="Arial" w:hAnsi="Arial"/>
                <w:b/>
                <w:i/>
                <w:iCs/>
                <w:sz w:val="20"/>
                <w:szCs w:val="20"/>
              </w:rPr>
              <w:t>,</w:t>
            </w:r>
            <w:r w:rsidRPr="0001386F">
              <w:rPr>
                <w:rFonts w:ascii="Arial" w:hAnsi="Arial"/>
                <w:i/>
                <w:iCs/>
                <w:sz w:val="20"/>
                <w:szCs w:val="20"/>
              </w:rPr>
              <w:t xml:space="preserve"> </w:t>
            </w:r>
            <w:r w:rsidRPr="0001386F">
              <w:rPr>
                <w:rFonts w:ascii="Arial" w:hAnsi="Arial"/>
                <w:b/>
                <w:sz w:val="20"/>
                <w:szCs w:val="22"/>
                <w:lang w:eastAsia="en-US"/>
              </w:rPr>
              <w:t xml:space="preserve">ki izpolnjuje zahteve iz tretje podtočke točke </w:t>
            </w:r>
            <w:r w:rsidRPr="0001386F">
              <w:rPr>
                <w:rFonts w:ascii="Arial" w:hAnsi="Arial"/>
                <w:b/>
                <w:bCs/>
                <w:sz w:val="20"/>
                <w:lang w:eastAsia="en-US"/>
              </w:rPr>
              <w:t>3.2.3.2 razpisne dokumentacije</w:t>
            </w:r>
          </w:p>
        </w:tc>
      </w:tr>
      <w:tr w:rsidR="0094738D" w:rsidRPr="00EE1F15" w14:paraId="49B1F763" w14:textId="77777777" w:rsidTr="00050238">
        <w:tc>
          <w:tcPr>
            <w:tcW w:w="2694" w:type="dxa"/>
            <w:tcBorders>
              <w:top w:val="single" w:sz="4" w:space="0" w:color="auto"/>
              <w:left w:val="single" w:sz="4" w:space="0" w:color="auto"/>
              <w:bottom w:val="single" w:sz="4" w:space="0" w:color="auto"/>
              <w:right w:val="single" w:sz="4" w:space="0" w:color="auto"/>
            </w:tcBorders>
            <w:vAlign w:val="center"/>
          </w:tcPr>
          <w:p w14:paraId="58999D18" w14:textId="77777777" w:rsidR="0094738D" w:rsidRPr="00EE1F15" w:rsidRDefault="0094738D" w:rsidP="00050238">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182C90FD" w14:textId="77777777" w:rsidR="0094738D" w:rsidRDefault="0094738D" w:rsidP="00050238">
            <w:pPr>
              <w:spacing w:before="60" w:after="60"/>
              <w:rPr>
                <w:rFonts w:ascii="Arial" w:hAnsi="Arial"/>
                <w:b/>
                <w:bCs/>
                <w:iCs/>
                <w:sz w:val="20"/>
                <w:szCs w:val="20"/>
              </w:rPr>
            </w:pPr>
          </w:p>
          <w:p w14:paraId="00C309A3" w14:textId="77777777" w:rsidR="0094738D" w:rsidRDefault="0094738D" w:rsidP="00050238">
            <w:pPr>
              <w:spacing w:before="60" w:after="60"/>
              <w:rPr>
                <w:rFonts w:ascii="Arial" w:hAnsi="Arial"/>
                <w:b/>
                <w:bCs/>
                <w:iCs/>
                <w:sz w:val="20"/>
                <w:szCs w:val="20"/>
              </w:rPr>
            </w:pPr>
          </w:p>
          <w:p w14:paraId="55556FE1" w14:textId="77777777" w:rsidR="0094738D" w:rsidRPr="00EE1F15" w:rsidRDefault="0094738D" w:rsidP="00050238">
            <w:pPr>
              <w:spacing w:before="60" w:after="60"/>
              <w:rPr>
                <w:rFonts w:ascii="Arial" w:hAnsi="Arial"/>
                <w:b/>
                <w:bCs/>
                <w:iCs/>
                <w:sz w:val="20"/>
                <w:szCs w:val="20"/>
              </w:rPr>
            </w:pPr>
          </w:p>
        </w:tc>
      </w:tr>
      <w:tr w:rsidR="0094738D" w:rsidRPr="00B81207" w14:paraId="3B1E3EA8" w14:textId="77777777" w:rsidTr="00050238">
        <w:tc>
          <w:tcPr>
            <w:tcW w:w="2694" w:type="dxa"/>
            <w:tcBorders>
              <w:top w:val="single" w:sz="4" w:space="0" w:color="auto"/>
              <w:left w:val="single" w:sz="4" w:space="0" w:color="auto"/>
              <w:bottom w:val="single" w:sz="4" w:space="0" w:color="auto"/>
              <w:right w:val="single" w:sz="4" w:space="0" w:color="auto"/>
            </w:tcBorders>
            <w:shd w:val="clear" w:color="auto" w:fill="auto"/>
          </w:tcPr>
          <w:p w14:paraId="4B6C5E71" w14:textId="77777777" w:rsidR="0094738D" w:rsidRPr="00EE1F15" w:rsidRDefault="0094738D" w:rsidP="0005023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76FE7D9" w14:textId="77777777" w:rsidR="0094738D" w:rsidRPr="00B81207" w:rsidRDefault="0094738D" w:rsidP="00050238">
            <w:pPr>
              <w:spacing w:before="60" w:after="60"/>
              <w:rPr>
                <w:rFonts w:ascii="Arial" w:hAnsi="Arial"/>
                <w:b/>
                <w:bCs/>
                <w:iCs/>
                <w:sz w:val="20"/>
                <w:szCs w:val="20"/>
              </w:rPr>
            </w:pPr>
          </w:p>
        </w:tc>
      </w:tr>
      <w:tr w:rsidR="0094738D" w:rsidRPr="00EE1F15" w14:paraId="02B00DFF" w14:textId="77777777" w:rsidTr="0005023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256902C" w14:textId="77777777" w:rsidR="0094738D" w:rsidRPr="00EE1F15" w:rsidRDefault="0094738D" w:rsidP="00050238">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DE592FF" w14:textId="77777777" w:rsidR="0094738D" w:rsidRDefault="0094738D" w:rsidP="00050238">
            <w:pPr>
              <w:spacing w:line="260" w:lineRule="atLeast"/>
              <w:rPr>
                <w:rFonts w:ascii="Arial" w:hAnsi="Arial"/>
                <w:b/>
                <w:bCs/>
                <w:i/>
                <w:iCs/>
                <w:sz w:val="20"/>
                <w:szCs w:val="20"/>
              </w:rPr>
            </w:pPr>
          </w:p>
          <w:p w14:paraId="0B44FE28" w14:textId="77777777" w:rsidR="0094738D" w:rsidRDefault="0094738D" w:rsidP="00050238">
            <w:pPr>
              <w:spacing w:line="260" w:lineRule="atLeast"/>
              <w:rPr>
                <w:rFonts w:ascii="Arial" w:hAnsi="Arial"/>
                <w:b/>
                <w:bCs/>
                <w:i/>
                <w:iCs/>
                <w:sz w:val="20"/>
                <w:szCs w:val="20"/>
              </w:rPr>
            </w:pPr>
          </w:p>
          <w:p w14:paraId="70D6FCE0" w14:textId="77777777" w:rsidR="0094738D" w:rsidRPr="00EE1F15" w:rsidRDefault="0094738D" w:rsidP="00050238">
            <w:pPr>
              <w:spacing w:line="260" w:lineRule="atLeast"/>
              <w:rPr>
                <w:rFonts w:ascii="Arial" w:hAnsi="Arial"/>
                <w:b/>
                <w:bCs/>
                <w:i/>
                <w:iCs/>
                <w:sz w:val="20"/>
                <w:szCs w:val="20"/>
              </w:rPr>
            </w:pPr>
          </w:p>
        </w:tc>
      </w:tr>
      <w:tr w:rsidR="00730A81" w:rsidRPr="00EE1F15" w14:paraId="0BFAC636" w14:textId="77777777" w:rsidTr="0005023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715A36A" w14:textId="77777777" w:rsidR="00730A81" w:rsidRPr="00730A81" w:rsidRDefault="00730A81" w:rsidP="00730A81">
            <w:pPr>
              <w:spacing w:line="260" w:lineRule="atLeast"/>
              <w:rPr>
                <w:rFonts w:ascii="Arial" w:hAnsi="Arial"/>
                <w:bCs/>
                <w:i/>
                <w:iCs/>
                <w:sz w:val="20"/>
                <w:szCs w:val="20"/>
              </w:rPr>
            </w:pPr>
            <w:r w:rsidRPr="00730A81">
              <w:rPr>
                <w:rFonts w:ascii="Arial" w:hAnsi="Arial"/>
                <w:bCs/>
                <w:i/>
                <w:iCs/>
                <w:sz w:val="20"/>
                <w:szCs w:val="20"/>
              </w:rPr>
              <w:t xml:space="preserve">Število let delovnih izkušenj </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42AE0B1" w14:textId="77777777" w:rsidR="00730A81" w:rsidRDefault="00730A81" w:rsidP="00050238">
            <w:pPr>
              <w:spacing w:line="260" w:lineRule="atLeast"/>
              <w:rPr>
                <w:rFonts w:ascii="Arial" w:hAnsi="Arial"/>
                <w:b/>
                <w:bCs/>
                <w:i/>
                <w:iCs/>
                <w:sz w:val="20"/>
                <w:szCs w:val="20"/>
              </w:rPr>
            </w:pPr>
          </w:p>
        </w:tc>
      </w:tr>
      <w:tr w:rsidR="0094738D" w:rsidRPr="002F0D70" w14:paraId="11007CBB" w14:textId="77777777" w:rsidTr="0005023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E92CC47" w14:textId="77777777" w:rsidR="0094738D" w:rsidRDefault="0094738D" w:rsidP="00730A81">
            <w:pPr>
              <w:spacing w:line="260" w:lineRule="atLeast"/>
              <w:rPr>
                <w:rFonts w:ascii="Arial" w:hAnsi="Arial"/>
                <w:bCs/>
                <w:i/>
                <w:iCs/>
                <w:sz w:val="20"/>
                <w:szCs w:val="20"/>
              </w:rPr>
            </w:pPr>
            <w:r>
              <w:rPr>
                <w:rFonts w:ascii="Arial" w:hAnsi="Arial"/>
                <w:bCs/>
                <w:i/>
                <w:iCs/>
                <w:sz w:val="20"/>
                <w:szCs w:val="20"/>
              </w:rPr>
              <w:t xml:space="preserve">Število let delovnih izkušenj </w:t>
            </w:r>
            <w:r w:rsidR="00730A81">
              <w:rPr>
                <w:rFonts w:ascii="Arial" w:hAnsi="Arial"/>
                <w:bCs/>
                <w:i/>
                <w:iCs/>
                <w:sz w:val="20"/>
                <w:szCs w:val="20"/>
              </w:rPr>
              <w:t>s področja informacijskih tehnologij na</w:t>
            </w:r>
            <w:r>
              <w:rPr>
                <w:rFonts w:ascii="Arial" w:hAnsi="Arial"/>
                <w:bCs/>
                <w:i/>
                <w:iCs/>
                <w:sz w:val="20"/>
                <w:szCs w:val="20"/>
              </w:rPr>
              <w:t xml:space="preserve"> </w:t>
            </w:r>
            <w:r w:rsidR="00730A81">
              <w:rPr>
                <w:rFonts w:ascii="Arial" w:hAnsi="Arial"/>
                <w:bCs/>
                <w:i/>
                <w:iCs/>
                <w:sz w:val="20"/>
                <w:szCs w:val="20"/>
              </w:rPr>
              <w:t>prometno – tehničnem</w:t>
            </w:r>
            <w:r>
              <w:rPr>
                <w:rFonts w:ascii="Arial" w:hAnsi="Arial"/>
                <w:bCs/>
                <w:i/>
                <w:iCs/>
                <w:sz w:val="20"/>
                <w:szCs w:val="20"/>
              </w:rPr>
              <w:t xml:space="preserve"> področj</w:t>
            </w:r>
            <w:r w:rsidR="00730A81">
              <w:rPr>
                <w:rFonts w:ascii="Arial" w:hAnsi="Arial"/>
                <w:bCs/>
                <w:i/>
                <w:iCs/>
                <w:sz w:val="20"/>
                <w:szCs w:val="20"/>
              </w:rPr>
              <w:t>u</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0B37E48" w14:textId="77777777" w:rsidR="0094738D" w:rsidRPr="00902598" w:rsidRDefault="0094738D" w:rsidP="00050238">
            <w:pPr>
              <w:spacing w:line="260" w:lineRule="atLeast"/>
              <w:rPr>
                <w:rFonts w:ascii="Arial" w:hAnsi="Arial"/>
                <w:bCs/>
                <w:i/>
                <w:iCs/>
                <w:sz w:val="20"/>
                <w:szCs w:val="20"/>
              </w:rPr>
            </w:pPr>
          </w:p>
        </w:tc>
      </w:tr>
    </w:tbl>
    <w:p w14:paraId="5ABDCCFA" w14:textId="77777777" w:rsidR="0094738D" w:rsidRDefault="0094738D" w:rsidP="0094738D">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94738D" w:rsidRPr="00A93C7A" w14:paraId="4CC2C321" w14:textId="77777777" w:rsidTr="00050238">
        <w:tc>
          <w:tcPr>
            <w:tcW w:w="3827" w:type="dxa"/>
            <w:tcBorders>
              <w:top w:val="single" w:sz="4" w:space="0" w:color="auto"/>
              <w:left w:val="single" w:sz="4" w:space="0" w:color="auto"/>
              <w:bottom w:val="single" w:sz="4" w:space="0" w:color="auto"/>
              <w:right w:val="single" w:sz="4" w:space="0" w:color="auto"/>
            </w:tcBorders>
          </w:tcPr>
          <w:p w14:paraId="3E6D71C1" w14:textId="77777777" w:rsidR="0094738D" w:rsidRPr="00A93C7A" w:rsidRDefault="0094738D" w:rsidP="00050238">
            <w:pPr>
              <w:spacing w:line="260" w:lineRule="atLeast"/>
              <w:rPr>
                <w:rFonts w:ascii="Arial" w:hAnsi="Arial"/>
                <w:b/>
                <w:bCs/>
                <w:i/>
                <w:iCs/>
                <w:sz w:val="20"/>
                <w:lang w:eastAsia="en-US"/>
              </w:rPr>
            </w:pPr>
            <w:r w:rsidRPr="00A93C7A">
              <w:rPr>
                <w:rFonts w:ascii="Arial" w:hAnsi="Arial"/>
                <w:b/>
                <w:bCs/>
                <w:i/>
                <w:iCs/>
                <w:sz w:val="20"/>
                <w:lang w:eastAsia="en-US"/>
              </w:rPr>
              <w:t>Naziv referenčnega projekta</w:t>
            </w:r>
            <w:r>
              <w:rPr>
                <w:rFonts w:ascii="Arial" w:hAnsi="Arial"/>
                <w:b/>
                <w:bCs/>
                <w:i/>
                <w:iCs/>
                <w:sz w:val="20"/>
                <w:lang w:eastAsia="en-US"/>
              </w:rPr>
              <w:t xml:space="preserve"> </w:t>
            </w:r>
            <w:r w:rsidRPr="00A93C7A">
              <w:rPr>
                <w:rFonts w:ascii="Arial" w:hAnsi="Arial"/>
                <w:b/>
                <w:bCs/>
                <w:i/>
                <w:iCs/>
                <w:sz w:val="20"/>
                <w:lang w:eastAsia="en-US"/>
              </w:rPr>
              <w:t xml:space="preserve">za </w:t>
            </w:r>
            <w:r>
              <w:rPr>
                <w:rFonts w:ascii="Arial" w:hAnsi="Arial"/>
                <w:b/>
                <w:i/>
                <w:iCs/>
                <w:sz w:val="20"/>
                <w:szCs w:val="20"/>
              </w:rPr>
              <w:t xml:space="preserve">STROKOVNJAKA </w:t>
            </w:r>
            <w:r w:rsidRPr="000F7778">
              <w:rPr>
                <w:rFonts w:ascii="Arial" w:hAnsi="Arial"/>
                <w:b/>
                <w:i/>
                <w:iCs/>
                <w:sz w:val="20"/>
                <w:szCs w:val="20"/>
              </w:rPr>
              <w:t>IZ PODROČJA GEOGRAFSKIH INFORMACIJSKIH SISTEMOV IN DIGITALIZACIJE PROMETNE INFRASTRUKTURE</w:t>
            </w:r>
            <w:r>
              <w:rPr>
                <w:rFonts w:ascii="Arial" w:hAnsi="Arial"/>
                <w:b/>
                <w:i/>
                <w:iCs/>
                <w:sz w:val="20"/>
                <w:szCs w:val="20"/>
              </w:rPr>
              <w:t xml:space="preserve"> </w:t>
            </w:r>
          </w:p>
        </w:tc>
        <w:tc>
          <w:tcPr>
            <w:tcW w:w="4495" w:type="dxa"/>
            <w:tcBorders>
              <w:top w:val="single" w:sz="4" w:space="0" w:color="auto"/>
              <w:left w:val="single" w:sz="4" w:space="0" w:color="auto"/>
              <w:bottom w:val="single" w:sz="4" w:space="0" w:color="auto"/>
              <w:right w:val="single" w:sz="4" w:space="0" w:color="auto"/>
            </w:tcBorders>
          </w:tcPr>
          <w:p w14:paraId="07B1D847" w14:textId="77777777" w:rsidR="0094738D" w:rsidRPr="00A93C7A" w:rsidRDefault="0094738D" w:rsidP="00050238">
            <w:pPr>
              <w:spacing w:line="260" w:lineRule="atLeast"/>
              <w:rPr>
                <w:rFonts w:ascii="Arial" w:hAnsi="Arial"/>
                <w:b/>
                <w:bCs/>
                <w:i/>
                <w:iCs/>
                <w:sz w:val="20"/>
                <w:lang w:eastAsia="en-US"/>
              </w:rPr>
            </w:pPr>
          </w:p>
        </w:tc>
      </w:tr>
      <w:tr w:rsidR="0094738D" w:rsidRPr="00A93C7A" w14:paraId="037D6F1B" w14:textId="77777777" w:rsidTr="00050238">
        <w:tc>
          <w:tcPr>
            <w:tcW w:w="3827" w:type="dxa"/>
            <w:tcBorders>
              <w:top w:val="single" w:sz="4" w:space="0" w:color="auto"/>
              <w:left w:val="single" w:sz="4" w:space="0" w:color="auto"/>
              <w:bottom w:val="single" w:sz="4" w:space="0" w:color="auto"/>
              <w:right w:val="single" w:sz="4" w:space="0" w:color="auto"/>
            </w:tcBorders>
          </w:tcPr>
          <w:p w14:paraId="66C4B0B0" w14:textId="77777777" w:rsidR="0094738D" w:rsidRPr="00A93C7A" w:rsidRDefault="0094738D" w:rsidP="0005023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2BB38C4" w14:textId="77777777" w:rsidR="0094738D" w:rsidRPr="00A93C7A" w:rsidRDefault="0094738D" w:rsidP="00050238">
            <w:pPr>
              <w:spacing w:line="260" w:lineRule="atLeast"/>
              <w:rPr>
                <w:rFonts w:ascii="Arial" w:hAnsi="Arial"/>
                <w:b/>
                <w:bCs/>
                <w:i/>
                <w:iCs/>
                <w:sz w:val="20"/>
                <w:lang w:eastAsia="en-US"/>
              </w:rPr>
            </w:pPr>
          </w:p>
        </w:tc>
      </w:tr>
      <w:tr w:rsidR="00F648B5" w:rsidRPr="00A93C7A" w14:paraId="3AF8BCF6" w14:textId="77777777" w:rsidTr="00050238">
        <w:tc>
          <w:tcPr>
            <w:tcW w:w="3827" w:type="dxa"/>
            <w:tcBorders>
              <w:top w:val="single" w:sz="4" w:space="0" w:color="auto"/>
              <w:left w:val="single" w:sz="4" w:space="0" w:color="auto"/>
              <w:bottom w:val="single" w:sz="4" w:space="0" w:color="auto"/>
              <w:right w:val="single" w:sz="4" w:space="0" w:color="auto"/>
            </w:tcBorders>
          </w:tcPr>
          <w:p w14:paraId="7E1BFF40" w14:textId="77777777" w:rsidR="00F648B5" w:rsidRPr="00A93C7A" w:rsidRDefault="00F648B5" w:rsidP="0005023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31C2D0B" w14:textId="77777777" w:rsidR="00F648B5" w:rsidRPr="00A93C7A" w:rsidRDefault="00F648B5" w:rsidP="00050238">
            <w:pPr>
              <w:spacing w:line="260" w:lineRule="atLeast"/>
              <w:rPr>
                <w:rFonts w:ascii="Arial" w:hAnsi="Arial"/>
                <w:b/>
                <w:bCs/>
                <w:i/>
                <w:iCs/>
                <w:sz w:val="20"/>
                <w:lang w:eastAsia="en-US"/>
              </w:rPr>
            </w:pPr>
          </w:p>
        </w:tc>
      </w:tr>
      <w:tr w:rsidR="0094738D" w:rsidRPr="00A93C7A" w14:paraId="5BEE1C6D" w14:textId="77777777" w:rsidTr="00050238">
        <w:tc>
          <w:tcPr>
            <w:tcW w:w="3827" w:type="dxa"/>
            <w:tcBorders>
              <w:top w:val="single" w:sz="4" w:space="0" w:color="auto"/>
              <w:left w:val="single" w:sz="4" w:space="0" w:color="auto"/>
              <w:bottom w:val="single" w:sz="4" w:space="0" w:color="auto"/>
              <w:right w:val="single" w:sz="4" w:space="0" w:color="auto"/>
            </w:tcBorders>
          </w:tcPr>
          <w:p w14:paraId="73760B85" w14:textId="77777777" w:rsidR="0094738D" w:rsidRPr="00A93C7A" w:rsidRDefault="00730A81" w:rsidP="00050238">
            <w:pPr>
              <w:spacing w:line="260" w:lineRule="atLeast"/>
              <w:rPr>
                <w:rFonts w:ascii="Arial" w:hAnsi="Arial"/>
                <w:i/>
                <w:iCs/>
                <w:sz w:val="20"/>
                <w:lang w:eastAsia="en-US"/>
              </w:rPr>
            </w:pPr>
            <w:r w:rsidRPr="00A93C7A">
              <w:rPr>
                <w:rFonts w:ascii="Arial" w:hAnsi="Arial"/>
                <w:i/>
                <w:iCs/>
                <w:sz w:val="20"/>
                <w:lang w:eastAsia="en-US"/>
              </w:rPr>
              <w:t xml:space="preserve">Obdobje </w:t>
            </w:r>
            <w:r>
              <w:rPr>
                <w:rFonts w:ascii="Arial" w:hAnsi="Arial"/>
                <w:i/>
                <w:iCs/>
                <w:sz w:val="20"/>
                <w:lang w:eastAsia="en-US"/>
              </w:rPr>
              <w:t>sodelovanja kot član projektne ali delovne skupine v okviru referenčnega projekta</w:t>
            </w:r>
            <w:r w:rsidRPr="00A93C7A">
              <w:rPr>
                <w:rFonts w:ascii="Arial" w:hAnsi="Arial"/>
                <w:i/>
                <w:iCs/>
                <w:sz w:val="20"/>
                <w:lang w:eastAsia="en-US"/>
              </w:rPr>
              <w:t xml:space="preserv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2A4EB93" w14:textId="77777777" w:rsidR="0094738D" w:rsidRPr="00A93C7A" w:rsidRDefault="0094738D" w:rsidP="00050238">
            <w:pPr>
              <w:spacing w:line="260" w:lineRule="atLeast"/>
              <w:rPr>
                <w:rFonts w:ascii="Arial" w:hAnsi="Arial"/>
                <w:b/>
                <w:bCs/>
                <w:i/>
                <w:iCs/>
                <w:sz w:val="20"/>
                <w:lang w:eastAsia="en-US"/>
              </w:rPr>
            </w:pPr>
          </w:p>
        </w:tc>
      </w:tr>
      <w:tr w:rsidR="0094738D" w:rsidRPr="00A93C7A" w14:paraId="76A12BE3" w14:textId="77777777" w:rsidTr="00050238">
        <w:tc>
          <w:tcPr>
            <w:tcW w:w="3827" w:type="dxa"/>
            <w:tcBorders>
              <w:top w:val="single" w:sz="4" w:space="0" w:color="auto"/>
              <w:left w:val="single" w:sz="4" w:space="0" w:color="auto"/>
              <w:bottom w:val="single" w:sz="4" w:space="0" w:color="auto"/>
              <w:right w:val="single" w:sz="4" w:space="0" w:color="auto"/>
            </w:tcBorders>
          </w:tcPr>
          <w:p w14:paraId="58C55A03" w14:textId="77777777" w:rsidR="0094738D" w:rsidRPr="00A93C7A" w:rsidRDefault="0094738D" w:rsidP="00050238">
            <w:pPr>
              <w:spacing w:line="260" w:lineRule="atLeast"/>
              <w:rPr>
                <w:rFonts w:ascii="Arial" w:hAnsi="Arial"/>
                <w:i/>
                <w:iCs/>
                <w:sz w:val="20"/>
                <w:lang w:eastAsia="en-US"/>
              </w:rPr>
            </w:pPr>
            <w:r w:rsidRPr="00A93C7A">
              <w:rPr>
                <w:rFonts w:ascii="Arial" w:hAnsi="Arial"/>
                <w:i/>
                <w:iCs/>
                <w:sz w:val="20"/>
                <w:lang w:eastAsia="en-US"/>
              </w:rPr>
              <w:t xml:space="preserve">Krajši opis projekta, iz katerega bo razvidno, ali po vsebini ustreza zahtevam javnega naročila </w:t>
            </w:r>
          </w:p>
        </w:tc>
        <w:tc>
          <w:tcPr>
            <w:tcW w:w="4495" w:type="dxa"/>
            <w:tcBorders>
              <w:top w:val="single" w:sz="4" w:space="0" w:color="auto"/>
              <w:left w:val="single" w:sz="4" w:space="0" w:color="auto"/>
              <w:bottom w:val="single" w:sz="4" w:space="0" w:color="auto"/>
              <w:right w:val="single" w:sz="4" w:space="0" w:color="auto"/>
            </w:tcBorders>
          </w:tcPr>
          <w:p w14:paraId="261B0BD2" w14:textId="77777777" w:rsidR="0094738D" w:rsidRPr="00A93C7A" w:rsidRDefault="0094738D" w:rsidP="00050238">
            <w:pPr>
              <w:spacing w:line="260" w:lineRule="atLeast"/>
              <w:rPr>
                <w:rFonts w:ascii="Arial" w:hAnsi="Arial"/>
                <w:b/>
                <w:bCs/>
                <w:i/>
                <w:iCs/>
                <w:sz w:val="20"/>
                <w:lang w:eastAsia="en-US"/>
              </w:rPr>
            </w:pPr>
          </w:p>
        </w:tc>
      </w:tr>
    </w:tbl>
    <w:p w14:paraId="201D90F0" w14:textId="77777777" w:rsidR="0094738D" w:rsidRDefault="0094738D" w:rsidP="0094738D">
      <w:pPr>
        <w:tabs>
          <w:tab w:val="center" w:pos="4320"/>
          <w:tab w:val="right" w:pos="8640"/>
        </w:tabs>
        <w:spacing w:line="260" w:lineRule="atLeast"/>
        <w:jc w:val="both"/>
        <w:rPr>
          <w:rFonts w:ascii="Arial" w:hAnsi="Arial" w:cs="Arial"/>
          <w:b/>
          <w:sz w:val="20"/>
          <w:szCs w:val="20"/>
          <w:lang w:eastAsia="en-US"/>
        </w:rPr>
      </w:pPr>
    </w:p>
    <w:p w14:paraId="294E0933" w14:textId="77777777" w:rsidR="0094738D" w:rsidRDefault="0094738D" w:rsidP="0094738D">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4.</w:t>
      </w:r>
    </w:p>
    <w:p w14:paraId="31C3C457" w14:textId="77777777" w:rsidR="0094738D" w:rsidRDefault="0094738D" w:rsidP="0094738D">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94738D" w:rsidRPr="0094010D" w14:paraId="227AB842" w14:textId="77777777" w:rsidTr="00050238">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E501D24" w14:textId="77777777" w:rsidR="0094738D" w:rsidRPr="0094010D" w:rsidRDefault="0094738D" w:rsidP="00050238">
            <w:pPr>
              <w:spacing w:line="260" w:lineRule="atLeast"/>
              <w:rPr>
                <w:rFonts w:ascii="Arial" w:hAnsi="Arial"/>
                <w:i/>
                <w:iCs/>
                <w:sz w:val="20"/>
                <w:szCs w:val="20"/>
              </w:rPr>
            </w:pPr>
            <w:r w:rsidRPr="000F7778">
              <w:rPr>
                <w:rFonts w:ascii="Arial" w:hAnsi="Arial"/>
                <w:b/>
                <w:i/>
                <w:iCs/>
                <w:sz w:val="20"/>
                <w:szCs w:val="20"/>
              </w:rPr>
              <w:t xml:space="preserve">STROKOVNJAK </w:t>
            </w:r>
            <w:r>
              <w:rPr>
                <w:rFonts w:ascii="Arial" w:hAnsi="Arial"/>
                <w:b/>
                <w:i/>
                <w:iCs/>
                <w:sz w:val="20"/>
                <w:szCs w:val="20"/>
              </w:rPr>
              <w:t>NA</w:t>
            </w:r>
            <w:r w:rsidRPr="000F7778">
              <w:rPr>
                <w:rFonts w:ascii="Arial" w:hAnsi="Arial"/>
                <w:b/>
                <w:i/>
                <w:iCs/>
                <w:sz w:val="20"/>
                <w:szCs w:val="20"/>
              </w:rPr>
              <w:t xml:space="preserve"> PODROČJ</w:t>
            </w:r>
            <w:r>
              <w:rPr>
                <w:rFonts w:ascii="Arial" w:hAnsi="Arial"/>
                <w:b/>
                <w:i/>
                <w:iCs/>
                <w:sz w:val="20"/>
                <w:szCs w:val="20"/>
              </w:rPr>
              <w:t xml:space="preserve">U PROMETNIH PODATKOV IN INFORMACIJ (prometne informacije v realnem času, dinamične prometne informacije) </w:t>
            </w:r>
            <w:r w:rsidRPr="000F7778">
              <w:rPr>
                <w:rFonts w:ascii="Arial" w:hAnsi="Arial"/>
                <w:b/>
                <w:i/>
                <w:iCs/>
                <w:sz w:val="20"/>
                <w:szCs w:val="20"/>
              </w:rPr>
              <w:t>,</w:t>
            </w:r>
            <w:r w:rsidRPr="0001386F">
              <w:rPr>
                <w:rFonts w:ascii="Arial" w:hAnsi="Arial"/>
                <w:i/>
                <w:iCs/>
                <w:sz w:val="20"/>
                <w:szCs w:val="20"/>
              </w:rPr>
              <w:t xml:space="preserve"> </w:t>
            </w:r>
            <w:r w:rsidRPr="0001386F">
              <w:rPr>
                <w:rFonts w:ascii="Arial" w:hAnsi="Arial"/>
                <w:b/>
                <w:sz w:val="20"/>
                <w:szCs w:val="22"/>
                <w:lang w:eastAsia="en-US"/>
              </w:rPr>
              <w:t xml:space="preserve">ki izpolnjuje zahteve iz </w:t>
            </w:r>
            <w:r>
              <w:rPr>
                <w:rFonts w:ascii="Arial" w:hAnsi="Arial"/>
                <w:b/>
                <w:sz w:val="20"/>
                <w:szCs w:val="22"/>
                <w:lang w:eastAsia="en-US"/>
              </w:rPr>
              <w:t>četrte</w:t>
            </w:r>
            <w:r w:rsidRPr="0001386F">
              <w:rPr>
                <w:rFonts w:ascii="Arial" w:hAnsi="Arial"/>
                <w:b/>
                <w:sz w:val="20"/>
                <w:szCs w:val="22"/>
                <w:lang w:eastAsia="en-US"/>
              </w:rPr>
              <w:t xml:space="preserve"> podtočke točke </w:t>
            </w:r>
            <w:r w:rsidRPr="0001386F">
              <w:rPr>
                <w:rFonts w:ascii="Arial" w:hAnsi="Arial"/>
                <w:b/>
                <w:bCs/>
                <w:sz w:val="20"/>
                <w:lang w:eastAsia="en-US"/>
              </w:rPr>
              <w:t>3.2.3.2 razpisne dokumentacije</w:t>
            </w:r>
          </w:p>
        </w:tc>
      </w:tr>
      <w:tr w:rsidR="0094738D" w:rsidRPr="00EE1F15" w14:paraId="6514FE1D" w14:textId="77777777" w:rsidTr="00050238">
        <w:tc>
          <w:tcPr>
            <w:tcW w:w="2694" w:type="dxa"/>
            <w:tcBorders>
              <w:top w:val="single" w:sz="4" w:space="0" w:color="auto"/>
              <w:left w:val="single" w:sz="4" w:space="0" w:color="auto"/>
              <w:bottom w:val="single" w:sz="4" w:space="0" w:color="auto"/>
              <w:right w:val="single" w:sz="4" w:space="0" w:color="auto"/>
            </w:tcBorders>
            <w:vAlign w:val="center"/>
          </w:tcPr>
          <w:p w14:paraId="58FB8F12" w14:textId="77777777" w:rsidR="0094738D" w:rsidRPr="00EE1F15" w:rsidRDefault="0094738D" w:rsidP="00050238">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45AC903D" w14:textId="77777777" w:rsidR="0094738D" w:rsidRDefault="0094738D" w:rsidP="00050238">
            <w:pPr>
              <w:spacing w:before="60" w:after="60"/>
              <w:rPr>
                <w:rFonts w:ascii="Arial" w:hAnsi="Arial"/>
                <w:b/>
                <w:bCs/>
                <w:iCs/>
                <w:sz w:val="20"/>
                <w:szCs w:val="20"/>
              </w:rPr>
            </w:pPr>
          </w:p>
          <w:p w14:paraId="082640D1" w14:textId="77777777" w:rsidR="0094738D" w:rsidRDefault="0094738D" w:rsidP="00050238">
            <w:pPr>
              <w:spacing w:before="60" w:after="60"/>
              <w:rPr>
                <w:rFonts w:ascii="Arial" w:hAnsi="Arial"/>
                <w:b/>
                <w:bCs/>
                <w:iCs/>
                <w:sz w:val="20"/>
                <w:szCs w:val="20"/>
              </w:rPr>
            </w:pPr>
          </w:p>
          <w:p w14:paraId="3E913E6F" w14:textId="77777777" w:rsidR="0094738D" w:rsidRPr="00EE1F15" w:rsidRDefault="0094738D" w:rsidP="00050238">
            <w:pPr>
              <w:spacing w:before="60" w:after="60"/>
              <w:rPr>
                <w:rFonts w:ascii="Arial" w:hAnsi="Arial"/>
                <w:b/>
                <w:bCs/>
                <w:iCs/>
                <w:sz w:val="20"/>
                <w:szCs w:val="20"/>
              </w:rPr>
            </w:pPr>
          </w:p>
        </w:tc>
      </w:tr>
      <w:tr w:rsidR="0094738D" w:rsidRPr="00B81207" w14:paraId="47CC2B8C" w14:textId="77777777" w:rsidTr="00050238">
        <w:tc>
          <w:tcPr>
            <w:tcW w:w="2694" w:type="dxa"/>
            <w:tcBorders>
              <w:top w:val="single" w:sz="4" w:space="0" w:color="auto"/>
              <w:left w:val="single" w:sz="4" w:space="0" w:color="auto"/>
              <w:bottom w:val="single" w:sz="4" w:space="0" w:color="auto"/>
              <w:right w:val="single" w:sz="4" w:space="0" w:color="auto"/>
            </w:tcBorders>
            <w:shd w:val="clear" w:color="auto" w:fill="auto"/>
          </w:tcPr>
          <w:p w14:paraId="71659DE9" w14:textId="77777777" w:rsidR="0094738D" w:rsidRPr="00EE1F15" w:rsidRDefault="0094738D" w:rsidP="0005023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267EBC1" w14:textId="77777777" w:rsidR="0094738D" w:rsidRPr="00B81207" w:rsidRDefault="0094738D" w:rsidP="00050238">
            <w:pPr>
              <w:spacing w:before="60" w:after="60"/>
              <w:rPr>
                <w:rFonts w:ascii="Arial" w:hAnsi="Arial"/>
                <w:b/>
                <w:bCs/>
                <w:iCs/>
                <w:sz w:val="20"/>
                <w:szCs w:val="20"/>
              </w:rPr>
            </w:pPr>
          </w:p>
        </w:tc>
      </w:tr>
      <w:tr w:rsidR="0094738D" w:rsidRPr="00EE1F15" w14:paraId="23C2C48E" w14:textId="77777777" w:rsidTr="0005023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EAF6AEE" w14:textId="77777777" w:rsidR="0094738D" w:rsidRPr="00EE1F15" w:rsidRDefault="0094738D" w:rsidP="00050238">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AA61AD5" w14:textId="77777777" w:rsidR="0094738D" w:rsidRDefault="0094738D" w:rsidP="00050238">
            <w:pPr>
              <w:spacing w:line="260" w:lineRule="atLeast"/>
              <w:rPr>
                <w:rFonts w:ascii="Arial" w:hAnsi="Arial"/>
                <w:b/>
                <w:bCs/>
                <w:i/>
                <w:iCs/>
                <w:sz w:val="20"/>
                <w:szCs w:val="20"/>
              </w:rPr>
            </w:pPr>
          </w:p>
          <w:p w14:paraId="41602649" w14:textId="77777777" w:rsidR="0094738D" w:rsidRDefault="0094738D" w:rsidP="00050238">
            <w:pPr>
              <w:spacing w:line="260" w:lineRule="atLeast"/>
              <w:rPr>
                <w:rFonts w:ascii="Arial" w:hAnsi="Arial"/>
                <w:b/>
                <w:bCs/>
                <w:i/>
                <w:iCs/>
                <w:sz w:val="20"/>
                <w:szCs w:val="20"/>
              </w:rPr>
            </w:pPr>
          </w:p>
          <w:p w14:paraId="20A98E3F" w14:textId="77777777" w:rsidR="0094738D" w:rsidRPr="00EE1F15" w:rsidRDefault="0094738D" w:rsidP="00050238">
            <w:pPr>
              <w:spacing w:line="260" w:lineRule="atLeast"/>
              <w:rPr>
                <w:rFonts w:ascii="Arial" w:hAnsi="Arial"/>
                <w:b/>
                <w:bCs/>
                <w:i/>
                <w:iCs/>
                <w:sz w:val="20"/>
                <w:szCs w:val="20"/>
              </w:rPr>
            </w:pPr>
          </w:p>
        </w:tc>
      </w:tr>
      <w:tr w:rsidR="00730A81" w:rsidRPr="00EE1F15" w14:paraId="61C522FE" w14:textId="77777777" w:rsidTr="0005023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1FB41DF" w14:textId="77777777" w:rsidR="00730A81" w:rsidRPr="00730A81" w:rsidRDefault="00730A81" w:rsidP="00050238">
            <w:pPr>
              <w:spacing w:line="260" w:lineRule="atLeast"/>
              <w:rPr>
                <w:rFonts w:ascii="Arial" w:hAnsi="Arial"/>
                <w:bCs/>
                <w:i/>
                <w:iCs/>
                <w:sz w:val="20"/>
                <w:szCs w:val="20"/>
              </w:rPr>
            </w:pPr>
            <w:r w:rsidRPr="00730A81">
              <w:rPr>
                <w:rFonts w:ascii="Arial" w:hAnsi="Arial"/>
                <w:bCs/>
                <w:i/>
                <w:iCs/>
                <w:sz w:val="20"/>
                <w:szCs w:val="20"/>
              </w:rPr>
              <w:t>Število let delovnih izkušenj</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F1ACA07" w14:textId="77777777" w:rsidR="00730A81" w:rsidRDefault="00730A81" w:rsidP="00050238">
            <w:pPr>
              <w:spacing w:line="260" w:lineRule="atLeast"/>
              <w:rPr>
                <w:rFonts w:ascii="Arial" w:hAnsi="Arial"/>
                <w:b/>
                <w:bCs/>
                <w:i/>
                <w:iCs/>
                <w:sz w:val="20"/>
                <w:szCs w:val="20"/>
              </w:rPr>
            </w:pPr>
          </w:p>
        </w:tc>
      </w:tr>
      <w:tr w:rsidR="0094738D" w:rsidRPr="002F0D70" w14:paraId="710ADCC4" w14:textId="77777777" w:rsidTr="0005023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2DC60CF" w14:textId="77777777" w:rsidR="0094738D" w:rsidRDefault="00F648B5" w:rsidP="00050238">
            <w:pPr>
              <w:spacing w:line="260" w:lineRule="atLeast"/>
              <w:rPr>
                <w:rFonts w:ascii="Arial" w:hAnsi="Arial"/>
                <w:bCs/>
                <w:i/>
                <w:iCs/>
                <w:sz w:val="20"/>
                <w:szCs w:val="20"/>
              </w:rPr>
            </w:pPr>
            <w:r>
              <w:rPr>
                <w:rFonts w:ascii="Arial" w:hAnsi="Arial"/>
                <w:bCs/>
                <w:i/>
                <w:iCs/>
                <w:sz w:val="20"/>
                <w:szCs w:val="20"/>
              </w:rPr>
              <w:t>Število let delovnih izkušenj s</w:t>
            </w:r>
            <w:r w:rsidR="0094738D">
              <w:rPr>
                <w:rFonts w:ascii="Arial" w:hAnsi="Arial"/>
                <w:bCs/>
                <w:i/>
                <w:iCs/>
                <w:sz w:val="20"/>
                <w:szCs w:val="20"/>
              </w:rPr>
              <w:t xml:space="preserve"> prometno – tehničnega področja</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B7ACCAD" w14:textId="77777777" w:rsidR="0094738D" w:rsidRPr="00902598" w:rsidRDefault="0094738D" w:rsidP="00050238">
            <w:pPr>
              <w:spacing w:line="260" w:lineRule="atLeast"/>
              <w:rPr>
                <w:rFonts w:ascii="Arial" w:hAnsi="Arial"/>
                <w:bCs/>
                <w:i/>
                <w:iCs/>
                <w:sz w:val="20"/>
                <w:szCs w:val="20"/>
              </w:rPr>
            </w:pPr>
          </w:p>
        </w:tc>
      </w:tr>
    </w:tbl>
    <w:p w14:paraId="48C435D3" w14:textId="77777777" w:rsidR="0094738D" w:rsidRDefault="0094738D" w:rsidP="0094738D">
      <w:pPr>
        <w:tabs>
          <w:tab w:val="center" w:pos="4320"/>
          <w:tab w:val="right" w:pos="8640"/>
        </w:tabs>
        <w:spacing w:line="260" w:lineRule="atLeast"/>
        <w:jc w:val="both"/>
        <w:rPr>
          <w:rFonts w:ascii="Arial" w:hAnsi="Arial" w:cs="Arial"/>
          <w:b/>
          <w:sz w:val="20"/>
          <w:szCs w:val="20"/>
          <w:lang w:eastAsia="en-US"/>
        </w:rPr>
      </w:pPr>
    </w:p>
    <w:p w14:paraId="2A51CBC7" w14:textId="77777777" w:rsidR="0094738D" w:rsidRDefault="0094738D" w:rsidP="0094738D">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94738D" w:rsidRPr="00A93C7A" w14:paraId="7246BC89" w14:textId="77777777" w:rsidTr="00050238">
        <w:tc>
          <w:tcPr>
            <w:tcW w:w="3827" w:type="dxa"/>
            <w:tcBorders>
              <w:top w:val="single" w:sz="4" w:space="0" w:color="auto"/>
              <w:left w:val="single" w:sz="4" w:space="0" w:color="auto"/>
              <w:bottom w:val="single" w:sz="4" w:space="0" w:color="auto"/>
              <w:right w:val="single" w:sz="4" w:space="0" w:color="auto"/>
            </w:tcBorders>
          </w:tcPr>
          <w:p w14:paraId="1F0348E4" w14:textId="77777777" w:rsidR="0094738D" w:rsidRPr="00A93C7A" w:rsidRDefault="0094738D" w:rsidP="00050238">
            <w:pPr>
              <w:spacing w:line="260" w:lineRule="atLeast"/>
              <w:rPr>
                <w:rFonts w:ascii="Arial" w:hAnsi="Arial"/>
                <w:b/>
                <w:bCs/>
                <w:i/>
                <w:iCs/>
                <w:sz w:val="20"/>
                <w:lang w:eastAsia="en-US"/>
              </w:rPr>
            </w:pPr>
            <w:r w:rsidRPr="00A93C7A">
              <w:rPr>
                <w:rFonts w:ascii="Arial" w:hAnsi="Arial"/>
                <w:b/>
                <w:bCs/>
                <w:i/>
                <w:iCs/>
                <w:sz w:val="20"/>
                <w:lang w:eastAsia="en-US"/>
              </w:rPr>
              <w:t>Naziv referenčnega projekta</w:t>
            </w:r>
            <w:r>
              <w:rPr>
                <w:rFonts w:ascii="Arial" w:hAnsi="Arial"/>
                <w:b/>
                <w:bCs/>
                <w:i/>
                <w:iCs/>
                <w:sz w:val="20"/>
                <w:lang w:eastAsia="en-US"/>
              </w:rPr>
              <w:t xml:space="preserve"> </w:t>
            </w:r>
            <w:r w:rsidRPr="00A93C7A">
              <w:rPr>
                <w:rFonts w:ascii="Arial" w:hAnsi="Arial"/>
                <w:b/>
                <w:bCs/>
                <w:i/>
                <w:iCs/>
                <w:sz w:val="20"/>
                <w:lang w:eastAsia="en-US"/>
              </w:rPr>
              <w:t xml:space="preserve">za </w:t>
            </w:r>
            <w:r>
              <w:rPr>
                <w:rFonts w:ascii="Arial" w:hAnsi="Arial"/>
                <w:b/>
                <w:i/>
                <w:iCs/>
                <w:sz w:val="20"/>
                <w:szCs w:val="20"/>
              </w:rPr>
              <w:t>STROKOVNJAKA NA</w:t>
            </w:r>
            <w:r w:rsidRPr="000F7778">
              <w:rPr>
                <w:rFonts w:ascii="Arial" w:hAnsi="Arial"/>
                <w:b/>
                <w:i/>
                <w:iCs/>
                <w:sz w:val="20"/>
                <w:szCs w:val="20"/>
              </w:rPr>
              <w:t xml:space="preserve"> PODROČJ</w:t>
            </w:r>
            <w:r>
              <w:rPr>
                <w:rFonts w:ascii="Arial" w:hAnsi="Arial"/>
                <w:b/>
                <w:i/>
                <w:iCs/>
                <w:sz w:val="20"/>
                <w:szCs w:val="20"/>
              </w:rPr>
              <w:t xml:space="preserve">U PROMETNIH PODATKOV IN INFORMACIJ (prometne informacije v realnem času, dinamične prometne informacije) </w:t>
            </w:r>
          </w:p>
        </w:tc>
        <w:tc>
          <w:tcPr>
            <w:tcW w:w="4495" w:type="dxa"/>
            <w:tcBorders>
              <w:top w:val="single" w:sz="4" w:space="0" w:color="auto"/>
              <w:left w:val="single" w:sz="4" w:space="0" w:color="auto"/>
              <w:bottom w:val="single" w:sz="4" w:space="0" w:color="auto"/>
              <w:right w:val="single" w:sz="4" w:space="0" w:color="auto"/>
            </w:tcBorders>
          </w:tcPr>
          <w:p w14:paraId="5C102420" w14:textId="77777777" w:rsidR="0094738D" w:rsidRPr="00A93C7A" w:rsidRDefault="0094738D" w:rsidP="00050238">
            <w:pPr>
              <w:spacing w:line="260" w:lineRule="atLeast"/>
              <w:rPr>
                <w:rFonts w:ascii="Arial" w:hAnsi="Arial"/>
                <w:b/>
                <w:bCs/>
                <w:i/>
                <w:iCs/>
                <w:sz w:val="20"/>
                <w:lang w:eastAsia="en-US"/>
              </w:rPr>
            </w:pPr>
          </w:p>
        </w:tc>
      </w:tr>
      <w:tr w:rsidR="0094738D" w:rsidRPr="00A93C7A" w14:paraId="4AC48B1C" w14:textId="77777777" w:rsidTr="00050238">
        <w:tc>
          <w:tcPr>
            <w:tcW w:w="3827" w:type="dxa"/>
            <w:tcBorders>
              <w:top w:val="single" w:sz="4" w:space="0" w:color="auto"/>
              <w:left w:val="single" w:sz="4" w:space="0" w:color="auto"/>
              <w:bottom w:val="single" w:sz="4" w:space="0" w:color="auto"/>
              <w:right w:val="single" w:sz="4" w:space="0" w:color="auto"/>
            </w:tcBorders>
          </w:tcPr>
          <w:p w14:paraId="1EBBB69A" w14:textId="77777777" w:rsidR="0094738D" w:rsidRPr="00A93C7A" w:rsidRDefault="0094738D" w:rsidP="0005023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258FBE7" w14:textId="77777777" w:rsidR="0094738D" w:rsidRPr="00A93C7A" w:rsidRDefault="0094738D" w:rsidP="00050238">
            <w:pPr>
              <w:spacing w:line="260" w:lineRule="atLeast"/>
              <w:rPr>
                <w:rFonts w:ascii="Arial" w:hAnsi="Arial"/>
                <w:b/>
                <w:bCs/>
                <w:i/>
                <w:iCs/>
                <w:sz w:val="20"/>
                <w:lang w:eastAsia="en-US"/>
              </w:rPr>
            </w:pPr>
          </w:p>
        </w:tc>
      </w:tr>
      <w:tr w:rsidR="00F648B5" w:rsidRPr="00A93C7A" w14:paraId="37327292" w14:textId="77777777" w:rsidTr="00050238">
        <w:tc>
          <w:tcPr>
            <w:tcW w:w="3827" w:type="dxa"/>
            <w:tcBorders>
              <w:top w:val="single" w:sz="4" w:space="0" w:color="auto"/>
              <w:left w:val="single" w:sz="4" w:space="0" w:color="auto"/>
              <w:bottom w:val="single" w:sz="4" w:space="0" w:color="auto"/>
              <w:right w:val="single" w:sz="4" w:space="0" w:color="auto"/>
            </w:tcBorders>
          </w:tcPr>
          <w:p w14:paraId="711981DE" w14:textId="77777777" w:rsidR="00F648B5" w:rsidRPr="00A93C7A" w:rsidRDefault="00F648B5" w:rsidP="0005023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A981389" w14:textId="77777777" w:rsidR="00F648B5" w:rsidRPr="00A93C7A" w:rsidRDefault="00F648B5" w:rsidP="00050238">
            <w:pPr>
              <w:spacing w:line="260" w:lineRule="atLeast"/>
              <w:rPr>
                <w:rFonts w:ascii="Arial" w:hAnsi="Arial"/>
                <w:b/>
                <w:bCs/>
                <w:i/>
                <w:iCs/>
                <w:sz w:val="20"/>
                <w:lang w:eastAsia="en-US"/>
              </w:rPr>
            </w:pPr>
          </w:p>
        </w:tc>
      </w:tr>
      <w:tr w:rsidR="0094738D" w:rsidRPr="00A93C7A" w14:paraId="00AC6217" w14:textId="77777777" w:rsidTr="00050238">
        <w:tc>
          <w:tcPr>
            <w:tcW w:w="3827" w:type="dxa"/>
            <w:tcBorders>
              <w:top w:val="single" w:sz="4" w:space="0" w:color="auto"/>
              <w:left w:val="single" w:sz="4" w:space="0" w:color="auto"/>
              <w:bottom w:val="single" w:sz="4" w:space="0" w:color="auto"/>
              <w:right w:val="single" w:sz="4" w:space="0" w:color="auto"/>
            </w:tcBorders>
          </w:tcPr>
          <w:p w14:paraId="25621200" w14:textId="77777777" w:rsidR="0094738D" w:rsidRPr="00A93C7A" w:rsidRDefault="00F648B5" w:rsidP="00050238">
            <w:pPr>
              <w:spacing w:line="260" w:lineRule="atLeast"/>
              <w:rPr>
                <w:rFonts w:ascii="Arial" w:hAnsi="Arial"/>
                <w:i/>
                <w:iCs/>
                <w:sz w:val="20"/>
                <w:lang w:eastAsia="en-US"/>
              </w:rPr>
            </w:pPr>
            <w:r w:rsidRPr="00F648B5">
              <w:rPr>
                <w:rFonts w:ascii="Arial" w:hAnsi="Arial"/>
                <w:i/>
                <w:iCs/>
                <w:sz w:val="20"/>
                <w:lang w:eastAsia="en-US"/>
              </w:rPr>
              <w:t>Obdobje sodelovanja kot član projektne ali delovne skupine v okviru referenčnega projekta (od mesec leto – do mesec leto)</w:t>
            </w:r>
          </w:p>
        </w:tc>
        <w:tc>
          <w:tcPr>
            <w:tcW w:w="4495" w:type="dxa"/>
            <w:tcBorders>
              <w:top w:val="single" w:sz="4" w:space="0" w:color="auto"/>
              <w:left w:val="single" w:sz="4" w:space="0" w:color="auto"/>
              <w:bottom w:val="single" w:sz="4" w:space="0" w:color="auto"/>
              <w:right w:val="single" w:sz="4" w:space="0" w:color="auto"/>
            </w:tcBorders>
          </w:tcPr>
          <w:p w14:paraId="3E593E00" w14:textId="77777777" w:rsidR="0094738D" w:rsidRPr="00A93C7A" w:rsidRDefault="0094738D" w:rsidP="00050238">
            <w:pPr>
              <w:spacing w:line="260" w:lineRule="atLeast"/>
              <w:rPr>
                <w:rFonts w:ascii="Arial" w:hAnsi="Arial"/>
                <w:b/>
                <w:bCs/>
                <w:i/>
                <w:iCs/>
                <w:sz w:val="20"/>
                <w:lang w:eastAsia="en-US"/>
              </w:rPr>
            </w:pPr>
          </w:p>
        </w:tc>
      </w:tr>
      <w:tr w:rsidR="0094738D" w:rsidRPr="00A93C7A" w14:paraId="7991847E" w14:textId="77777777" w:rsidTr="00050238">
        <w:tc>
          <w:tcPr>
            <w:tcW w:w="3827" w:type="dxa"/>
            <w:tcBorders>
              <w:top w:val="single" w:sz="4" w:space="0" w:color="auto"/>
              <w:left w:val="single" w:sz="4" w:space="0" w:color="auto"/>
              <w:bottom w:val="single" w:sz="4" w:space="0" w:color="auto"/>
              <w:right w:val="single" w:sz="4" w:space="0" w:color="auto"/>
            </w:tcBorders>
          </w:tcPr>
          <w:p w14:paraId="703BC8E5" w14:textId="77777777" w:rsidR="0094738D" w:rsidRPr="00A93C7A" w:rsidRDefault="0094738D" w:rsidP="00050238">
            <w:pPr>
              <w:spacing w:line="260" w:lineRule="atLeast"/>
              <w:rPr>
                <w:rFonts w:ascii="Arial" w:hAnsi="Arial"/>
                <w:i/>
                <w:iCs/>
                <w:sz w:val="20"/>
                <w:lang w:eastAsia="en-US"/>
              </w:rPr>
            </w:pPr>
            <w:r w:rsidRPr="00A93C7A">
              <w:rPr>
                <w:rFonts w:ascii="Arial" w:hAnsi="Arial"/>
                <w:i/>
                <w:iCs/>
                <w:sz w:val="20"/>
                <w:lang w:eastAsia="en-US"/>
              </w:rPr>
              <w:t xml:space="preserve">Krajši opis projekta, iz katerega bo razvidno, ali po vsebini ustreza zahtevam javnega naročila </w:t>
            </w:r>
          </w:p>
        </w:tc>
        <w:tc>
          <w:tcPr>
            <w:tcW w:w="4495" w:type="dxa"/>
            <w:tcBorders>
              <w:top w:val="single" w:sz="4" w:space="0" w:color="auto"/>
              <w:left w:val="single" w:sz="4" w:space="0" w:color="auto"/>
              <w:bottom w:val="single" w:sz="4" w:space="0" w:color="auto"/>
              <w:right w:val="single" w:sz="4" w:space="0" w:color="auto"/>
            </w:tcBorders>
          </w:tcPr>
          <w:p w14:paraId="4096F067" w14:textId="77777777" w:rsidR="0094738D" w:rsidRPr="00A93C7A" w:rsidRDefault="0094738D" w:rsidP="00050238">
            <w:pPr>
              <w:spacing w:line="260" w:lineRule="atLeast"/>
              <w:rPr>
                <w:rFonts w:ascii="Arial" w:hAnsi="Arial"/>
                <w:b/>
                <w:bCs/>
                <w:i/>
                <w:iCs/>
                <w:sz w:val="20"/>
                <w:lang w:eastAsia="en-US"/>
              </w:rPr>
            </w:pPr>
          </w:p>
        </w:tc>
      </w:tr>
    </w:tbl>
    <w:p w14:paraId="5E94D73F" w14:textId="77777777" w:rsidR="0094738D" w:rsidRDefault="0094738D" w:rsidP="005722D3">
      <w:pPr>
        <w:tabs>
          <w:tab w:val="center" w:pos="4320"/>
          <w:tab w:val="right" w:pos="8640"/>
        </w:tabs>
        <w:spacing w:line="260" w:lineRule="atLeast"/>
        <w:jc w:val="both"/>
        <w:rPr>
          <w:rFonts w:ascii="Arial" w:hAnsi="Arial" w:cs="Arial"/>
          <w:b/>
          <w:sz w:val="20"/>
          <w:szCs w:val="20"/>
          <w:lang w:eastAsia="en-US"/>
        </w:rPr>
      </w:pPr>
    </w:p>
    <w:p w14:paraId="0F12874C" w14:textId="77777777" w:rsidR="005722D3" w:rsidRDefault="00F648B5" w:rsidP="005722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5</w:t>
      </w:r>
      <w:r w:rsidR="005722D3" w:rsidRPr="00A93C7A">
        <w:rPr>
          <w:rFonts w:ascii="Arial" w:hAnsi="Arial" w:cs="Arial"/>
          <w:b/>
          <w:sz w:val="20"/>
          <w:szCs w:val="20"/>
          <w:lang w:eastAsia="en-US"/>
        </w:rPr>
        <w:t xml:space="preserve">. </w:t>
      </w:r>
    </w:p>
    <w:p w14:paraId="54DD284E" w14:textId="77777777" w:rsidR="005722D3" w:rsidRDefault="005722D3"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5722D3" w:rsidRPr="0094010D" w14:paraId="56DCE312" w14:textId="77777777" w:rsidTr="005722D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3600CEE" w14:textId="77777777" w:rsidR="005722D3" w:rsidRPr="0094010D" w:rsidRDefault="005722D3" w:rsidP="00F648B5">
            <w:pPr>
              <w:spacing w:line="260" w:lineRule="atLeast"/>
              <w:rPr>
                <w:rFonts w:ascii="Arial" w:hAnsi="Arial"/>
                <w:i/>
                <w:iCs/>
                <w:sz w:val="20"/>
                <w:szCs w:val="20"/>
              </w:rPr>
            </w:pPr>
            <w:r>
              <w:rPr>
                <w:rFonts w:ascii="Arial" w:hAnsi="Arial"/>
                <w:b/>
                <w:i/>
                <w:iCs/>
                <w:sz w:val="20"/>
                <w:szCs w:val="20"/>
              </w:rPr>
              <w:t xml:space="preserve"> </w:t>
            </w:r>
            <w:r w:rsidR="003D3E70">
              <w:rPr>
                <w:rFonts w:ascii="Arial" w:hAnsi="Arial"/>
                <w:b/>
                <w:i/>
                <w:iCs/>
                <w:sz w:val="20"/>
                <w:szCs w:val="20"/>
              </w:rPr>
              <w:t>RAZVIJALEC</w:t>
            </w:r>
            <w:r w:rsidR="00841163">
              <w:rPr>
                <w:rFonts w:ascii="Arial" w:hAnsi="Arial"/>
                <w:b/>
                <w:i/>
                <w:iCs/>
                <w:sz w:val="20"/>
                <w:szCs w:val="20"/>
              </w:rPr>
              <w:t xml:space="preserve"> 1</w:t>
            </w:r>
            <w:r w:rsidRPr="00653F26">
              <w:rPr>
                <w:rFonts w:ascii="Arial" w:hAnsi="Arial"/>
                <w:i/>
                <w:iCs/>
                <w:sz w:val="20"/>
                <w:szCs w:val="20"/>
              </w:rPr>
              <w:t xml:space="preserve">, </w:t>
            </w:r>
            <w:r w:rsidRPr="00653F26">
              <w:rPr>
                <w:rFonts w:ascii="Arial" w:hAnsi="Arial"/>
                <w:b/>
                <w:sz w:val="20"/>
                <w:szCs w:val="22"/>
                <w:lang w:eastAsia="en-US"/>
              </w:rPr>
              <w:t xml:space="preserve">ki izpolnjuje zahteve iz </w:t>
            </w:r>
            <w:r w:rsidR="00F648B5">
              <w:rPr>
                <w:rFonts w:ascii="Arial" w:hAnsi="Arial"/>
                <w:b/>
                <w:sz w:val="20"/>
                <w:szCs w:val="22"/>
                <w:lang w:eastAsia="en-US"/>
              </w:rPr>
              <w:t>pete</w:t>
            </w:r>
            <w:r w:rsidRPr="00653F26">
              <w:rPr>
                <w:rFonts w:ascii="Arial" w:hAnsi="Arial"/>
                <w:b/>
                <w:sz w:val="20"/>
                <w:szCs w:val="22"/>
                <w:lang w:eastAsia="en-US"/>
              </w:rPr>
              <w:t xml:space="preserve"> podtočke točke </w:t>
            </w:r>
            <w:r w:rsidRPr="00653F26">
              <w:rPr>
                <w:rFonts w:ascii="Arial" w:hAnsi="Arial"/>
                <w:b/>
                <w:bCs/>
                <w:sz w:val="20"/>
                <w:lang w:eastAsia="en-US"/>
              </w:rPr>
              <w:t>3.2.3.2 razpisne dokumentacije</w:t>
            </w:r>
          </w:p>
        </w:tc>
      </w:tr>
      <w:tr w:rsidR="005722D3" w:rsidRPr="00EE1F15" w14:paraId="513AA79C" w14:textId="77777777" w:rsidTr="005722D3">
        <w:tc>
          <w:tcPr>
            <w:tcW w:w="2694" w:type="dxa"/>
            <w:tcBorders>
              <w:top w:val="single" w:sz="4" w:space="0" w:color="auto"/>
              <w:left w:val="single" w:sz="4" w:space="0" w:color="auto"/>
              <w:bottom w:val="single" w:sz="4" w:space="0" w:color="auto"/>
              <w:right w:val="single" w:sz="4" w:space="0" w:color="auto"/>
            </w:tcBorders>
            <w:vAlign w:val="center"/>
          </w:tcPr>
          <w:p w14:paraId="730016DB"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6579D049" w14:textId="77777777" w:rsidR="005722D3" w:rsidRDefault="005722D3" w:rsidP="005722D3">
            <w:pPr>
              <w:spacing w:before="60" w:after="60"/>
              <w:rPr>
                <w:rFonts w:ascii="Arial" w:hAnsi="Arial"/>
                <w:b/>
                <w:bCs/>
                <w:iCs/>
                <w:sz w:val="20"/>
                <w:szCs w:val="20"/>
              </w:rPr>
            </w:pPr>
          </w:p>
          <w:p w14:paraId="0D385CC2" w14:textId="77777777" w:rsidR="005722D3" w:rsidRDefault="005722D3" w:rsidP="005722D3">
            <w:pPr>
              <w:spacing w:before="60" w:after="60"/>
              <w:rPr>
                <w:rFonts w:ascii="Arial" w:hAnsi="Arial"/>
                <w:b/>
                <w:bCs/>
                <w:iCs/>
                <w:sz w:val="20"/>
                <w:szCs w:val="20"/>
              </w:rPr>
            </w:pPr>
          </w:p>
          <w:p w14:paraId="464B48F5" w14:textId="77777777" w:rsidR="005722D3" w:rsidRPr="00EE1F15" w:rsidRDefault="005722D3" w:rsidP="005722D3">
            <w:pPr>
              <w:spacing w:before="60" w:after="60"/>
              <w:rPr>
                <w:rFonts w:ascii="Arial" w:hAnsi="Arial"/>
                <w:b/>
                <w:bCs/>
                <w:iCs/>
                <w:sz w:val="20"/>
                <w:szCs w:val="20"/>
              </w:rPr>
            </w:pPr>
          </w:p>
        </w:tc>
      </w:tr>
      <w:tr w:rsidR="005722D3" w:rsidRPr="00B81207" w14:paraId="5033892F"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tcPr>
          <w:p w14:paraId="523CE5E2"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54C039E" w14:textId="77777777" w:rsidR="005722D3" w:rsidRPr="00B81207" w:rsidRDefault="005722D3" w:rsidP="005722D3">
            <w:pPr>
              <w:spacing w:before="60" w:after="60"/>
              <w:rPr>
                <w:rFonts w:ascii="Arial" w:hAnsi="Arial"/>
                <w:b/>
                <w:bCs/>
                <w:iCs/>
                <w:sz w:val="20"/>
                <w:szCs w:val="20"/>
              </w:rPr>
            </w:pPr>
          </w:p>
        </w:tc>
      </w:tr>
      <w:tr w:rsidR="005722D3" w:rsidRPr="00EE1F15" w14:paraId="1790CEC5"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422A02C"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F67987F" w14:textId="77777777" w:rsidR="005722D3" w:rsidRDefault="005722D3" w:rsidP="005722D3">
            <w:pPr>
              <w:spacing w:line="260" w:lineRule="atLeast"/>
              <w:rPr>
                <w:rFonts w:ascii="Arial" w:hAnsi="Arial"/>
                <w:b/>
                <w:bCs/>
                <w:i/>
                <w:iCs/>
                <w:sz w:val="20"/>
                <w:szCs w:val="20"/>
              </w:rPr>
            </w:pPr>
          </w:p>
          <w:p w14:paraId="6451F1D0" w14:textId="77777777" w:rsidR="005722D3" w:rsidRDefault="005722D3" w:rsidP="005722D3">
            <w:pPr>
              <w:spacing w:line="260" w:lineRule="atLeast"/>
              <w:rPr>
                <w:rFonts w:ascii="Arial" w:hAnsi="Arial"/>
                <w:b/>
                <w:bCs/>
                <w:i/>
                <w:iCs/>
                <w:sz w:val="20"/>
                <w:szCs w:val="20"/>
              </w:rPr>
            </w:pPr>
          </w:p>
          <w:p w14:paraId="36B6A2D0" w14:textId="77777777" w:rsidR="005722D3" w:rsidRPr="00EE1F15" w:rsidRDefault="005722D3" w:rsidP="005722D3">
            <w:pPr>
              <w:spacing w:line="260" w:lineRule="atLeast"/>
              <w:rPr>
                <w:rFonts w:ascii="Arial" w:hAnsi="Arial"/>
                <w:b/>
                <w:bCs/>
                <w:i/>
                <w:iCs/>
                <w:sz w:val="20"/>
                <w:szCs w:val="20"/>
              </w:rPr>
            </w:pPr>
          </w:p>
        </w:tc>
      </w:tr>
      <w:tr w:rsidR="005722D3" w:rsidRPr="002F0D70" w14:paraId="30625EDF"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95920CD" w14:textId="77777777" w:rsidR="005722D3" w:rsidRPr="00902598" w:rsidRDefault="005722D3" w:rsidP="005722D3">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r w:rsidR="000F7778">
              <w:rPr>
                <w:rFonts w:ascii="Arial" w:hAnsi="Arial"/>
                <w:bCs/>
                <w:i/>
                <w:iCs/>
                <w:sz w:val="20"/>
                <w:szCs w:val="20"/>
              </w:rPr>
              <w:t xml:space="preserve"> </w:t>
            </w:r>
            <w:r w:rsidR="003D3E70">
              <w:rPr>
                <w:rFonts w:ascii="Arial" w:hAnsi="Arial"/>
                <w:bCs/>
                <w:i/>
                <w:iCs/>
                <w:sz w:val="20"/>
                <w:szCs w:val="20"/>
              </w:rPr>
              <w:t xml:space="preserve"> na področju razvijanja IT rešitev</w:t>
            </w:r>
          </w:p>
          <w:p w14:paraId="5B4C2C04" w14:textId="77777777" w:rsidR="005722D3" w:rsidRPr="001C3750" w:rsidRDefault="005722D3" w:rsidP="005722D3">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441839A" w14:textId="77777777" w:rsidR="005722D3" w:rsidRPr="001C3750" w:rsidRDefault="005722D3" w:rsidP="005722D3">
            <w:pPr>
              <w:spacing w:line="260" w:lineRule="atLeast"/>
              <w:rPr>
                <w:rFonts w:ascii="Arial" w:hAnsi="Arial"/>
                <w:bCs/>
                <w:i/>
                <w:iCs/>
                <w:sz w:val="20"/>
                <w:szCs w:val="20"/>
              </w:rPr>
            </w:pPr>
          </w:p>
        </w:tc>
      </w:tr>
    </w:tbl>
    <w:p w14:paraId="48DE6621" w14:textId="77777777" w:rsidR="005722D3" w:rsidRDefault="005722D3" w:rsidP="005722D3">
      <w:pPr>
        <w:tabs>
          <w:tab w:val="center" w:pos="4320"/>
          <w:tab w:val="right" w:pos="8640"/>
        </w:tabs>
        <w:spacing w:line="260" w:lineRule="atLeast"/>
        <w:jc w:val="both"/>
        <w:rPr>
          <w:rFonts w:ascii="Arial" w:hAnsi="Arial" w:cs="Arial"/>
          <w:b/>
          <w:sz w:val="20"/>
          <w:szCs w:val="20"/>
          <w:lang w:eastAsia="en-US"/>
        </w:rPr>
      </w:pPr>
    </w:p>
    <w:p w14:paraId="1700E704" w14:textId="77777777" w:rsidR="003D3E70" w:rsidRPr="00A93C7A" w:rsidRDefault="003D3E70"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722D3" w:rsidRPr="00A93C7A" w14:paraId="3192406E" w14:textId="77777777" w:rsidTr="005722D3">
        <w:tc>
          <w:tcPr>
            <w:tcW w:w="3827" w:type="dxa"/>
            <w:tcBorders>
              <w:top w:val="single" w:sz="4" w:space="0" w:color="auto"/>
              <w:left w:val="single" w:sz="4" w:space="0" w:color="auto"/>
              <w:bottom w:val="single" w:sz="4" w:space="0" w:color="auto"/>
              <w:right w:val="single" w:sz="4" w:space="0" w:color="auto"/>
            </w:tcBorders>
          </w:tcPr>
          <w:p w14:paraId="18AB54EE" w14:textId="77777777" w:rsidR="005722D3" w:rsidRPr="00A93C7A" w:rsidRDefault="005722D3" w:rsidP="003D3E70">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sidR="003D3E70" w:rsidRPr="006E1B35">
              <w:rPr>
                <w:rFonts w:ascii="Arial" w:hAnsi="Arial"/>
                <w:b/>
                <w:i/>
                <w:iCs/>
                <w:sz w:val="20"/>
                <w:szCs w:val="20"/>
              </w:rPr>
              <w:t>RAZVIJALCA 1</w:t>
            </w:r>
          </w:p>
        </w:tc>
        <w:tc>
          <w:tcPr>
            <w:tcW w:w="4495" w:type="dxa"/>
            <w:tcBorders>
              <w:top w:val="single" w:sz="4" w:space="0" w:color="auto"/>
              <w:left w:val="single" w:sz="4" w:space="0" w:color="auto"/>
              <w:bottom w:val="single" w:sz="4" w:space="0" w:color="auto"/>
              <w:right w:val="single" w:sz="4" w:space="0" w:color="auto"/>
            </w:tcBorders>
          </w:tcPr>
          <w:p w14:paraId="7FE5E515" w14:textId="77777777" w:rsidR="005722D3" w:rsidRPr="00A93C7A" w:rsidRDefault="005722D3" w:rsidP="005722D3">
            <w:pPr>
              <w:spacing w:line="260" w:lineRule="atLeast"/>
              <w:rPr>
                <w:rFonts w:ascii="Arial" w:hAnsi="Arial"/>
                <w:b/>
                <w:bCs/>
                <w:i/>
                <w:iCs/>
                <w:sz w:val="20"/>
                <w:lang w:eastAsia="en-US"/>
              </w:rPr>
            </w:pPr>
          </w:p>
        </w:tc>
      </w:tr>
      <w:tr w:rsidR="005722D3" w:rsidRPr="00A93C7A" w14:paraId="554CA922" w14:textId="77777777" w:rsidTr="005722D3">
        <w:tc>
          <w:tcPr>
            <w:tcW w:w="3827" w:type="dxa"/>
            <w:tcBorders>
              <w:top w:val="single" w:sz="4" w:space="0" w:color="auto"/>
              <w:left w:val="single" w:sz="4" w:space="0" w:color="auto"/>
              <w:bottom w:val="single" w:sz="4" w:space="0" w:color="auto"/>
              <w:right w:val="single" w:sz="4" w:space="0" w:color="auto"/>
            </w:tcBorders>
          </w:tcPr>
          <w:p w14:paraId="52BE81B8"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1834DCD" w14:textId="77777777" w:rsidR="005722D3" w:rsidRPr="00A93C7A" w:rsidRDefault="005722D3" w:rsidP="005722D3">
            <w:pPr>
              <w:spacing w:line="260" w:lineRule="atLeast"/>
              <w:rPr>
                <w:rFonts w:ascii="Arial" w:hAnsi="Arial"/>
                <w:b/>
                <w:bCs/>
                <w:i/>
                <w:iCs/>
                <w:sz w:val="20"/>
                <w:lang w:eastAsia="en-US"/>
              </w:rPr>
            </w:pPr>
          </w:p>
        </w:tc>
      </w:tr>
      <w:tr w:rsidR="005722D3" w:rsidRPr="00A93C7A" w14:paraId="6F5D8EC0" w14:textId="77777777" w:rsidTr="005722D3">
        <w:tc>
          <w:tcPr>
            <w:tcW w:w="3827" w:type="dxa"/>
            <w:tcBorders>
              <w:top w:val="single" w:sz="4" w:space="0" w:color="auto"/>
              <w:left w:val="single" w:sz="4" w:space="0" w:color="auto"/>
              <w:bottom w:val="single" w:sz="4" w:space="0" w:color="auto"/>
              <w:right w:val="single" w:sz="4" w:space="0" w:color="auto"/>
            </w:tcBorders>
          </w:tcPr>
          <w:p w14:paraId="79015A56"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Obdobje izvedbe (od</w:t>
            </w:r>
            <w:r w:rsidR="000F7778">
              <w:rPr>
                <w:rFonts w:ascii="Arial" w:hAnsi="Arial"/>
                <w:i/>
                <w:iCs/>
                <w:sz w:val="20"/>
                <w:lang w:eastAsia="en-US"/>
              </w:rPr>
              <w:t xml:space="preserve"> mesec leto</w:t>
            </w:r>
            <w:r w:rsidRPr="00A93C7A">
              <w:rPr>
                <w:rFonts w:ascii="Arial" w:hAnsi="Arial"/>
                <w:i/>
                <w:iCs/>
                <w:sz w:val="20"/>
                <w:lang w:eastAsia="en-US"/>
              </w:rPr>
              <w:t xml:space="preserve"> – do</w:t>
            </w:r>
            <w:r w:rsidR="000F7778">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3F37F0B" w14:textId="77777777" w:rsidR="005722D3" w:rsidRPr="00A93C7A" w:rsidRDefault="005722D3" w:rsidP="005722D3">
            <w:pPr>
              <w:spacing w:line="260" w:lineRule="atLeast"/>
              <w:rPr>
                <w:rFonts w:ascii="Arial" w:hAnsi="Arial"/>
                <w:b/>
                <w:bCs/>
                <w:i/>
                <w:iCs/>
                <w:sz w:val="20"/>
                <w:lang w:eastAsia="en-US"/>
              </w:rPr>
            </w:pPr>
          </w:p>
        </w:tc>
      </w:tr>
      <w:tr w:rsidR="005722D3" w:rsidRPr="00A93C7A" w14:paraId="74BC6340" w14:textId="77777777" w:rsidTr="005722D3">
        <w:tc>
          <w:tcPr>
            <w:tcW w:w="3827" w:type="dxa"/>
            <w:tcBorders>
              <w:top w:val="single" w:sz="4" w:space="0" w:color="auto"/>
              <w:left w:val="single" w:sz="4" w:space="0" w:color="auto"/>
              <w:bottom w:val="single" w:sz="4" w:space="0" w:color="auto"/>
              <w:right w:val="single" w:sz="4" w:space="0" w:color="auto"/>
            </w:tcBorders>
          </w:tcPr>
          <w:p w14:paraId="733A6012" w14:textId="77777777" w:rsidR="005722D3" w:rsidRPr="00A93C7A" w:rsidRDefault="005722D3" w:rsidP="00F648B5">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E814AA">
              <w:rPr>
                <w:rFonts w:ascii="Arial" w:hAnsi="Arial"/>
                <w:i/>
                <w:iCs/>
                <w:sz w:val="20"/>
                <w:lang w:eastAsia="en-US"/>
              </w:rPr>
              <w:t xml:space="preserve">, z navedbo </w:t>
            </w:r>
            <w:r w:rsidR="00F648B5">
              <w:rPr>
                <w:rFonts w:ascii="Arial" w:hAnsi="Arial"/>
                <w:i/>
                <w:iCs/>
                <w:sz w:val="20"/>
                <w:lang w:eastAsia="en-US"/>
              </w:rPr>
              <w:t>vsaj štirih</w:t>
            </w:r>
            <w:r w:rsidR="00E814AA">
              <w:rPr>
                <w:rFonts w:ascii="Arial" w:hAnsi="Arial"/>
                <w:i/>
                <w:iCs/>
                <w:sz w:val="20"/>
                <w:lang w:eastAsia="en-US"/>
              </w:rPr>
              <w:t xml:space="preserve"> zahtev, navedenih v </w:t>
            </w:r>
            <w:r w:rsidR="00F648B5">
              <w:rPr>
                <w:rFonts w:ascii="Arial" w:hAnsi="Arial"/>
                <w:i/>
                <w:iCs/>
                <w:sz w:val="20"/>
                <w:lang w:eastAsia="en-US"/>
              </w:rPr>
              <w:t xml:space="preserve">podtočki B </w:t>
            </w:r>
            <w:r w:rsidR="00E814AA">
              <w:rPr>
                <w:rFonts w:ascii="Arial" w:hAnsi="Arial"/>
                <w:i/>
                <w:iCs/>
                <w:sz w:val="20"/>
                <w:lang w:eastAsia="en-US"/>
              </w:rPr>
              <w:t>točk</w:t>
            </w:r>
            <w:r w:rsidR="00F648B5">
              <w:rPr>
                <w:rFonts w:ascii="Arial" w:hAnsi="Arial"/>
                <w:i/>
                <w:iCs/>
                <w:sz w:val="20"/>
                <w:lang w:eastAsia="en-US"/>
              </w:rPr>
              <w:t>e</w:t>
            </w:r>
            <w:r w:rsidR="00E814AA">
              <w:rPr>
                <w:rFonts w:ascii="Arial" w:hAnsi="Arial"/>
                <w:i/>
                <w:iCs/>
                <w:sz w:val="20"/>
                <w:lang w:eastAsia="en-US"/>
              </w:rPr>
              <w:t xml:space="preserve"> 3.2.3.1.</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21848A5A" w14:textId="77777777" w:rsidR="005722D3" w:rsidRPr="00A93C7A" w:rsidRDefault="005722D3" w:rsidP="005722D3">
            <w:pPr>
              <w:spacing w:line="260" w:lineRule="atLeast"/>
              <w:rPr>
                <w:rFonts w:ascii="Arial" w:hAnsi="Arial"/>
                <w:b/>
                <w:bCs/>
                <w:i/>
                <w:iCs/>
                <w:sz w:val="20"/>
                <w:lang w:eastAsia="en-US"/>
              </w:rPr>
            </w:pPr>
          </w:p>
        </w:tc>
      </w:tr>
    </w:tbl>
    <w:p w14:paraId="7A38962B" w14:textId="77777777" w:rsidR="005722D3" w:rsidRDefault="005722D3"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3D3E70" w:rsidRPr="0094010D" w14:paraId="784E6481" w14:textId="77777777" w:rsidTr="005A248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7E5DCA4" w14:textId="77777777" w:rsidR="003D3E70" w:rsidRPr="0094010D" w:rsidRDefault="003D3E70" w:rsidP="003D3E70">
            <w:pPr>
              <w:spacing w:line="260" w:lineRule="atLeast"/>
              <w:rPr>
                <w:rFonts w:ascii="Arial" w:hAnsi="Arial"/>
                <w:i/>
                <w:iCs/>
                <w:sz w:val="20"/>
                <w:szCs w:val="20"/>
              </w:rPr>
            </w:pPr>
            <w:r>
              <w:rPr>
                <w:rFonts w:ascii="Arial" w:hAnsi="Arial"/>
                <w:b/>
                <w:i/>
                <w:iCs/>
                <w:sz w:val="20"/>
                <w:szCs w:val="20"/>
              </w:rPr>
              <w:t>RAZVIJALEC 2</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3D3E70" w:rsidRPr="00EE1F15" w14:paraId="09470984" w14:textId="77777777" w:rsidTr="005A2487">
        <w:tc>
          <w:tcPr>
            <w:tcW w:w="2694" w:type="dxa"/>
            <w:tcBorders>
              <w:top w:val="single" w:sz="4" w:space="0" w:color="auto"/>
              <w:left w:val="single" w:sz="4" w:space="0" w:color="auto"/>
              <w:bottom w:val="single" w:sz="4" w:space="0" w:color="auto"/>
              <w:right w:val="single" w:sz="4" w:space="0" w:color="auto"/>
            </w:tcBorders>
            <w:vAlign w:val="center"/>
          </w:tcPr>
          <w:p w14:paraId="72729C66" w14:textId="77777777" w:rsidR="003D3E70" w:rsidRPr="00EE1F15" w:rsidRDefault="003D3E70" w:rsidP="005A2487">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31E6F8DB" w14:textId="77777777" w:rsidR="003D3E70" w:rsidRDefault="003D3E70" w:rsidP="005A2487">
            <w:pPr>
              <w:spacing w:before="60" w:after="60"/>
              <w:rPr>
                <w:rFonts w:ascii="Arial" w:hAnsi="Arial"/>
                <w:b/>
                <w:bCs/>
                <w:iCs/>
                <w:sz w:val="20"/>
                <w:szCs w:val="20"/>
              </w:rPr>
            </w:pPr>
          </w:p>
          <w:p w14:paraId="04E5B085" w14:textId="77777777" w:rsidR="003D3E70" w:rsidRDefault="003D3E70" w:rsidP="005A2487">
            <w:pPr>
              <w:spacing w:before="60" w:after="60"/>
              <w:rPr>
                <w:rFonts w:ascii="Arial" w:hAnsi="Arial"/>
                <w:b/>
                <w:bCs/>
                <w:iCs/>
                <w:sz w:val="20"/>
                <w:szCs w:val="20"/>
              </w:rPr>
            </w:pPr>
          </w:p>
          <w:p w14:paraId="7AB19250" w14:textId="77777777" w:rsidR="003D3E70" w:rsidRPr="00EE1F15" w:rsidRDefault="003D3E70" w:rsidP="005A2487">
            <w:pPr>
              <w:spacing w:before="60" w:after="60"/>
              <w:rPr>
                <w:rFonts w:ascii="Arial" w:hAnsi="Arial"/>
                <w:b/>
                <w:bCs/>
                <w:iCs/>
                <w:sz w:val="20"/>
                <w:szCs w:val="20"/>
              </w:rPr>
            </w:pPr>
          </w:p>
        </w:tc>
      </w:tr>
      <w:tr w:rsidR="003D3E70" w:rsidRPr="00B81207" w14:paraId="00814FE8"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tcPr>
          <w:p w14:paraId="0544C993" w14:textId="77777777" w:rsidR="003D3E70" w:rsidRPr="00EE1F15" w:rsidRDefault="003D3E70" w:rsidP="005A2487">
            <w:pPr>
              <w:spacing w:line="260" w:lineRule="atLeast"/>
              <w:rPr>
                <w:rFonts w:ascii="Arial" w:hAnsi="Arial"/>
                <w:i/>
                <w:iCs/>
                <w:sz w:val="20"/>
                <w:szCs w:val="20"/>
              </w:rPr>
            </w:pPr>
            <w:r w:rsidRPr="00EE1F15">
              <w:rPr>
                <w:rFonts w:ascii="Arial" w:hAnsi="Arial"/>
                <w:i/>
                <w:iCs/>
                <w:sz w:val="20"/>
                <w:szCs w:val="20"/>
              </w:rPr>
              <w:lastRenderedPageBreak/>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AF5BDDB" w14:textId="77777777" w:rsidR="003D3E70" w:rsidRPr="00B81207" w:rsidRDefault="003D3E70" w:rsidP="005A2487">
            <w:pPr>
              <w:spacing w:before="60" w:after="60"/>
              <w:rPr>
                <w:rFonts w:ascii="Arial" w:hAnsi="Arial"/>
                <w:b/>
                <w:bCs/>
                <w:iCs/>
                <w:sz w:val="20"/>
                <w:szCs w:val="20"/>
              </w:rPr>
            </w:pPr>
          </w:p>
        </w:tc>
      </w:tr>
      <w:tr w:rsidR="003D3E70" w:rsidRPr="00EE1F15" w14:paraId="5F106E40"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BE3267C" w14:textId="77777777" w:rsidR="003D3E70" w:rsidRPr="00EE1F15" w:rsidRDefault="003D3E70" w:rsidP="005A2487">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4484D85" w14:textId="77777777" w:rsidR="003D3E70" w:rsidRDefault="003D3E70" w:rsidP="005A2487">
            <w:pPr>
              <w:spacing w:line="260" w:lineRule="atLeast"/>
              <w:rPr>
                <w:rFonts w:ascii="Arial" w:hAnsi="Arial"/>
                <w:b/>
                <w:bCs/>
                <w:i/>
                <w:iCs/>
                <w:sz w:val="20"/>
                <w:szCs w:val="20"/>
              </w:rPr>
            </w:pPr>
          </w:p>
          <w:p w14:paraId="74D2D10A" w14:textId="77777777" w:rsidR="003D3E70" w:rsidRDefault="003D3E70" w:rsidP="005A2487">
            <w:pPr>
              <w:spacing w:line="260" w:lineRule="atLeast"/>
              <w:rPr>
                <w:rFonts w:ascii="Arial" w:hAnsi="Arial"/>
                <w:b/>
                <w:bCs/>
                <w:i/>
                <w:iCs/>
                <w:sz w:val="20"/>
                <w:szCs w:val="20"/>
              </w:rPr>
            </w:pPr>
          </w:p>
          <w:p w14:paraId="56AA51C9" w14:textId="77777777" w:rsidR="003D3E70" w:rsidRPr="00EE1F15" w:rsidRDefault="003D3E70" w:rsidP="005A2487">
            <w:pPr>
              <w:spacing w:line="260" w:lineRule="atLeast"/>
              <w:rPr>
                <w:rFonts w:ascii="Arial" w:hAnsi="Arial"/>
                <w:b/>
                <w:bCs/>
                <w:i/>
                <w:iCs/>
                <w:sz w:val="20"/>
                <w:szCs w:val="20"/>
              </w:rPr>
            </w:pPr>
          </w:p>
        </w:tc>
      </w:tr>
      <w:tr w:rsidR="003D3E70" w:rsidRPr="002F0D70" w14:paraId="059134A3"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4626C1D" w14:textId="77777777" w:rsidR="003D3E70" w:rsidRPr="00902598" w:rsidRDefault="003D3E70" w:rsidP="005A2487">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r>
              <w:rPr>
                <w:rFonts w:ascii="Arial" w:hAnsi="Arial"/>
                <w:bCs/>
                <w:i/>
                <w:iCs/>
                <w:sz w:val="20"/>
                <w:szCs w:val="20"/>
              </w:rPr>
              <w:t xml:space="preserve">  na področju razvijanja IT rešitev</w:t>
            </w:r>
          </w:p>
          <w:p w14:paraId="1EDA465D" w14:textId="77777777" w:rsidR="003D3E70" w:rsidRPr="001C3750" w:rsidRDefault="003D3E70" w:rsidP="005A2487">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6CA2F9C" w14:textId="77777777" w:rsidR="003D3E70" w:rsidRPr="001C3750" w:rsidRDefault="003D3E70" w:rsidP="005A2487">
            <w:pPr>
              <w:spacing w:line="260" w:lineRule="atLeast"/>
              <w:rPr>
                <w:rFonts w:ascii="Arial" w:hAnsi="Arial"/>
                <w:bCs/>
                <w:i/>
                <w:iCs/>
                <w:sz w:val="20"/>
                <w:szCs w:val="20"/>
              </w:rPr>
            </w:pPr>
          </w:p>
        </w:tc>
      </w:tr>
    </w:tbl>
    <w:p w14:paraId="2E9D1733" w14:textId="77777777" w:rsidR="003D3E70" w:rsidRDefault="003D3E70" w:rsidP="003D3E70">
      <w:pPr>
        <w:tabs>
          <w:tab w:val="center" w:pos="4320"/>
          <w:tab w:val="right" w:pos="8640"/>
        </w:tabs>
        <w:spacing w:line="260" w:lineRule="atLeast"/>
        <w:jc w:val="both"/>
        <w:rPr>
          <w:rFonts w:ascii="Arial" w:hAnsi="Arial" w:cs="Arial"/>
          <w:b/>
          <w:sz w:val="20"/>
          <w:szCs w:val="20"/>
          <w:lang w:eastAsia="en-US"/>
        </w:rPr>
      </w:pPr>
    </w:p>
    <w:p w14:paraId="5B8FCC07" w14:textId="77777777" w:rsidR="003D3E70" w:rsidRPr="00A93C7A" w:rsidRDefault="003D3E70" w:rsidP="003D3E70">
      <w:pPr>
        <w:tabs>
          <w:tab w:val="center" w:pos="4320"/>
          <w:tab w:val="right" w:pos="8640"/>
        </w:tabs>
        <w:spacing w:line="260" w:lineRule="atLeast"/>
        <w:jc w:val="both"/>
        <w:rPr>
          <w:rFonts w:ascii="Arial" w:hAnsi="Arial" w:cs="Arial"/>
          <w:b/>
          <w:sz w:val="20"/>
          <w:szCs w:val="20"/>
          <w:lang w:eastAsia="en-US"/>
        </w:rPr>
      </w:pPr>
    </w:p>
    <w:tbl>
      <w:tblPr>
        <w:tblW w:w="8322" w:type="dxa"/>
        <w:tblInd w:w="392" w:type="dxa"/>
        <w:tblLook w:val="01E0" w:firstRow="1" w:lastRow="1" w:firstColumn="1" w:lastColumn="1" w:noHBand="0" w:noVBand="0"/>
      </w:tblPr>
      <w:tblGrid>
        <w:gridCol w:w="3827"/>
        <w:gridCol w:w="4495"/>
      </w:tblGrid>
      <w:tr w:rsidR="003D3E70" w:rsidRPr="00A93C7A" w14:paraId="47382658" w14:textId="77777777" w:rsidTr="002D72AE">
        <w:tc>
          <w:tcPr>
            <w:tcW w:w="3827" w:type="dxa"/>
            <w:tcBorders>
              <w:top w:val="single" w:sz="4" w:space="0" w:color="auto"/>
              <w:left w:val="single" w:sz="4" w:space="0" w:color="auto"/>
              <w:bottom w:val="single" w:sz="4" w:space="0" w:color="auto"/>
              <w:right w:val="single" w:sz="4" w:space="0" w:color="auto"/>
            </w:tcBorders>
          </w:tcPr>
          <w:p w14:paraId="369313D7" w14:textId="77777777" w:rsidR="003D3E70" w:rsidRPr="00A93C7A" w:rsidRDefault="003D3E70" w:rsidP="003D3E70">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sidRPr="006E1B35">
              <w:rPr>
                <w:rFonts w:ascii="Arial" w:hAnsi="Arial"/>
                <w:b/>
                <w:i/>
                <w:iCs/>
                <w:sz w:val="20"/>
                <w:szCs w:val="20"/>
              </w:rPr>
              <w:t>RAZVIJALCA 2</w:t>
            </w:r>
          </w:p>
        </w:tc>
        <w:tc>
          <w:tcPr>
            <w:tcW w:w="4495" w:type="dxa"/>
            <w:tcBorders>
              <w:top w:val="single" w:sz="4" w:space="0" w:color="auto"/>
              <w:left w:val="single" w:sz="4" w:space="0" w:color="auto"/>
              <w:bottom w:val="single" w:sz="4" w:space="0" w:color="auto"/>
              <w:right w:val="single" w:sz="4" w:space="0" w:color="auto"/>
            </w:tcBorders>
          </w:tcPr>
          <w:p w14:paraId="436CFD24" w14:textId="77777777" w:rsidR="003D3E70" w:rsidRPr="00A93C7A" w:rsidRDefault="003D3E70" w:rsidP="005A2487">
            <w:pPr>
              <w:spacing w:line="260" w:lineRule="atLeast"/>
              <w:rPr>
                <w:rFonts w:ascii="Arial" w:hAnsi="Arial"/>
                <w:b/>
                <w:bCs/>
                <w:i/>
                <w:iCs/>
                <w:sz w:val="20"/>
                <w:lang w:eastAsia="en-US"/>
              </w:rPr>
            </w:pPr>
          </w:p>
        </w:tc>
      </w:tr>
      <w:tr w:rsidR="003D3E70" w:rsidRPr="00A93C7A" w14:paraId="3EE406EF" w14:textId="77777777" w:rsidTr="002D72AE">
        <w:tc>
          <w:tcPr>
            <w:tcW w:w="3827" w:type="dxa"/>
            <w:tcBorders>
              <w:top w:val="single" w:sz="4" w:space="0" w:color="auto"/>
              <w:left w:val="single" w:sz="4" w:space="0" w:color="auto"/>
              <w:bottom w:val="single" w:sz="4" w:space="0" w:color="auto"/>
              <w:right w:val="single" w:sz="4" w:space="0" w:color="auto"/>
            </w:tcBorders>
          </w:tcPr>
          <w:p w14:paraId="5023D6C2" w14:textId="77777777" w:rsidR="003D3E70" w:rsidRPr="00A93C7A" w:rsidRDefault="003D3E70" w:rsidP="005A2487">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09F2B3AF" w14:textId="77777777" w:rsidR="003D3E70" w:rsidRPr="00A93C7A" w:rsidRDefault="003D3E70" w:rsidP="005A2487">
            <w:pPr>
              <w:spacing w:line="260" w:lineRule="atLeast"/>
              <w:rPr>
                <w:rFonts w:ascii="Arial" w:hAnsi="Arial"/>
                <w:b/>
                <w:bCs/>
                <w:i/>
                <w:iCs/>
                <w:sz w:val="20"/>
                <w:lang w:eastAsia="en-US"/>
              </w:rPr>
            </w:pPr>
          </w:p>
        </w:tc>
      </w:tr>
      <w:tr w:rsidR="003D3E70" w:rsidRPr="00A93C7A" w14:paraId="29211AF4" w14:textId="77777777" w:rsidTr="002D72AE">
        <w:tc>
          <w:tcPr>
            <w:tcW w:w="3827" w:type="dxa"/>
            <w:tcBorders>
              <w:top w:val="single" w:sz="4" w:space="0" w:color="auto"/>
              <w:left w:val="single" w:sz="4" w:space="0" w:color="auto"/>
              <w:bottom w:val="single" w:sz="4" w:space="0" w:color="auto"/>
              <w:right w:val="single" w:sz="4" w:space="0" w:color="auto"/>
            </w:tcBorders>
          </w:tcPr>
          <w:p w14:paraId="4CEAC7CE" w14:textId="77777777" w:rsidR="003D3E70" w:rsidRPr="00A93C7A" w:rsidRDefault="003D3E70" w:rsidP="005A2487">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6000087" w14:textId="77777777" w:rsidR="003D3E70" w:rsidRPr="00A93C7A" w:rsidRDefault="003D3E70" w:rsidP="005A2487">
            <w:pPr>
              <w:spacing w:line="260" w:lineRule="atLeast"/>
              <w:rPr>
                <w:rFonts w:ascii="Arial" w:hAnsi="Arial"/>
                <w:b/>
                <w:bCs/>
                <w:i/>
                <w:iCs/>
                <w:sz w:val="20"/>
                <w:lang w:eastAsia="en-US"/>
              </w:rPr>
            </w:pPr>
          </w:p>
        </w:tc>
      </w:tr>
      <w:tr w:rsidR="003D3E70" w:rsidRPr="00A93C7A" w14:paraId="558E9496" w14:textId="77777777" w:rsidTr="002D72AE">
        <w:tc>
          <w:tcPr>
            <w:tcW w:w="3827" w:type="dxa"/>
            <w:tcBorders>
              <w:top w:val="single" w:sz="4" w:space="0" w:color="auto"/>
              <w:left w:val="single" w:sz="4" w:space="0" w:color="auto"/>
              <w:bottom w:val="single" w:sz="4" w:space="0" w:color="auto"/>
              <w:right w:val="single" w:sz="4" w:space="0" w:color="auto"/>
            </w:tcBorders>
          </w:tcPr>
          <w:p w14:paraId="7613C94C" w14:textId="77777777" w:rsidR="003D3E70" w:rsidRPr="00A93C7A" w:rsidRDefault="00F648B5" w:rsidP="00E814AA">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z navedbo vsaj štirih zahtev, navedenih v podtočki B točke 3.2.3.1.</w:t>
            </w:r>
          </w:p>
        </w:tc>
        <w:tc>
          <w:tcPr>
            <w:tcW w:w="4495" w:type="dxa"/>
            <w:tcBorders>
              <w:top w:val="single" w:sz="4" w:space="0" w:color="auto"/>
              <w:left w:val="single" w:sz="4" w:space="0" w:color="auto"/>
              <w:bottom w:val="single" w:sz="4" w:space="0" w:color="auto"/>
              <w:right w:val="single" w:sz="4" w:space="0" w:color="auto"/>
            </w:tcBorders>
          </w:tcPr>
          <w:p w14:paraId="701E4D76" w14:textId="77777777" w:rsidR="003D3E70" w:rsidRPr="00A93C7A" w:rsidRDefault="003D3E70" w:rsidP="005A2487">
            <w:pPr>
              <w:spacing w:line="260" w:lineRule="atLeast"/>
              <w:rPr>
                <w:rFonts w:ascii="Arial" w:hAnsi="Arial"/>
                <w:b/>
                <w:bCs/>
                <w:i/>
                <w:iCs/>
                <w:sz w:val="20"/>
                <w:lang w:eastAsia="en-US"/>
              </w:rPr>
            </w:pPr>
          </w:p>
        </w:tc>
      </w:tr>
    </w:tbl>
    <w:p w14:paraId="59E72DE9" w14:textId="77777777" w:rsidR="003D3E70" w:rsidRDefault="003D3E70"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3D3E70" w:rsidRPr="0094010D" w14:paraId="68DF891F" w14:textId="77777777" w:rsidTr="005A248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4D9214F" w14:textId="77777777" w:rsidR="003D3E70" w:rsidRPr="0094010D" w:rsidRDefault="003D3E70" w:rsidP="002D72AE">
            <w:pPr>
              <w:spacing w:line="260" w:lineRule="atLeast"/>
              <w:rPr>
                <w:rFonts w:ascii="Arial" w:hAnsi="Arial"/>
                <w:i/>
                <w:iCs/>
                <w:sz w:val="20"/>
                <w:szCs w:val="20"/>
              </w:rPr>
            </w:pPr>
            <w:r>
              <w:rPr>
                <w:rFonts w:ascii="Arial" w:hAnsi="Arial"/>
                <w:b/>
                <w:i/>
                <w:iCs/>
                <w:sz w:val="20"/>
                <w:szCs w:val="20"/>
              </w:rPr>
              <w:t xml:space="preserve">RAZVIJALEC </w:t>
            </w:r>
            <w:r w:rsidR="002D72AE">
              <w:rPr>
                <w:rFonts w:ascii="Arial" w:hAnsi="Arial"/>
                <w:b/>
                <w:i/>
                <w:iCs/>
                <w:sz w:val="20"/>
                <w:szCs w:val="20"/>
              </w:rPr>
              <w:t>3</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3D3E70" w:rsidRPr="00EE1F15" w14:paraId="4389F13B" w14:textId="77777777" w:rsidTr="005A2487">
        <w:tc>
          <w:tcPr>
            <w:tcW w:w="2694" w:type="dxa"/>
            <w:tcBorders>
              <w:top w:val="single" w:sz="4" w:space="0" w:color="auto"/>
              <w:left w:val="single" w:sz="4" w:space="0" w:color="auto"/>
              <w:bottom w:val="single" w:sz="4" w:space="0" w:color="auto"/>
              <w:right w:val="single" w:sz="4" w:space="0" w:color="auto"/>
            </w:tcBorders>
            <w:vAlign w:val="center"/>
          </w:tcPr>
          <w:p w14:paraId="629C57A8" w14:textId="77777777" w:rsidR="003D3E70" w:rsidRPr="00EE1F15" w:rsidRDefault="003D3E70" w:rsidP="005A2487">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22DBA95D" w14:textId="77777777" w:rsidR="003D3E70" w:rsidRDefault="003D3E70" w:rsidP="005A2487">
            <w:pPr>
              <w:spacing w:before="60" w:after="60"/>
              <w:rPr>
                <w:rFonts w:ascii="Arial" w:hAnsi="Arial"/>
                <w:b/>
                <w:bCs/>
                <w:iCs/>
                <w:sz w:val="20"/>
                <w:szCs w:val="20"/>
              </w:rPr>
            </w:pPr>
          </w:p>
          <w:p w14:paraId="5FFD2CC0" w14:textId="77777777" w:rsidR="003D3E70" w:rsidRDefault="003D3E70" w:rsidP="005A2487">
            <w:pPr>
              <w:spacing w:before="60" w:after="60"/>
              <w:rPr>
                <w:rFonts w:ascii="Arial" w:hAnsi="Arial"/>
                <w:b/>
                <w:bCs/>
                <w:iCs/>
                <w:sz w:val="20"/>
                <w:szCs w:val="20"/>
              </w:rPr>
            </w:pPr>
          </w:p>
          <w:p w14:paraId="0EAAA509" w14:textId="77777777" w:rsidR="003D3E70" w:rsidRPr="00EE1F15" w:rsidRDefault="003D3E70" w:rsidP="005A2487">
            <w:pPr>
              <w:spacing w:before="60" w:after="60"/>
              <w:rPr>
                <w:rFonts w:ascii="Arial" w:hAnsi="Arial"/>
                <w:b/>
                <w:bCs/>
                <w:iCs/>
                <w:sz w:val="20"/>
                <w:szCs w:val="20"/>
              </w:rPr>
            </w:pPr>
          </w:p>
        </w:tc>
      </w:tr>
      <w:tr w:rsidR="003D3E70" w:rsidRPr="00B81207" w14:paraId="67C11677"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tcPr>
          <w:p w14:paraId="1DF84FA9" w14:textId="77777777" w:rsidR="003D3E70" w:rsidRPr="00EE1F15" w:rsidRDefault="003D3E70" w:rsidP="005A2487">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A14B719" w14:textId="77777777" w:rsidR="003D3E70" w:rsidRPr="00B81207" w:rsidRDefault="003D3E70" w:rsidP="005A2487">
            <w:pPr>
              <w:spacing w:before="60" w:after="60"/>
              <w:rPr>
                <w:rFonts w:ascii="Arial" w:hAnsi="Arial"/>
                <w:b/>
                <w:bCs/>
                <w:iCs/>
                <w:sz w:val="20"/>
                <w:szCs w:val="20"/>
              </w:rPr>
            </w:pPr>
          </w:p>
        </w:tc>
      </w:tr>
      <w:tr w:rsidR="003D3E70" w:rsidRPr="00EE1F15" w14:paraId="3802E312"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587D202" w14:textId="77777777" w:rsidR="003D3E70" w:rsidRPr="00EE1F15" w:rsidRDefault="003D3E70" w:rsidP="005A2487">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6907D73" w14:textId="77777777" w:rsidR="003D3E70" w:rsidRDefault="003D3E70" w:rsidP="005A2487">
            <w:pPr>
              <w:spacing w:line="260" w:lineRule="atLeast"/>
              <w:rPr>
                <w:rFonts w:ascii="Arial" w:hAnsi="Arial"/>
                <w:b/>
                <w:bCs/>
                <w:i/>
                <w:iCs/>
                <w:sz w:val="20"/>
                <w:szCs w:val="20"/>
              </w:rPr>
            </w:pPr>
          </w:p>
          <w:p w14:paraId="2029A62E" w14:textId="77777777" w:rsidR="003D3E70" w:rsidRDefault="003D3E70" w:rsidP="005A2487">
            <w:pPr>
              <w:spacing w:line="260" w:lineRule="atLeast"/>
              <w:rPr>
                <w:rFonts w:ascii="Arial" w:hAnsi="Arial"/>
                <w:b/>
                <w:bCs/>
                <w:i/>
                <w:iCs/>
                <w:sz w:val="20"/>
                <w:szCs w:val="20"/>
              </w:rPr>
            </w:pPr>
          </w:p>
          <w:p w14:paraId="78D900DC" w14:textId="77777777" w:rsidR="003D3E70" w:rsidRPr="00EE1F15" w:rsidRDefault="003D3E70" w:rsidP="005A2487">
            <w:pPr>
              <w:spacing w:line="260" w:lineRule="atLeast"/>
              <w:rPr>
                <w:rFonts w:ascii="Arial" w:hAnsi="Arial"/>
                <w:b/>
                <w:bCs/>
                <w:i/>
                <w:iCs/>
                <w:sz w:val="20"/>
                <w:szCs w:val="20"/>
              </w:rPr>
            </w:pPr>
          </w:p>
        </w:tc>
      </w:tr>
      <w:tr w:rsidR="003D3E70" w:rsidRPr="002F0D70" w14:paraId="60A1FA8A"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1CDF9C9" w14:textId="77777777" w:rsidR="003D3E70" w:rsidRPr="00902598" w:rsidRDefault="003D3E70" w:rsidP="005A2487">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r>
              <w:rPr>
                <w:rFonts w:ascii="Arial" w:hAnsi="Arial"/>
                <w:bCs/>
                <w:i/>
                <w:iCs/>
                <w:sz w:val="20"/>
                <w:szCs w:val="20"/>
              </w:rPr>
              <w:t xml:space="preserve">  na področju razvijanja IT rešitev</w:t>
            </w:r>
          </w:p>
          <w:p w14:paraId="35F48277" w14:textId="77777777" w:rsidR="003D3E70" w:rsidRPr="001C3750" w:rsidRDefault="003D3E70" w:rsidP="005A2487">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03DDF09" w14:textId="77777777" w:rsidR="003D3E70" w:rsidRPr="001C3750" w:rsidRDefault="003D3E70" w:rsidP="005A2487">
            <w:pPr>
              <w:spacing w:line="260" w:lineRule="atLeast"/>
              <w:rPr>
                <w:rFonts w:ascii="Arial" w:hAnsi="Arial"/>
                <w:bCs/>
                <w:i/>
                <w:iCs/>
                <w:sz w:val="20"/>
                <w:szCs w:val="20"/>
              </w:rPr>
            </w:pPr>
          </w:p>
        </w:tc>
      </w:tr>
    </w:tbl>
    <w:p w14:paraId="411568A9" w14:textId="77777777" w:rsidR="006E1B35" w:rsidRPr="00A93C7A" w:rsidRDefault="006E1B35" w:rsidP="003D3E70">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3D3E70" w:rsidRPr="00A93C7A" w14:paraId="595A5849" w14:textId="77777777" w:rsidTr="005A2487">
        <w:tc>
          <w:tcPr>
            <w:tcW w:w="3827" w:type="dxa"/>
            <w:tcBorders>
              <w:top w:val="single" w:sz="4" w:space="0" w:color="auto"/>
              <w:left w:val="single" w:sz="4" w:space="0" w:color="auto"/>
              <w:bottom w:val="single" w:sz="4" w:space="0" w:color="auto"/>
              <w:right w:val="single" w:sz="4" w:space="0" w:color="auto"/>
            </w:tcBorders>
          </w:tcPr>
          <w:p w14:paraId="6D5CEC2A" w14:textId="77777777" w:rsidR="003D3E70" w:rsidRPr="00A93C7A" w:rsidRDefault="003D3E70" w:rsidP="002D72AE">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sidRPr="006E1B35">
              <w:rPr>
                <w:rFonts w:ascii="Arial" w:hAnsi="Arial"/>
                <w:b/>
                <w:i/>
                <w:iCs/>
                <w:sz w:val="20"/>
                <w:szCs w:val="20"/>
              </w:rPr>
              <w:t xml:space="preserve">RAZVIJALCA </w:t>
            </w:r>
            <w:r w:rsidR="002D72AE" w:rsidRPr="006E1B35">
              <w:rPr>
                <w:rFonts w:ascii="Arial" w:hAnsi="Arial"/>
                <w:b/>
                <w:i/>
                <w:iCs/>
                <w:sz w:val="20"/>
                <w:szCs w:val="20"/>
              </w:rPr>
              <w:t>3</w:t>
            </w:r>
          </w:p>
        </w:tc>
        <w:tc>
          <w:tcPr>
            <w:tcW w:w="4495" w:type="dxa"/>
            <w:tcBorders>
              <w:top w:val="single" w:sz="4" w:space="0" w:color="auto"/>
              <w:left w:val="single" w:sz="4" w:space="0" w:color="auto"/>
              <w:bottom w:val="single" w:sz="4" w:space="0" w:color="auto"/>
              <w:right w:val="single" w:sz="4" w:space="0" w:color="auto"/>
            </w:tcBorders>
          </w:tcPr>
          <w:p w14:paraId="20DD001F" w14:textId="77777777" w:rsidR="003D3E70" w:rsidRPr="00A93C7A" w:rsidRDefault="003D3E70" w:rsidP="005A2487">
            <w:pPr>
              <w:spacing w:line="260" w:lineRule="atLeast"/>
              <w:rPr>
                <w:rFonts w:ascii="Arial" w:hAnsi="Arial"/>
                <w:b/>
                <w:bCs/>
                <w:i/>
                <w:iCs/>
                <w:sz w:val="20"/>
                <w:lang w:eastAsia="en-US"/>
              </w:rPr>
            </w:pPr>
          </w:p>
        </w:tc>
      </w:tr>
      <w:tr w:rsidR="003D3E70" w:rsidRPr="00A93C7A" w14:paraId="1641BE27" w14:textId="77777777" w:rsidTr="005A2487">
        <w:tc>
          <w:tcPr>
            <w:tcW w:w="3827" w:type="dxa"/>
            <w:tcBorders>
              <w:top w:val="single" w:sz="4" w:space="0" w:color="auto"/>
              <w:left w:val="single" w:sz="4" w:space="0" w:color="auto"/>
              <w:bottom w:val="single" w:sz="4" w:space="0" w:color="auto"/>
              <w:right w:val="single" w:sz="4" w:space="0" w:color="auto"/>
            </w:tcBorders>
          </w:tcPr>
          <w:p w14:paraId="79F9DD1B" w14:textId="77777777" w:rsidR="003D3E70" w:rsidRPr="00A93C7A" w:rsidRDefault="003D3E70" w:rsidP="005A2487">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01A446EE" w14:textId="77777777" w:rsidR="003D3E70" w:rsidRPr="00A93C7A" w:rsidRDefault="003D3E70" w:rsidP="005A2487">
            <w:pPr>
              <w:spacing w:line="260" w:lineRule="atLeast"/>
              <w:rPr>
                <w:rFonts w:ascii="Arial" w:hAnsi="Arial"/>
                <w:b/>
                <w:bCs/>
                <w:i/>
                <w:iCs/>
                <w:sz w:val="20"/>
                <w:lang w:eastAsia="en-US"/>
              </w:rPr>
            </w:pPr>
          </w:p>
        </w:tc>
      </w:tr>
      <w:tr w:rsidR="003D3E70" w:rsidRPr="00A93C7A" w14:paraId="26794E3E" w14:textId="77777777" w:rsidTr="005A2487">
        <w:tc>
          <w:tcPr>
            <w:tcW w:w="3827" w:type="dxa"/>
            <w:tcBorders>
              <w:top w:val="single" w:sz="4" w:space="0" w:color="auto"/>
              <w:left w:val="single" w:sz="4" w:space="0" w:color="auto"/>
              <w:bottom w:val="single" w:sz="4" w:space="0" w:color="auto"/>
              <w:right w:val="single" w:sz="4" w:space="0" w:color="auto"/>
            </w:tcBorders>
          </w:tcPr>
          <w:p w14:paraId="73289FA7" w14:textId="77777777" w:rsidR="003D3E70" w:rsidRPr="00A93C7A" w:rsidRDefault="003D3E70" w:rsidP="005A2487">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881CBED" w14:textId="77777777" w:rsidR="003D3E70" w:rsidRPr="00A93C7A" w:rsidRDefault="003D3E70" w:rsidP="005A2487">
            <w:pPr>
              <w:spacing w:line="260" w:lineRule="atLeast"/>
              <w:rPr>
                <w:rFonts w:ascii="Arial" w:hAnsi="Arial"/>
                <w:b/>
                <w:bCs/>
                <w:i/>
                <w:iCs/>
                <w:sz w:val="20"/>
                <w:lang w:eastAsia="en-US"/>
              </w:rPr>
            </w:pPr>
          </w:p>
        </w:tc>
      </w:tr>
      <w:tr w:rsidR="003D3E70" w:rsidRPr="00A93C7A" w14:paraId="3762DB99" w14:textId="77777777" w:rsidTr="005A2487">
        <w:tc>
          <w:tcPr>
            <w:tcW w:w="3827" w:type="dxa"/>
            <w:tcBorders>
              <w:top w:val="single" w:sz="4" w:space="0" w:color="auto"/>
              <w:left w:val="single" w:sz="4" w:space="0" w:color="auto"/>
              <w:bottom w:val="single" w:sz="4" w:space="0" w:color="auto"/>
              <w:right w:val="single" w:sz="4" w:space="0" w:color="auto"/>
            </w:tcBorders>
          </w:tcPr>
          <w:p w14:paraId="16BB5FD7" w14:textId="77777777" w:rsidR="003D3E70" w:rsidRPr="00A93C7A" w:rsidRDefault="00F648B5" w:rsidP="00E814AA">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z navedbo vsaj štirih zahtev, navedenih v podtočki B točke 3.2.3.1.</w:t>
            </w:r>
          </w:p>
        </w:tc>
        <w:tc>
          <w:tcPr>
            <w:tcW w:w="4495" w:type="dxa"/>
            <w:tcBorders>
              <w:top w:val="single" w:sz="4" w:space="0" w:color="auto"/>
              <w:left w:val="single" w:sz="4" w:space="0" w:color="auto"/>
              <w:bottom w:val="single" w:sz="4" w:space="0" w:color="auto"/>
              <w:right w:val="single" w:sz="4" w:space="0" w:color="auto"/>
            </w:tcBorders>
          </w:tcPr>
          <w:p w14:paraId="2D58813D" w14:textId="77777777" w:rsidR="003D3E70" w:rsidRPr="00A93C7A" w:rsidRDefault="003D3E70" w:rsidP="005A2487">
            <w:pPr>
              <w:spacing w:line="260" w:lineRule="atLeast"/>
              <w:rPr>
                <w:rFonts w:ascii="Arial" w:hAnsi="Arial"/>
                <w:b/>
                <w:bCs/>
                <w:i/>
                <w:iCs/>
                <w:sz w:val="20"/>
                <w:lang w:eastAsia="en-US"/>
              </w:rPr>
            </w:pPr>
          </w:p>
        </w:tc>
      </w:tr>
    </w:tbl>
    <w:p w14:paraId="668F5FA3" w14:textId="77777777" w:rsidR="005722D3" w:rsidRDefault="005722D3" w:rsidP="005722D3">
      <w:pPr>
        <w:tabs>
          <w:tab w:val="center" w:pos="4320"/>
          <w:tab w:val="right" w:pos="8640"/>
        </w:tabs>
        <w:spacing w:line="260" w:lineRule="atLeast"/>
        <w:jc w:val="both"/>
        <w:rPr>
          <w:rFonts w:ascii="Arial" w:hAnsi="Arial" w:cs="Arial"/>
          <w:b/>
          <w:sz w:val="20"/>
          <w:szCs w:val="20"/>
          <w:lang w:eastAsia="en-US"/>
        </w:rPr>
      </w:pPr>
    </w:p>
    <w:p w14:paraId="2554CF00" w14:textId="77777777" w:rsidR="003D3E70" w:rsidRDefault="003D3E70" w:rsidP="005722D3">
      <w:pPr>
        <w:tabs>
          <w:tab w:val="center" w:pos="4320"/>
          <w:tab w:val="right" w:pos="8640"/>
        </w:tabs>
        <w:spacing w:line="260" w:lineRule="atLeast"/>
        <w:jc w:val="both"/>
        <w:rPr>
          <w:rFonts w:ascii="Arial" w:hAnsi="Arial" w:cs="Arial"/>
          <w:b/>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311"/>
      </w:tblGrid>
      <w:tr w:rsidR="005722D3" w:rsidRPr="00A93C7A" w14:paraId="59E6CB41" w14:textId="77777777" w:rsidTr="003D3E70">
        <w:tc>
          <w:tcPr>
            <w:tcW w:w="3641" w:type="dxa"/>
            <w:tcBorders>
              <w:bottom w:val="single" w:sz="4" w:space="0" w:color="auto"/>
            </w:tcBorders>
            <w:shd w:val="clear" w:color="auto" w:fill="auto"/>
          </w:tcPr>
          <w:p w14:paraId="41960439" w14:textId="77777777" w:rsidR="005722D3" w:rsidRPr="00A93C7A" w:rsidRDefault="005722D3" w:rsidP="005722D3">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332CD4A7" w14:textId="77777777" w:rsidR="005722D3" w:rsidRPr="00A93C7A" w:rsidRDefault="005722D3" w:rsidP="005722D3">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5722D3" w:rsidRPr="00A93C7A" w14:paraId="11E5ADCF" w14:textId="77777777" w:rsidTr="003D3E70">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6106C7C" w14:textId="77777777" w:rsidR="005722D3" w:rsidRPr="00A93C7A" w:rsidRDefault="005722D3" w:rsidP="005722D3">
            <w:pPr>
              <w:spacing w:after="120"/>
              <w:jc w:val="both"/>
              <w:rPr>
                <w:rFonts w:ascii="Arial" w:hAnsi="Arial" w:cs="Arial"/>
                <w:i/>
                <w:sz w:val="20"/>
                <w:szCs w:val="20"/>
                <w:lang w:eastAsia="en-US"/>
              </w:rPr>
            </w:pPr>
            <w:r w:rsidRPr="00161C6E">
              <w:rPr>
                <w:rFonts w:ascii="Arial" w:hAnsi="Arial" w:cs="Arial"/>
                <w:b/>
                <w:i/>
                <w:iCs/>
                <w:sz w:val="20"/>
              </w:rPr>
              <w:lastRenderedPageBreak/>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3F1E8BCB" w14:textId="77777777" w:rsidR="005722D3" w:rsidRPr="00A93C7A" w:rsidRDefault="005722D3" w:rsidP="005722D3">
            <w:pPr>
              <w:spacing w:after="120"/>
              <w:jc w:val="both"/>
              <w:rPr>
                <w:rFonts w:ascii="Arial" w:hAnsi="Arial" w:cs="Arial"/>
                <w:i/>
                <w:sz w:val="20"/>
                <w:szCs w:val="20"/>
                <w:lang w:eastAsia="en-US"/>
              </w:rPr>
            </w:pPr>
          </w:p>
        </w:tc>
      </w:tr>
    </w:tbl>
    <w:p w14:paraId="3349A77B" w14:textId="5A48A80B" w:rsidR="002E712A" w:rsidRDefault="002E712A" w:rsidP="005722D3">
      <w:pPr>
        <w:spacing w:before="60" w:after="60"/>
        <w:jc w:val="both"/>
        <w:rPr>
          <w:rFonts w:ascii="Arial" w:hAnsi="Arial" w:cs="Arial"/>
          <w:b/>
          <w:sz w:val="20"/>
          <w:szCs w:val="20"/>
        </w:rPr>
      </w:pPr>
    </w:p>
    <w:p w14:paraId="30638C8F" w14:textId="17829AA5" w:rsidR="003D50A3" w:rsidRDefault="003D50A3" w:rsidP="005722D3">
      <w:pPr>
        <w:spacing w:before="60" w:after="60"/>
        <w:jc w:val="both"/>
        <w:rPr>
          <w:rFonts w:ascii="Arial" w:hAnsi="Arial" w:cs="Arial"/>
          <w:b/>
          <w:sz w:val="20"/>
          <w:szCs w:val="20"/>
        </w:rPr>
      </w:pPr>
    </w:p>
    <w:p w14:paraId="08737394" w14:textId="14C43906" w:rsidR="003D50A3" w:rsidRDefault="003D50A3" w:rsidP="005722D3">
      <w:pPr>
        <w:spacing w:before="60" w:after="60"/>
        <w:jc w:val="both"/>
        <w:rPr>
          <w:rFonts w:ascii="Arial" w:hAnsi="Arial" w:cs="Arial"/>
          <w:b/>
          <w:sz w:val="20"/>
          <w:szCs w:val="20"/>
        </w:rPr>
      </w:pPr>
    </w:p>
    <w:p w14:paraId="46CC606A" w14:textId="6EC1AF93" w:rsidR="003D50A3" w:rsidRDefault="003D50A3" w:rsidP="005722D3">
      <w:pPr>
        <w:spacing w:before="60" w:after="60"/>
        <w:jc w:val="both"/>
        <w:rPr>
          <w:rFonts w:ascii="Arial" w:hAnsi="Arial" w:cs="Arial"/>
          <w:b/>
          <w:sz w:val="20"/>
          <w:szCs w:val="20"/>
        </w:rPr>
      </w:pPr>
    </w:p>
    <w:p w14:paraId="17799211" w14:textId="416AC1D4" w:rsidR="003D50A3" w:rsidRDefault="003D50A3" w:rsidP="005722D3">
      <w:pPr>
        <w:spacing w:before="60" w:after="60"/>
        <w:jc w:val="both"/>
        <w:rPr>
          <w:rFonts w:ascii="Arial" w:hAnsi="Arial" w:cs="Arial"/>
          <w:b/>
          <w:sz w:val="20"/>
          <w:szCs w:val="20"/>
        </w:rPr>
      </w:pPr>
    </w:p>
    <w:p w14:paraId="379AB2DD" w14:textId="1FBBD6D3" w:rsidR="003D50A3" w:rsidRDefault="003D50A3" w:rsidP="005722D3">
      <w:pPr>
        <w:spacing w:before="60" w:after="60"/>
        <w:jc w:val="both"/>
        <w:rPr>
          <w:rFonts w:ascii="Arial" w:hAnsi="Arial" w:cs="Arial"/>
          <w:b/>
          <w:sz w:val="20"/>
          <w:szCs w:val="20"/>
        </w:rPr>
      </w:pPr>
    </w:p>
    <w:p w14:paraId="042D1B99" w14:textId="2C345444" w:rsidR="003D50A3" w:rsidRDefault="003D50A3" w:rsidP="005722D3">
      <w:pPr>
        <w:spacing w:before="60" w:after="60"/>
        <w:jc w:val="both"/>
        <w:rPr>
          <w:rFonts w:ascii="Arial" w:hAnsi="Arial" w:cs="Arial"/>
          <w:b/>
          <w:sz w:val="20"/>
          <w:szCs w:val="20"/>
        </w:rPr>
      </w:pPr>
    </w:p>
    <w:p w14:paraId="6E9175F7" w14:textId="3BC79C5E" w:rsidR="003D50A3" w:rsidRDefault="003D50A3" w:rsidP="005722D3">
      <w:pPr>
        <w:spacing w:before="60" w:after="60"/>
        <w:jc w:val="both"/>
        <w:rPr>
          <w:rFonts w:ascii="Arial" w:hAnsi="Arial" w:cs="Arial"/>
          <w:b/>
          <w:sz w:val="20"/>
          <w:szCs w:val="20"/>
        </w:rPr>
      </w:pPr>
    </w:p>
    <w:p w14:paraId="73C68E33" w14:textId="0AB809FE" w:rsidR="003D50A3" w:rsidRDefault="003D50A3" w:rsidP="005722D3">
      <w:pPr>
        <w:spacing w:before="60" w:after="60"/>
        <w:jc w:val="both"/>
        <w:rPr>
          <w:rFonts w:ascii="Arial" w:hAnsi="Arial" w:cs="Arial"/>
          <w:b/>
          <w:sz w:val="20"/>
          <w:szCs w:val="20"/>
        </w:rPr>
      </w:pPr>
    </w:p>
    <w:p w14:paraId="51640C7F" w14:textId="75112982" w:rsidR="003D50A3" w:rsidRDefault="003D50A3" w:rsidP="005722D3">
      <w:pPr>
        <w:spacing w:before="60" w:after="60"/>
        <w:jc w:val="both"/>
        <w:rPr>
          <w:rFonts w:ascii="Arial" w:hAnsi="Arial" w:cs="Arial"/>
          <w:b/>
          <w:sz w:val="20"/>
          <w:szCs w:val="20"/>
        </w:rPr>
      </w:pPr>
    </w:p>
    <w:p w14:paraId="2E724DD9" w14:textId="672BEAF1" w:rsidR="003D50A3" w:rsidRDefault="003D50A3" w:rsidP="005722D3">
      <w:pPr>
        <w:spacing w:before="60" w:after="60"/>
        <w:jc w:val="both"/>
        <w:rPr>
          <w:rFonts w:ascii="Arial" w:hAnsi="Arial" w:cs="Arial"/>
          <w:b/>
          <w:sz w:val="20"/>
          <w:szCs w:val="20"/>
        </w:rPr>
      </w:pPr>
    </w:p>
    <w:p w14:paraId="1AE111F8" w14:textId="07E12714" w:rsidR="003D50A3" w:rsidRDefault="003D50A3" w:rsidP="005722D3">
      <w:pPr>
        <w:spacing w:before="60" w:after="60"/>
        <w:jc w:val="both"/>
        <w:rPr>
          <w:rFonts w:ascii="Arial" w:hAnsi="Arial" w:cs="Arial"/>
          <w:b/>
          <w:sz w:val="20"/>
          <w:szCs w:val="20"/>
        </w:rPr>
      </w:pPr>
    </w:p>
    <w:p w14:paraId="63A4DABE" w14:textId="1CCBB992" w:rsidR="003D50A3" w:rsidRDefault="003D50A3" w:rsidP="005722D3">
      <w:pPr>
        <w:spacing w:before="60" w:after="60"/>
        <w:jc w:val="both"/>
        <w:rPr>
          <w:rFonts w:ascii="Arial" w:hAnsi="Arial" w:cs="Arial"/>
          <w:b/>
          <w:sz w:val="20"/>
          <w:szCs w:val="20"/>
        </w:rPr>
      </w:pPr>
    </w:p>
    <w:p w14:paraId="4E9AC88A" w14:textId="2ABE1E4E" w:rsidR="003D50A3" w:rsidRDefault="003D50A3" w:rsidP="005722D3">
      <w:pPr>
        <w:spacing w:before="60" w:after="60"/>
        <w:jc w:val="both"/>
        <w:rPr>
          <w:rFonts w:ascii="Arial" w:hAnsi="Arial" w:cs="Arial"/>
          <w:b/>
          <w:sz w:val="20"/>
          <w:szCs w:val="20"/>
        </w:rPr>
      </w:pPr>
    </w:p>
    <w:p w14:paraId="5A9D6C81" w14:textId="0A500698" w:rsidR="003D50A3" w:rsidRDefault="003D50A3" w:rsidP="005722D3">
      <w:pPr>
        <w:spacing w:before="60" w:after="60"/>
        <w:jc w:val="both"/>
        <w:rPr>
          <w:rFonts w:ascii="Arial" w:hAnsi="Arial" w:cs="Arial"/>
          <w:b/>
          <w:sz w:val="20"/>
          <w:szCs w:val="20"/>
        </w:rPr>
      </w:pPr>
    </w:p>
    <w:p w14:paraId="3B19AB3E" w14:textId="52A201C1" w:rsidR="003D50A3" w:rsidRDefault="003D50A3" w:rsidP="005722D3">
      <w:pPr>
        <w:spacing w:before="60" w:after="60"/>
        <w:jc w:val="both"/>
        <w:rPr>
          <w:rFonts w:ascii="Arial" w:hAnsi="Arial" w:cs="Arial"/>
          <w:b/>
          <w:sz w:val="20"/>
          <w:szCs w:val="20"/>
        </w:rPr>
      </w:pPr>
    </w:p>
    <w:p w14:paraId="2C2A2DF8" w14:textId="3C94581C" w:rsidR="003D50A3" w:rsidRDefault="003D50A3" w:rsidP="005722D3">
      <w:pPr>
        <w:spacing w:before="60" w:after="60"/>
        <w:jc w:val="both"/>
        <w:rPr>
          <w:rFonts w:ascii="Arial" w:hAnsi="Arial" w:cs="Arial"/>
          <w:b/>
          <w:sz w:val="20"/>
          <w:szCs w:val="20"/>
        </w:rPr>
      </w:pPr>
    </w:p>
    <w:p w14:paraId="2204FE78" w14:textId="3521955E" w:rsidR="003D50A3" w:rsidRDefault="003D50A3" w:rsidP="005722D3">
      <w:pPr>
        <w:spacing w:before="60" w:after="60"/>
        <w:jc w:val="both"/>
        <w:rPr>
          <w:rFonts w:ascii="Arial" w:hAnsi="Arial" w:cs="Arial"/>
          <w:b/>
          <w:sz w:val="20"/>
          <w:szCs w:val="20"/>
        </w:rPr>
      </w:pPr>
    </w:p>
    <w:p w14:paraId="646C02F9" w14:textId="55A26FC6" w:rsidR="003D50A3" w:rsidRDefault="003D50A3" w:rsidP="005722D3">
      <w:pPr>
        <w:spacing w:before="60" w:after="60"/>
        <w:jc w:val="both"/>
        <w:rPr>
          <w:rFonts w:ascii="Arial" w:hAnsi="Arial" w:cs="Arial"/>
          <w:b/>
          <w:sz w:val="20"/>
          <w:szCs w:val="20"/>
        </w:rPr>
      </w:pPr>
    </w:p>
    <w:p w14:paraId="53A6F252" w14:textId="788B5836" w:rsidR="003D50A3" w:rsidRDefault="003D50A3" w:rsidP="005722D3">
      <w:pPr>
        <w:spacing w:before="60" w:after="60"/>
        <w:jc w:val="both"/>
        <w:rPr>
          <w:rFonts w:ascii="Arial" w:hAnsi="Arial" w:cs="Arial"/>
          <w:b/>
          <w:sz w:val="20"/>
          <w:szCs w:val="20"/>
        </w:rPr>
      </w:pPr>
    </w:p>
    <w:p w14:paraId="14C40D93" w14:textId="60311FB5" w:rsidR="003D50A3" w:rsidRDefault="003D50A3" w:rsidP="005722D3">
      <w:pPr>
        <w:spacing w:before="60" w:after="60"/>
        <w:jc w:val="both"/>
        <w:rPr>
          <w:rFonts w:ascii="Arial" w:hAnsi="Arial" w:cs="Arial"/>
          <w:b/>
          <w:sz w:val="20"/>
          <w:szCs w:val="20"/>
        </w:rPr>
      </w:pPr>
    </w:p>
    <w:p w14:paraId="579A46A2" w14:textId="72C196C9" w:rsidR="003D50A3" w:rsidRDefault="003D50A3" w:rsidP="005722D3">
      <w:pPr>
        <w:spacing w:before="60" w:after="60"/>
        <w:jc w:val="both"/>
        <w:rPr>
          <w:rFonts w:ascii="Arial" w:hAnsi="Arial" w:cs="Arial"/>
          <w:b/>
          <w:sz w:val="20"/>
          <w:szCs w:val="20"/>
        </w:rPr>
      </w:pPr>
    </w:p>
    <w:p w14:paraId="07C2821A" w14:textId="7C84F7C2" w:rsidR="003D50A3" w:rsidRDefault="003D50A3" w:rsidP="005722D3">
      <w:pPr>
        <w:spacing w:before="60" w:after="60"/>
        <w:jc w:val="both"/>
        <w:rPr>
          <w:rFonts w:ascii="Arial" w:hAnsi="Arial" w:cs="Arial"/>
          <w:b/>
          <w:sz w:val="20"/>
          <w:szCs w:val="20"/>
        </w:rPr>
      </w:pPr>
    </w:p>
    <w:p w14:paraId="1421D2DA" w14:textId="39C161C5" w:rsidR="003D50A3" w:rsidRDefault="003D50A3" w:rsidP="005722D3">
      <w:pPr>
        <w:spacing w:before="60" w:after="60"/>
        <w:jc w:val="both"/>
        <w:rPr>
          <w:rFonts w:ascii="Arial" w:hAnsi="Arial" w:cs="Arial"/>
          <w:b/>
          <w:sz w:val="20"/>
          <w:szCs w:val="20"/>
        </w:rPr>
      </w:pPr>
    </w:p>
    <w:p w14:paraId="4AD08999" w14:textId="67D57BF3" w:rsidR="003D50A3" w:rsidRDefault="003D50A3" w:rsidP="005722D3">
      <w:pPr>
        <w:spacing w:before="60" w:after="60"/>
        <w:jc w:val="both"/>
        <w:rPr>
          <w:rFonts w:ascii="Arial" w:hAnsi="Arial" w:cs="Arial"/>
          <w:b/>
          <w:sz w:val="20"/>
          <w:szCs w:val="20"/>
        </w:rPr>
      </w:pPr>
    </w:p>
    <w:p w14:paraId="0400FE0F" w14:textId="59668AD3" w:rsidR="003D50A3" w:rsidRDefault="003D50A3" w:rsidP="005722D3">
      <w:pPr>
        <w:spacing w:before="60" w:after="60"/>
        <w:jc w:val="both"/>
        <w:rPr>
          <w:rFonts w:ascii="Arial" w:hAnsi="Arial" w:cs="Arial"/>
          <w:b/>
          <w:sz w:val="20"/>
          <w:szCs w:val="20"/>
        </w:rPr>
      </w:pPr>
    </w:p>
    <w:p w14:paraId="4DE89CD0" w14:textId="22BF7D4E" w:rsidR="003D50A3" w:rsidRDefault="003D50A3" w:rsidP="005722D3">
      <w:pPr>
        <w:spacing w:before="60" w:after="60"/>
        <w:jc w:val="both"/>
        <w:rPr>
          <w:rFonts w:ascii="Arial" w:hAnsi="Arial" w:cs="Arial"/>
          <w:b/>
          <w:sz w:val="20"/>
          <w:szCs w:val="20"/>
        </w:rPr>
      </w:pPr>
    </w:p>
    <w:p w14:paraId="2736E64A" w14:textId="5DEA638C" w:rsidR="003D50A3" w:rsidRDefault="003D50A3" w:rsidP="005722D3">
      <w:pPr>
        <w:spacing w:before="60" w:after="60"/>
        <w:jc w:val="both"/>
        <w:rPr>
          <w:rFonts w:ascii="Arial" w:hAnsi="Arial" w:cs="Arial"/>
          <w:b/>
          <w:sz w:val="20"/>
          <w:szCs w:val="20"/>
        </w:rPr>
      </w:pPr>
    </w:p>
    <w:p w14:paraId="03F9D837" w14:textId="60426215" w:rsidR="003D50A3" w:rsidRDefault="003D50A3" w:rsidP="005722D3">
      <w:pPr>
        <w:spacing w:before="60" w:after="60"/>
        <w:jc w:val="both"/>
        <w:rPr>
          <w:rFonts w:ascii="Arial" w:hAnsi="Arial" w:cs="Arial"/>
          <w:b/>
          <w:sz w:val="20"/>
          <w:szCs w:val="20"/>
        </w:rPr>
      </w:pPr>
    </w:p>
    <w:p w14:paraId="6DB9B50A" w14:textId="6DE90CE9" w:rsidR="003D50A3" w:rsidRDefault="003D50A3" w:rsidP="005722D3">
      <w:pPr>
        <w:spacing w:before="60" w:after="60"/>
        <w:jc w:val="both"/>
        <w:rPr>
          <w:rFonts w:ascii="Arial" w:hAnsi="Arial" w:cs="Arial"/>
          <w:b/>
          <w:sz w:val="20"/>
          <w:szCs w:val="20"/>
        </w:rPr>
      </w:pPr>
    </w:p>
    <w:p w14:paraId="20A13457" w14:textId="0D681C34" w:rsidR="003D50A3" w:rsidRDefault="003D50A3" w:rsidP="005722D3">
      <w:pPr>
        <w:spacing w:before="60" w:after="60"/>
        <w:jc w:val="both"/>
        <w:rPr>
          <w:rFonts w:ascii="Arial" w:hAnsi="Arial" w:cs="Arial"/>
          <w:b/>
          <w:sz w:val="20"/>
          <w:szCs w:val="20"/>
        </w:rPr>
      </w:pPr>
    </w:p>
    <w:p w14:paraId="6E0EB2D5" w14:textId="4149CE4F" w:rsidR="003D50A3" w:rsidRDefault="003D50A3" w:rsidP="005722D3">
      <w:pPr>
        <w:spacing w:before="60" w:after="60"/>
        <w:jc w:val="both"/>
        <w:rPr>
          <w:rFonts w:ascii="Arial" w:hAnsi="Arial" w:cs="Arial"/>
          <w:b/>
          <w:sz w:val="20"/>
          <w:szCs w:val="20"/>
        </w:rPr>
      </w:pPr>
    </w:p>
    <w:p w14:paraId="477C7B73" w14:textId="1CFEA07F" w:rsidR="003D50A3" w:rsidRDefault="003D50A3" w:rsidP="005722D3">
      <w:pPr>
        <w:spacing w:before="60" w:after="60"/>
        <w:jc w:val="both"/>
        <w:rPr>
          <w:rFonts w:ascii="Arial" w:hAnsi="Arial" w:cs="Arial"/>
          <w:b/>
          <w:sz w:val="20"/>
          <w:szCs w:val="20"/>
        </w:rPr>
      </w:pPr>
    </w:p>
    <w:p w14:paraId="6F5FF490" w14:textId="0CC89891" w:rsidR="003D50A3" w:rsidRDefault="003D50A3" w:rsidP="005722D3">
      <w:pPr>
        <w:spacing w:before="60" w:after="60"/>
        <w:jc w:val="both"/>
        <w:rPr>
          <w:rFonts w:ascii="Arial" w:hAnsi="Arial" w:cs="Arial"/>
          <w:b/>
          <w:sz w:val="20"/>
          <w:szCs w:val="20"/>
        </w:rPr>
      </w:pPr>
    </w:p>
    <w:p w14:paraId="0691AFE5" w14:textId="3A5D4900" w:rsidR="003D50A3" w:rsidRDefault="003D50A3" w:rsidP="005722D3">
      <w:pPr>
        <w:spacing w:before="60" w:after="60"/>
        <w:jc w:val="both"/>
        <w:rPr>
          <w:rFonts w:ascii="Arial" w:hAnsi="Arial" w:cs="Arial"/>
          <w:b/>
          <w:sz w:val="20"/>
          <w:szCs w:val="20"/>
        </w:rPr>
      </w:pPr>
    </w:p>
    <w:p w14:paraId="27C6581A" w14:textId="2AAFC8F6" w:rsidR="003D50A3" w:rsidRDefault="003D50A3" w:rsidP="005722D3">
      <w:pPr>
        <w:spacing w:before="60" w:after="60"/>
        <w:jc w:val="both"/>
        <w:rPr>
          <w:rFonts w:ascii="Arial" w:hAnsi="Arial" w:cs="Arial"/>
          <w:b/>
          <w:sz w:val="20"/>
          <w:szCs w:val="20"/>
        </w:rPr>
      </w:pPr>
    </w:p>
    <w:p w14:paraId="34BD58EA" w14:textId="14359A37" w:rsidR="003D50A3" w:rsidRDefault="003D50A3" w:rsidP="005722D3">
      <w:pPr>
        <w:spacing w:before="60" w:after="60"/>
        <w:jc w:val="both"/>
        <w:rPr>
          <w:rFonts w:ascii="Arial" w:hAnsi="Arial" w:cs="Arial"/>
          <w:b/>
          <w:sz w:val="20"/>
          <w:szCs w:val="20"/>
        </w:rPr>
      </w:pPr>
    </w:p>
    <w:p w14:paraId="6769F5BD" w14:textId="0AC06271" w:rsidR="003D50A3" w:rsidRDefault="003D50A3" w:rsidP="005722D3">
      <w:pPr>
        <w:spacing w:before="60" w:after="60"/>
        <w:jc w:val="both"/>
        <w:rPr>
          <w:rFonts w:ascii="Arial" w:hAnsi="Arial" w:cs="Arial"/>
          <w:b/>
          <w:sz w:val="20"/>
          <w:szCs w:val="20"/>
        </w:rPr>
      </w:pPr>
    </w:p>
    <w:p w14:paraId="118D2D05" w14:textId="356FCE6C" w:rsidR="003D50A3" w:rsidRDefault="003D50A3" w:rsidP="005722D3">
      <w:pPr>
        <w:spacing w:before="60" w:after="60"/>
        <w:jc w:val="both"/>
        <w:rPr>
          <w:rFonts w:ascii="Arial" w:hAnsi="Arial" w:cs="Arial"/>
          <w:b/>
          <w:sz w:val="20"/>
          <w:szCs w:val="20"/>
        </w:rPr>
      </w:pPr>
    </w:p>
    <w:p w14:paraId="1D4EE2BF" w14:textId="10F23DFD" w:rsidR="003D50A3" w:rsidRDefault="003D50A3" w:rsidP="005722D3">
      <w:pPr>
        <w:spacing w:before="60" w:after="60"/>
        <w:jc w:val="both"/>
        <w:rPr>
          <w:rFonts w:ascii="Arial" w:hAnsi="Arial" w:cs="Arial"/>
          <w:b/>
          <w:sz w:val="20"/>
          <w:szCs w:val="20"/>
        </w:rPr>
      </w:pPr>
    </w:p>
    <w:p w14:paraId="3840C137" w14:textId="5A7AB22D" w:rsidR="003D50A3" w:rsidRDefault="003D50A3" w:rsidP="005722D3">
      <w:pPr>
        <w:spacing w:before="60" w:after="60"/>
        <w:jc w:val="both"/>
        <w:rPr>
          <w:rFonts w:ascii="Arial" w:hAnsi="Arial" w:cs="Arial"/>
          <w:b/>
          <w:sz w:val="20"/>
          <w:szCs w:val="20"/>
        </w:rPr>
      </w:pPr>
    </w:p>
    <w:p w14:paraId="30125E10" w14:textId="6F40B3EC" w:rsidR="003D50A3" w:rsidRDefault="003D50A3" w:rsidP="005722D3">
      <w:pPr>
        <w:spacing w:before="60" w:after="60"/>
        <w:jc w:val="both"/>
        <w:rPr>
          <w:rFonts w:ascii="Arial" w:hAnsi="Arial" w:cs="Arial"/>
          <w:b/>
          <w:sz w:val="20"/>
          <w:szCs w:val="20"/>
        </w:rPr>
      </w:pPr>
    </w:p>
    <w:p w14:paraId="20436307" w14:textId="6E5C2DA8" w:rsidR="003D50A3" w:rsidRDefault="003D50A3" w:rsidP="005722D3">
      <w:pPr>
        <w:spacing w:before="60" w:after="60"/>
        <w:jc w:val="both"/>
        <w:rPr>
          <w:rFonts w:ascii="Arial" w:hAnsi="Arial" w:cs="Arial"/>
          <w:b/>
          <w:sz w:val="20"/>
          <w:szCs w:val="20"/>
        </w:rPr>
      </w:pPr>
    </w:p>
    <w:p w14:paraId="61506EDB" w14:textId="54402FED" w:rsidR="003D50A3" w:rsidRDefault="003D50A3" w:rsidP="005722D3">
      <w:pPr>
        <w:spacing w:before="60" w:after="60"/>
        <w:jc w:val="both"/>
        <w:rPr>
          <w:rFonts w:ascii="Arial" w:hAnsi="Arial" w:cs="Arial"/>
          <w:b/>
          <w:sz w:val="20"/>
          <w:szCs w:val="20"/>
        </w:rPr>
      </w:pPr>
    </w:p>
    <w:p w14:paraId="3D7B7E0D" w14:textId="5A6F2BC5" w:rsidR="003D50A3" w:rsidRDefault="003D50A3" w:rsidP="005722D3">
      <w:pPr>
        <w:spacing w:before="60" w:after="60"/>
        <w:jc w:val="both"/>
        <w:rPr>
          <w:rFonts w:ascii="Arial" w:hAnsi="Arial" w:cs="Arial"/>
          <w:b/>
          <w:sz w:val="20"/>
          <w:szCs w:val="20"/>
        </w:rPr>
      </w:pPr>
    </w:p>
    <w:p w14:paraId="75EEFC74" w14:textId="77777777" w:rsidR="003D50A3" w:rsidRDefault="003D50A3" w:rsidP="005722D3">
      <w:pPr>
        <w:spacing w:before="60" w:after="60"/>
        <w:jc w:val="both"/>
        <w:rPr>
          <w:rFonts w:ascii="Arial" w:hAnsi="Arial" w:cs="Arial"/>
          <w:b/>
          <w:sz w:val="20"/>
          <w:szCs w:val="20"/>
        </w:rPr>
      </w:pPr>
    </w:p>
    <w:p w14:paraId="2BAAE5E3" w14:textId="77777777" w:rsidR="005540CF" w:rsidRPr="003A3127" w:rsidRDefault="005540CF" w:rsidP="005540C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844656">
        <w:rPr>
          <w:rFonts w:ascii="Arial" w:hAnsi="Arial" w:cs="Arial"/>
          <w:b/>
          <w:sz w:val="20"/>
          <w:szCs w:val="20"/>
          <w:lang w:eastAsia="en-US"/>
        </w:rPr>
        <w:lastRenderedPageBreak/>
        <w:t>Obrazec 4:</w:t>
      </w:r>
      <w:r w:rsidRPr="009C626E">
        <w:rPr>
          <w:rFonts w:ascii="Arial" w:hAnsi="Arial" w:cs="Arial"/>
          <w:b/>
          <w:sz w:val="20"/>
          <w:szCs w:val="20"/>
          <w:lang w:eastAsia="en-US"/>
        </w:rPr>
        <w:t xml:space="preserve"> IZJAVA - SEZNAM REFERENC KADRA (</w:t>
      </w:r>
      <w:r w:rsidRPr="009C626E">
        <w:rPr>
          <w:rFonts w:ascii="Arial" w:hAnsi="Arial" w:cs="Arial"/>
          <w:b/>
          <w:sz w:val="20"/>
          <w:szCs w:val="20"/>
          <w:u w:val="single"/>
          <w:lang w:eastAsia="en-US"/>
        </w:rPr>
        <w:t>za merilo</w:t>
      </w:r>
      <w:r w:rsidRPr="009C626E">
        <w:rPr>
          <w:rFonts w:ascii="Arial" w:hAnsi="Arial" w:cs="Arial"/>
          <w:b/>
          <w:sz w:val="20"/>
          <w:szCs w:val="20"/>
          <w:lang w:eastAsia="en-US"/>
        </w:rPr>
        <w:t>)</w:t>
      </w:r>
    </w:p>
    <w:p w14:paraId="564204E3" w14:textId="77777777" w:rsidR="005540CF" w:rsidRPr="003A3127" w:rsidRDefault="005540CF" w:rsidP="005540CF">
      <w:pPr>
        <w:suppressAutoHyphens/>
        <w:spacing w:line="260" w:lineRule="atLeast"/>
        <w:rPr>
          <w:rFonts w:ascii="Arial" w:hAnsi="Arial" w:cs="Arial"/>
          <w:b/>
          <w:sz w:val="20"/>
          <w:szCs w:val="20"/>
          <w:lang w:eastAsia="en-US"/>
        </w:rPr>
      </w:pPr>
    </w:p>
    <w:p w14:paraId="3DC266FC" w14:textId="77777777" w:rsidR="005540CF" w:rsidRPr="003A3127" w:rsidRDefault="005540CF" w:rsidP="005540C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65F5A850" w14:textId="77777777" w:rsidR="005540CF" w:rsidRPr="003A3127" w:rsidRDefault="005540CF" w:rsidP="005540CF">
      <w:pPr>
        <w:spacing w:line="260" w:lineRule="atLeast"/>
        <w:rPr>
          <w:rFonts w:ascii="Arial" w:hAnsi="Arial" w:cs="Arial"/>
          <w:sz w:val="20"/>
          <w:szCs w:val="20"/>
          <w:lang w:eastAsia="en-US"/>
        </w:rPr>
      </w:pPr>
    </w:p>
    <w:p w14:paraId="1C46EBF1" w14:textId="77777777" w:rsidR="005540CF" w:rsidRDefault="005540CF" w:rsidP="005540C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7D63F16" w14:textId="77777777" w:rsidR="005540CF" w:rsidRPr="003A3127" w:rsidRDefault="005540CF" w:rsidP="005540CF">
      <w:pPr>
        <w:tabs>
          <w:tab w:val="center" w:pos="4320"/>
          <w:tab w:val="right" w:pos="8640"/>
        </w:tabs>
        <w:spacing w:line="260" w:lineRule="atLeast"/>
        <w:jc w:val="both"/>
        <w:rPr>
          <w:rFonts w:ascii="Arial" w:hAnsi="Arial" w:cs="Arial"/>
          <w:b/>
          <w:sz w:val="20"/>
          <w:szCs w:val="20"/>
          <w:lang w:eastAsia="en-US"/>
        </w:rPr>
      </w:pPr>
    </w:p>
    <w:p w14:paraId="213F1439" w14:textId="77777777" w:rsidR="005540CF" w:rsidRPr="003A3127" w:rsidRDefault="005540CF" w:rsidP="005540C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540CF" w:rsidRPr="003A3127" w14:paraId="0EEAB816" w14:textId="77777777" w:rsidTr="009F6470">
        <w:tc>
          <w:tcPr>
            <w:tcW w:w="8322" w:type="dxa"/>
            <w:gridSpan w:val="2"/>
            <w:tcBorders>
              <w:top w:val="single" w:sz="4" w:space="0" w:color="auto"/>
              <w:left w:val="single" w:sz="4" w:space="0" w:color="auto"/>
              <w:bottom w:val="single" w:sz="4" w:space="0" w:color="auto"/>
              <w:right w:val="single" w:sz="4" w:space="0" w:color="auto"/>
            </w:tcBorders>
          </w:tcPr>
          <w:p w14:paraId="0BF79166" w14:textId="77777777" w:rsidR="005540CF" w:rsidRDefault="005540CF" w:rsidP="009F6470">
            <w:pPr>
              <w:spacing w:line="260" w:lineRule="atLeast"/>
              <w:jc w:val="both"/>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w:t>
            </w:r>
            <w:r>
              <w:rPr>
                <w:rFonts w:ascii="Arial" w:hAnsi="Arial"/>
                <w:b/>
                <w:bCs/>
                <w:i/>
                <w:iCs/>
                <w:sz w:val="20"/>
                <w:lang w:eastAsia="en-US"/>
              </w:rPr>
              <w:t>:</w:t>
            </w:r>
          </w:p>
          <w:p w14:paraId="33919C7E" w14:textId="77777777" w:rsidR="005540CF" w:rsidRDefault="005540CF" w:rsidP="009F6470">
            <w:pPr>
              <w:spacing w:line="260" w:lineRule="atLeast"/>
              <w:jc w:val="both"/>
              <w:rPr>
                <w:rFonts w:ascii="Arial" w:hAnsi="Arial"/>
                <w:b/>
                <w:i/>
                <w:iCs/>
                <w:sz w:val="20"/>
                <w:szCs w:val="20"/>
              </w:rPr>
            </w:pPr>
            <w:r>
              <w:rPr>
                <w:rFonts w:ascii="Arial" w:hAnsi="Arial"/>
                <w:b/>
                <w:i/>
                <w:iCs/>
                <w:sz w:val="20"/>
                <w:szCs w:val="20"/>
              </w:rPr>
              <w:t>- VODJO SVETOVALNIH IN IZVAJALSKIH STORITEV</w:t>
            </w:r>
          </w:p>
          <w:p w14:paraId="742D6E94" w14:textId="77777777" w:rsidR="005540CF" w:rsidRPr="00D740A2" w:rsidRDefault="005540CF" w:rsidP="009F6470">
            <w:pPr>
              <w:spacing w:line="260" w:lineRule="atLeast"/>
              <w:jc w:val="both"/>
              <w:rPr>
                <w:rFonts w:ascii="Arial" w:hAnsi="Arial"/>
                <w:b/>
                <w:bCs/>
                <w:i/>
                <w:iCs/>
                <w:sz w:val="20"/>
                <w:lang w:eastAsia="en-US"/>
              </w:rPr>
            </w:pPr>
            <w:r>
              <w:rPr>
                <w:rFonts w:ascii="Arial" w:hAnsi="Arial"/>
                <w:b/>
                <w:bCs/>
                <w:i/>
                <w:iCs/>
                <w:sz w:val="20"/>
                <w:lang w:eastAsia="en-US"/>
              </w:rPr>
              <w:t xml:space="preserve">- </w:t>
            </w:r>
            <w:r w:rsidRPr="00D740A2">
              <w:rPr>
                <w:rFonts w:ascii="Arial" w:hAnsi="Arial"/>
                <w:b/>
                <w:bCs/>
                <w:i/>
                <w:iCs/>
                <w:sz w:val="20"/>
                <w:lang w:eastAsia="en-US"/>
              </w:rPr>
              <w:t>STROKOVNJAK</w:t>
            </w:r>
            <w:r>
              <w:rPr>
                <w:rFonts w:ascii="Arial" w:hAnsi="Arial"/>
                <w:b/>
                <w:bCs/>
                <w:i/>
                <w:iCs/>
                <w:sz w:val="20"/>
                <w:lang w:eastAsia="en-US"/>
              </w:rPr>
              <w:t>A</w:t>
            </w:r>
            <w:r w:rsidRPr="00D740A2">
              <w:rPr>
                <w:rFonts w:ascii="Arial" w:hAnsi="Arial"/>
                <w:b/>
                <w:bCs/>
                <w:i/>
                <w:iCs/>
                <w:sz w:val="20"/>
                <w:lang w:eastAsia="en-US"/>
              </w:rPr>
              <w:t xml:space="preserve"> NA PODROČJU MULTIMODALNE (VEČMODALNE) MOBILNOSTI</w:t>
            </w:r>
          </w:p>
          <w:p w14:paraId="0DF817AF" w14:textId="77777777" w:rsidR="005540CF" w:rsidRPr="00D740A2" w:rsidRDefault="005540CF" w:rsidP="009F6470">
            <w:pPr>
              <w:spacing w:line="260" w:lineRule="atLeast"/>
              <w:jc w:val="both"/>
              <w:rPr>
                <w:rFonts w:ascii="Arial" w:hAnsi="Arial"/>
                <w:b/>
                <w:bCs/>
                <w:i/>
                <w:iCs/>
                <w:sz w:val="20"/>
                <w:lang w:eastAsia="en-US"/>
              </w:rPr>
            </w:pPr>
            <w:r>
              <w:rPr>
                <w:rFonts w:ascii="Arial" w:hAnsi="Arial"/>
                <w:b/>
                <w:bCs/>
                <w:i/>
                <w:iCs/>
                <w:sz w:val="20"/>
                <w:lang w:eastAsia="en-US"/>
              </w:rPr>
              <w:t xml:space="preserve">- </w:t>
            </w:r>
            <w:r w:rsidRPr="00D740A2">
              <w:rPr>
                <w:rFonts w:ascii="Arial" w:hAnsi="Arial"/>
                <w:b/>
                <w:bCs/>
                <w:i/>
                <w:iCs/>
                <w:sz w:val="20"/>
                <w:lang w:eastAsia="en-US"/>
              </w:rPr>
              <w:t>STROKOVNJAK</w:t>
            </w:r>
            <w:r>
              <w:rPr>
                <w:rFonts w:ascii="Arial" w:hAnsi="Arial"/>
                <w:b/>
                <w:bCs/>
                <w:i/>
                <w:iCs/>
                <w:sz w:val="20"/>
                <w:lang w:eastAsia="en-US"/>
              </w:rPr>
              <w:t>A</w:t>
            </w:r>
            <w:r w:rsidRPr="00D740A2">
              <w:rPr>
                <w:rFonts w:ascii="Arial" w:hAnsi="Arial"/>
                <w:b/>
                <w:bCs/>
                <w:i/>
                <w:iCs/>
                <w:sz w:val="20"/>
                <w:lang w:eastAsia="en-US"/>
              </w:rPr>
              <w:t xml:space="preserve"> IZ PODROČJA GEOGRAFSKIH INFORMACIJSKIH SISTEMOV IN DIGITALIZACIJE PROMETNE INFRASTRUKTURE</w:t>
            </w:r>
          </w:p>
          <w:p w14:paraId="01B1480E" w14:textId="77777777" w:rsidR="005540CF" w:rsidRDefault="005540CF" w:rsidP="009F6470">
            <w:pPr>
              <w:spacing w:line="260" w:lineRule="atLeast"/>
              <w:jc w:val="both"/>
              <w:rPr>
                <w:rFonts w:ascii="Arial" w:hAnsi="Arial"/>
                <w:b/>
                <w:bCs/>
                <w:i/>
                <w:iCs/>
                <w:sz w:val="20"/>
                <w:lang w:eastAsia="en-US"/>
              </w:rPr>
            </w:pPr>
            <w:r>
              <w:rPr>
                <w:rFonts w:ascii="Arial" w:hAnsi="Arial"/>
                <w:b/>
                <w:bCs/>
                <w:i/>
                <w:iCs/>
                <w:sz w:val="20"/>
                <w:lang w:eastAsia="en-US"/>
              </w:rPr>
              <w:t xml:space="preserve">- </w:t>
            </w:r>
            <w:r w:rsidRPr="00D740A2">
              <w:rPr>
                <w:rFonts w:ascii="Arial" w:hAnsi="Arial"/>
                <w:b/>
                <w:bCs/>
                <w:i/>
                <w:iCs/>
                <w:sz w:val="20"/>
                <w:lang w:eastAsia="en-US"/>
              </w:rPr>
              <w:t>STROKOVNJAK</w:t>
            </w:r>
            <w:r>
              <w:rPr>
                <w:rFonts w:ascii="Arial" w:hAnsi="Arial"/>
                <w:b/>
                <w:bCs/>
                <w:i/>
                <w:iCs/>
                <w:sz w:val="20"/>
                <w:lang w:eastAsia="en-US"/>
              </w:rPr>
              <w:t>A</w:t>
            </w:r>
            <w:r w:rsidRPr="00D740A2">
              <w:rPr>
                <w:rFonts w:ascii="Arial" w:hAnsi="Arial"/>
                <w:b/>
                <w:bCs/>
                <w:i/>
                <w:iCs/>
                <w:sz w:val="20"/>
                <w:lang w:eastAsia="en-US"/>
              </w:rPr>
              <w:t xml:space="preserve"> NA PODROČJU PROMETNIH PODATKOV IN INFORMACIJ (prometne informacije v realnem času, dinamične prometne informacije)</w:t>
            </w:r>
          </w:p>
          <w:p w14:paraId="0925EC66" w14:textId="77777777" w:rsidR="005540CF" w:rsidRPr="003A3127" w:rsidRDefault="005540CF" w:rsidP="009F6470">
            <w:pPr>
              <w:spacing w:line="260" w:lineRule="atLeast"/>
              <w:jc w:val="both"/>
              <w:rPr>
                <w:rFonts w:ascii="Arial" w:hAnsi="Arial"/>
                <w:b/>
                <w:bCs/>
                <w:i/>
                <w:iCs/>
                <w:sz w:val="20"/>
                <w:lang w:eastAsia="en-US"/>
              </w:rPr>
            </w:pPr>
            <w:r>
              <w:rPr>
                <w:rFonts w:ascii="Arial" w:hAnsi="Arial"/>
                <w:b/>
                <w:bCs/>
                <w:i/>
                <w:iCs/>
                <w:sz w:val="20"/>
                <w:lang w:eastAsia="en-US"/>
              </w:rPr>
              <w:t xml:space="preserve">(ustrezno obkroži), </w:t>
            </w:r>
            <w:r w:rsidRPr="00DF4A8F">
              <w:rPr>
                <w:rFonts w:ascii="Arial" w:hAnsi="Arial"/>
                <w:b/>
                <w:bCs/>
                <w:i/>
                <w:iCs/>
                <w:sz w:val="20"/>
                <w:lang w:eastAsia="en-US"/>
              </w:rPr>
              <w:t xml:space="preserve">ki izpolnjuje zahteve glede referenc iz podtočke </w:t>
            </w:r>
            <w:r>
              <w:rPr>
                <w:rFonts w:ascii="Arial" w:hAnsi="Arial"/>
                <w:b/>
                <w:bCs/>
                <w:i/>
                <w:iCs/>
                <w:sz w:val="20"/>
                <w:lang w:eastAsia="en-US"/>
              </w:rPr>
              <w:t>2 in 3</w:t>
            </w:r>
            <w:r w:rsidRPr="00DF4A8F">
              <w:rPr>
                <w:rFonts w:ascii="Arial" w:hAnsi="Arial"/>
                <w:b/>
                <w:bCs/>
                <w:i/>
                <w:iCs/>
                <w:sz w:val="20"/>
                <w:lang w:eastAsia="en-US"/>
              </w:rPr>
              <w:t xml:space="preserve"> točke 2.3.10 razpisne dokumentacije</w:t>
            </w:r>
            <w:r>
              <w:rPr>
                <w:rFonts w:ascii="Arial" w:hAnsi="Arial"/>
                <w:b/>
                <w:bCs/>
                <w:i/>
                <w:iCs/>
                <w:sz w:val="20"/>
                <w:lang w:eastAsia="en-US"/>
              </w:rPr>
              <w:t xml:space="preserve"> </w:t>
            </w:r>
          </w:p>
        </w:tc>
      </w:tr>
      <w:tr w:rsidR="005540CF" w:rsidRPr="003A3127" w14:paraId="15E3C043" w14:textId="77777777" w:rsidTr="009F6470">
        <w:tc>
          <w:tcPr>
            <w:tcW w:w="3827" w:type="dxa"/>
            <w:tcBorders>
              <w:top w:val="single" w:sz="4" w:space="0" w:color="auto"/>
              <w:left w:val="single" w:sz="4" w:space="0" w:color="auto"/>
              <w:bottom w:val="single" w:sz="4" w:space="0" w:color="auto"/>
              <w:right w:val="single" w:sz="4" w:space="0" w:color="auto"/>
            </w:tcBorders>
          </w:tcPr>
          <w:p w14:paraId="5DA4E2D9" w14:textId="77777777" w:rsidR="005540CF" w:rsidRPr="00066AF5" w:rsidRDefault="005540CF" w:rsidP="009F6470">
            <w:pPr>
              <w:spacing w:line="260" w:lineRule="atLeast"/>
              <w:rPr>
                <w:rFonts w:ascii="Arial" w:hAnsi="Arial"/>
                <w:bCs/>
                <w:i/>
                <w:iCs/>
                <w:sz w:val="20"/>
                <w:lang w:eastAsia="en-US"/>
              </w:rPr>
            </w:pPr>
            <w:r>
              <w:rPr>
                <w:rFonts w:ascii="Arial" w:hAnsi="Arial"/>
                <w:bCs/>
                <w:i/>
                <w:iCs/>
                <w:sz w:val="20"/>
                <w:lang w:eastAsia="en-US"/>
              </w:rPr>
              <w:t>Ime in priimek v obrazcu 3 nominiranega kadra za posamezno področje:</w:t>
            </w:r>
          </w:p>
        </w:tc>
        <w:tc>
          <w:tcPr>
            <w:tcW w:w="4495" w:type="dxa"/>
            <w:tcBorders>
              <w:top w:val="single" w:sz="4" w:space="0" w:color="auto"/>
              <w:left w:val="single" w:sz="4" w:space="0" w:color="auto"/>
              <w:bottom w:val="single" w:sz="4" w:space="0" w:color="auto"/>
              <w:right w:val="single" w:sz="4" w:space="0" w:color="auto"/>
            </w:tcBorders>
          </w:tcPr>
          <w:p w14:paraId="199F78A3" w14:textId="77777777" w:rsidR="005540CF" w:rsidRPr="003A3127" w:rsidRDefault="005540CF" w:rsidP="009F6470">
            <w:pPr>
              <w:spacing w:line="260" w:lineRule="atLeast"/>
              <w:rPr>
                <w:rFonts w:ascii="Arial" w:hAnsi="Arial"/>
                <w:b/>
                <w:bCs/>
                <w:i/>
                <w:iCs/>
                <w:sz w:val="20"/>
                <w:lang w:eastAsia="en-US"/>
              </w:rPr>
            </w:pPr>
          </w:p>
        </w:tc>
      </w:tr>
      <w:tr w:rsidR="005540CF" w:rsidRPr="003A3127" w14:paraId="7EE8C388" w14:textId="77777777" w:rsidTr="009F6470">
        <w:tc>
          <w:tcPr>
            <w:tcW w:w="3827" w:type="dxa"/>
            <w:tcBorders>
              <w:top w:val="single" w:sz="4" w:space="0" w:color="auto"/>
              <w:left w:val="single" w:sz="4" w:space="0" w:color="auto"/>
              <w:bottom w:val="single" w:sz="4" w:space="0" w:color="auto"/>
              <w:right w:val="single" w:sz="4" w:space="0" w:color="auto"/>
            </w:tcBorders>
          </w:tcPr>
          <w:p w14:paraId="5D5382E9" w14:textId="77777777" w:rsidR="005540CF" w:rsidRPr="001C100B" w:rsidRDefault="005540CF" w:rsidP="009F6470">
            <w:pPr>
              <w:spacing w:line="260" w:lineRule="atLeast"/>
              <w:rPr>
                <w:rFonts w:ascii="Arial" w:hAnsi="Arial"/>
                <w:i/>
                <w:iCs/>
                <w:sz w:val="20"/>
                <w:lang w:eastAsia="en-US"/>
              </w:rPr>
            </w:pPr>
            <w:r w:rsidRPr="001C100B">
              <w:rPr>
                <w:rFonts w:ascii="Arial" w:hAnsi="Arial"/>
                <w:bCs/>
                <w:i/>
                <w:iCs/>
                <w:sz w:val="20"/>
                <w:lang w:eastAsia="en-US"/>
              </w:rPr>
              <w:t xml:space="preserve">Naziv referenčnega projekta </w:t>
            </w:r>
          </w:p>
        </w:tc>
        <w:tc>
          <w:tcPr>
            <w:tcW w:w="4495" w:type="dxa"/>
            <w:tcBorders>
              <w:top w:val="single" w:sz="4" w:space="0" w:color="auto"/>
              <w:left w:val="single" w:sz="4" w:space="0" w:color="auto"/>
              <w:bottom w:val="single" w:sz="4" w:space="0" w:color="auto"/>
              <w:right w:val="single" w:sz="4" w:space="0" w:color="auto"/>
            </w:tcBorders>
          </w:tcPr>
          <w:p w14:paraId="67D203CD" w14:textId="77777777" w:rsidR="005540CF" w:rsidRPr="003A3127" w:rsidRDefault="005540CF" w:rsidP="009F6470">
            <w:pPr>
              <w:spacing w:line="260" w:lineRule="atLeast"/>
              <w:rPr>
                <w:rFonts w:ascii="Arial" w:hAnsi="Arial"/>
                <w:b/>
                <w:bCs/>
                <w:i/>
                <w:iCs/>
                <w:sz w:val="20"/>
                <w:lang w:eastAsia="en-US"/>
              </w:rPr>
            </w:pPr>
          </w:p>
        </w:tc>
      </w:tr>
      <w:tr w:rsidR="005540CF" w:rsidRPr="003A3127" w14:paraId="6444B121" w14:textId="77777777" w:rsidTr="009F6470">
        <w:tc>
          <w:tcPr>
            <w:tcW w:w="3827" w:type="dxa"/>
            <w:tcBorders>
              <w:top w:val="single" w:sz="4" w:space="0" w:color="auto"/>
              <w:left w:val="single" w:sz="4" w:space="0" w:color="auto"/>
              <w:bottom w:val="single" w:sz="4" w:space="0" w:color="auto"/>
              <w:right w:val="single" w:sz="4" w:space="0" w:color="auto"/>
            </w:tcBorders>
          </w:tcPr>
          <w:p w14:paraId="42A24678" w14:textId="77777777" w:rsidR="005540CF" w:rsidRPr="003A3127" w:rsidRDefault="005540CF" w:rsidP="009F6470">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676526B" w14:textId="77777777" w:rsidR="005540CF" w:rsidRPr="003A3127" w:rsidRDefault="005540CF" w:rsidP="009F6470">
            <w:pPr>
              <w:spacing w:line="260" w:lineRule="atLeast"/>
              <w:rPr>
                <w:rFonts w:ascii="Arial" w:hAnsi="Arial"/>
                <w:b/>
                <w:bCs/>
                <w:i/>
                <w:iCs/>
                <w:sz w:val="20"/>
                <w:lang w:eastAsia="en-US"/>
              </w:rPr>
            </w:pPr>
          </w:p>
        </w:tc>
      </w:tr>
      <w:tr w:rsidR="005540CF" w:rsidRPr="003A3127" w14:paraId="170B471F" w14:textId="77777777" w:rsidTr="009F6470">
        <w:tc>
          <w:tcPr>
            <w:tcW w:w="3827" w:type="dxa"/>
            <w:tcBorders>
              <w:top w:val="single" w:sz="4" w:space="0" w:color="auto"/>
              <w:left w:val="single" w:sz="4" w:space="0" w:color="auto"/>
              <w:bottom w:val="single" w:sz="4" w:space="0" w:color="auto"/>
              <w:right w:val="single" w:sz="4" w:space="0" w:color="auto"/>
            </w:tcBorders>
          </w:tcPr>
          <w:p w14:paraId="3A4C2C29" w14:textId="77777777" w:rsidR="005540CF" w:rsidRPr="003A3127" w:rsidRDefault="005540CF" w:rsidP="009F6470">
            <w:pPr>
              <w:spacing w:line="260" w:lineRule="atLeast"/>
              <w:rPr>
                <w:rFonts w:ascii="Arial" w:hAnsi="Arial"/>
                <w:i/>
                <w:iCs/>
                <w:sz w:val="20"/>
                <w:lang w:eastAsia="en-US"/>
              </w:rPr>
            </w:pPr>
            <w:r w:rsidRPr="00DF4A8F">
              <w:rPr>
                <w:rFonts w:ascii="Arial" w:hAnsi="Arial"/>
                <w:i/>
                <w:iCs/>
                <w:sz w:val="20"/>
                <w:lang w:eastAsia="en-US"/>
              </w:rPr>
              <w:t>Obdobje izvedbe (od mesec leto – do mesec leto)</w:t>
            </w:r>
          </w:p>
        </w:tc>
        <w:tc>
          <w:tcPr>
            <w:tcW w:w="4495" w:type="dxa"/>
            <w:tcBorders>
              <w:top w:val="single" w:sz="4" w:space="0" w:color="auto"/>
              <w:left w:val="single" w:sz="4" w:space="0" w:color="auto"/>
              <w:bottom w:val="single" w:sz="4" w:space="0" w:color="auto"/>
              <w:right w:val="single" w:sz="4" w:space="0" w:color="auto"/>
            </w:tcBorders>
          </w:tcPr>
          <w:p w14:paraId="1746ED53" w14:textId="77777777" w:rsidR="005540CF" w:rsidRPr="003A3127" w:rsidRDefault="005540CF" w:rsidP="009F6470">
            <w:pPr>
              <w:spacing w:line="260" w:lineRule="atLeast"/>
              <w:rPr>
                <w:rFonts w:ascii="Arial" w:hAnsi="Arial"/>
                <w:b/>
                <w:bCs/>
                <w:i/>
                <w:iCs/>
                <w:sz w:val="20"/>
                <w:lang w:eastAsia="en-US"/>
              </w:rPr>
            </w:pPr>
          </w:p>
        </w:tc>
      </w:tr>
      <w:tr w:rsidR="005540CF" w:rsidRPr="003A3127" w14:paraId="63320F21" w14:textId="77777777" w:rsidTr="009F6470">
        <w:tc>
          <w:tcPr>
            <w:tcW w:w="3827" w:type="dxa"/>
            <w:tcBorders>
              <w:top w:val="single" w:sz="4" w:space="0" w:color="auto"/>
              <w:left w:val="single" w:sz="4" w:space="0" w:color="auto"/>
              <w:bottom w:val="single" w:sz="4" w:space="0" w:color="auto"/>
              <w:right w:val="single" w:sz="4" w:space="0" w:color="auto"/>
            </w:tcBorders>
          </w:tcPr>
          <w:p w14:paraId="26B42C0E" w14:textId="77777777" w:rsidR="005540CF" w:rsidRPr="003A3127" w:rsidRDefault="005540CF" w:rsidP="009F6470">
            <w:pPr>
              <w:spacing w:line="260" w:lineRule="atLeast"/>
              <w:rPr>
                <w:rFonts w:ascii="Arial" w:hAnsi="Arial"/>
                <w:i/>
                <w:iCs/>
                <w:sz w:val="20"/>
                <w:lang w:eastAsia="en-US"/>
              </w:rPr>
            </w:pPr>
            <w:r w:rsidRPr="003A3127">
              <w:rPr>
                <w:rFonts w:ascii="Arial" w:hAnsi="Arial"/>
                <w:i/>
                <w:iCs/>
                <w:sz w:val="20"/>
                <w:lang w:eastAsia="en-US"/>
              </w:rPr>
              <w:t>Krajši opis projekta, iz katerega bo razvidno, ali po vsebini ustreza merilu javnega naročila</w:t>
            </w:r>
          </w:p>
        </w:tc>
        <w:tc>
          <w:tcPr>
            <w:tcW w:w="4495" w:type="dxa"/>
            <w:tcBorders>
              <w:top w:val="single" w:sz="4" w:space="0" w:color="auto"/>
              <w:left w:val="single" w:sz="4" w:space="0" w:color="auto"/>
              <w:bottom w:val="single" w:sz="4" w:space="0" w:color="auto"/>
              <w:right w:val="single" w:sz="4" w:space="0" w:color="auto"/>
            </w:tcBorders>
          </w:tcPr>
          <w:p w14:paraId="690AECFA" w14:textId="77777777" w:rsidR="005540CF" w:rsidRPr="003A3127" w:rsidRDefault="005540CF" w:rsidP="009F6470">
            <w:pPr>
              <w:spacing w:line="260" w:lineRule="atLeast"/>
              <w:rPr>
                <w:rFonts w:ascii="Arial" w:hAnsi="Arial"/>
                <w:b/>
                <w:bCs/>
                <w:i/>
                <w:iCs/>
                <w:sz w:val="20"/>
                <w:lang w:eastAsia="en-US"/>
              </w:rPr>
            </w:pPr>
          </w:p>
        </w:tc>
      </w:tr>
    </w:tbl>
    <w:p w14:paraId="127B5CCD" w14:textId="77777777" w:rsidR="005540CF" w:rsidRDefault="005540CF" w:rsidP="005540CF">
      <w:pPr>
        <w:tabs>
          <w:tab w:val="center" w:pos="4320"/>
          <w:tab w:val="right" w:pos="8640"/>
        </w:tabs>
        <w:spacing w:line="260" w:lineRule="atLeast"/>
        <w:rPr>
          <w:rFonts w:ascii="Arial" w:hAnsi="Arial" w:cs="Arial"/>
          <w:sz w:val="20"/>
          <w:lang w:eastAsia="en-US"/>
        </w:rPr>
      </w:pPr>
    </w:p>
    <w:p w14:paraId="21A3E8F6" w14:textId="77777777" w:rsidR="005540CF" w:rsidRDefault="005540CF" w:rsidP="005540CF">
      <w:pPr>
        <w:suppressAutoHyphens/>
        <w:rPr>
          <w:rFonts w:ascii="Arial" w:hAnsi="Arial" w:cs="Arial"/>
          <w:b/>
          <w:sz w:val="20"/>
          <w:szCs w:val="20"/>
          <w:lang w:eastAsia="ar-SA"/>
        </w:rPr>
      </w:pPr>
    </w:p>
    <w:p w14:paraId="282CD998" w14:textId="77777777" w:rsidR="005540CF" w:rsidRPr="003A3127" w:rsidRDefault="005540CF" w:rsidP="005540CF">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0"/>
        <w:gridCol w:w="4942"/>
      </w:tblGrid>
      <w:tr w:rsidR="005540CF" w:rsidRPr="003A3127" w14:paraId="237959D9" w14:textId="77777777" w:rsidTr="009F6470">
        <w:tc>
          <w:tcPr>
            <w:tcW w:w="4111" w:type="dxa"/>
            <w:shd w:val="clear" w:color="auto" w:fill="auto"/>
          </w:tcPr>
          <w:p w14:paraId="5BA466D9" w14:textId="77777777" w:rsidR="005540CF" w:rsidRPr="003A3127" w:rsidRDefault="005540CF" w:rsidP="009F6470">
            <w:pPr>
              <w:spacing w:line="260" w:lineRule="atLeast"/>
              <w:rPr>
                <w:rFonts w:ascii="Arial" w:hAnsi="Arial" w:cs="Arial"/>
                <w:sz w:val="18"/>
                <w:szCs w:val="18"/>
              </w:rPr>
            </w:pPr>
          </w:p>
        </w:tc>
        <w:tc>
          <w:tcPr>
            <w:tcW w:w="5063" w:type="dxa"/>
            <w:shd w:val="clear" w:color="auto" w:fill="auto"/>
          </w:tcPr>
          <w:p w14:paraId="4D0A6960" w14:textId="77777777" w:rsidR="005540CF" w:rsidRPr="003A3127" w:rsidRDefault="005540CF" w:rsidP="009F6470">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5540CF" w:rsidRPr="003A3127" w14:paraId="1F6B36E3" w14:textId="77777777" w:rsidTr="009F6470">
        <w:trPr>
          <w:trHeight w:val="992"/>
        </w:trPr>
        <w:tc>
          <w:tcPr>
            <w:tcW w:w="4111" w:type="dxa"/>
            <w:shd w:val="clear" w:color="auto" w:fill="auto"/>
          </w:tcPr>
          <w:p w14:paraId="0178A8BC" w14:textId="77777777" w:rsidR="005540CF" w:rsidRPr="003A3127" w:rsidRDefault="005540CF" w:rsidP="009F6470">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2363FB">
              <w:rPr>
                <w:rFonts w:ascii="Arial" w:hAnsi="Arial" w:cs="Arial"/>
                <w:sz w:val="20"/>
                <w:szCs w:val="20"/>
              </w:rPr>
              <w:t>(ime in priimek, lastnoročni ali elektronski podpis in datum podpisa):</w:t>
            </w:r>
          </w:p>
        </w:tc>
        <w:tc>
          <w:tcPr>
            <w:tcW w:w="5063" w:type="dxa"/>
            <w:shd w:val="clear" w:color="auto" w:fill="auto"/>
          </w:tcPr>
          <w:p w14:paraId="0CEDF20B" w14:textId="77777777" w:rsidR="005540CF" w:rsidRPr="003A3127" w:rsidRDefault="005540CF" w:rsidP="009F6470">
            <w:pPr>
              <w:spacing w:line="260" w:lineRule="atLeast"/>
              <w:rPr>
                <w:rFonts w:ascii="Arial" w:hAnsi="Arial" w:cs="Arial"/>
                <w:i/>
                <w:sz w:val="18"/>
                <w:szCs w:val="18"/>
              </w:rPr>
            </w:pPr>
          </w:p>
        </w:tc>
      </w:tr>
    </w:tbl>
    <w:p w14:paraId="6F256BDB" w14:textId="77777777" w:rsidR="005540CF" w:rsidRPr="003A3127" w:rsidRDefault="005540CF" w:rsidP="005540CF">
      <w:pPr>
        <w:suppressAutoHyphens/>
        <w:rPr>
          <w:rFonts w:ascii="Arial" w:hAnsi="Arial" w:cs="Arial"/>
          <w:b/>
          <w:sz w:val="20"/>
          <w:szCs w:val="20"/>
          <w:lang w:eastAsia="ar-SA"/>
        </w:rPr>
      </w:pPr>
    </w:p>
    <w:p w14:paraId="09A79A66" w14:textId="77777777" w:rsidR="005540CF" w:rsidRPr="003A3127" w:rsidRDefault="005540CF" w:rsidP="005540CF">
      <w:pPr>
        <w:suppressAutoHyphens/>
        <w:rPr>
          <w:rFonts w:ascii="Arial" w:hAnsi="Arial" w:cs="Arial"/>
          <w:b/>
          <w:sz w:val="20"/>
          <w:szCs w:val="20"/>
          <w:lang w:eastAsia="ar-SA"/>
        </w:rPr>
      </w:pPr>
    </w:p>
    <w:p w14:paraId="7DDAF139" w14:textId="77777777" w:rsidR="005540CF" w:rsidRPr="003A3127" w:rsidRDefault="005540CF" w:rsidP="005540CF">
      <w:pPr>
        <w:spacing w:line="260" w:lineRule="atLeast"/>
        <w:jc w:val="both"/>
        <w:rPr>
          <w:rFonts w:ascii="Arial" w:hAnsi="Arial" w:cs="Arial"/>
          <w:sz w:val="20"/>
          <w:lang w:eastAsia="en-US"/>
        </w:rPr>
      </w:pPr>
      <w:r w:rsidRPr="003A3127">
        <w:rPr>
          <w:rFonts w:ascii="Arial" w:hAnsi="Arial" w:cs="Arial"/>
          <w:sz w:val="20"/>
          <w:lang w:eastAsia="en-US"/>
        </w:rPr>
        <w:t xml:space="preserve">* Kot merilo bo naročnik točkoval le reference, ki jih ponudnik ni navedel kot dokazilo o izpolnjevanju pogoja (na obrazcu 3). </w:t>
      </w:r>
    </w:p>
    <w:p w14:paraId="5365246C" w14:textId="77777777" w:rsidR="005540CF" w:rsidRPr="003A3127" w:rsidRDefault="005540CF" w:rsidP="005540CF">
      <w:pPr>
        <w:spacing w:line="260" w:lineRule="atLeast"/>
        <w:jc w:val="both"/>
        <w:rPr>
          <w:rFonts w:ascii="Arial" w:hAnsi="Arial" w:cs="Arial"/>
          <w:sz w:val="20"/>
          <w:lang w:eastAsia="en-US"/>
        </w:rPr>
      </w:pPr>
    </w:p>
    <w:p w14:paraId="6A3321DE" w14:textId="77777777" w:rsidR="005540CF" w:rsidRPr="00F648B5" w:rsidRDefault="005540CF" w:rsidP="005540CF">
      <w:pPr>
        <w:spacing w:line="260" w:lineRule="atLeast"/>
        <w:jc w:val="both"/>
        <w:rPr>
          <w:rFonts w:ascii="Arial" w:hAnsi="Arial" w:cs="Arial"/>
          <w:sz w:val="20"/>
          <w:szCs w:val="20"/>
          <w:lang w:eastAsia="en-US"/>
        </w:rPr>
      </w:pPr>
      <w:r w:rsidRPr="00F648B5">
        <w:rPr>
          <w:rFonts w:ascii="Arial" w:hAnsi="Arial" w:cs="Arial"/>
          <w:sz w:val="20"/>
          <w:szCs w:val="20"/>
          <w:lang w:eastAsia="en-US"/>
        </w:rPr>
        <w:t>Obvezna priloga:</w:t>
      </w:r>
    </w:p>
    <w:p w14:paraId="46A72B4C" w14:textId="77777777" w:rsidR="005540CF" w:rsidRPr="00F648B5" w:rsidRDefault="005540CF" w:rsidP="005540CF">
      <w:pPr>
        <w:spacing w:line="260" w:lineRule="atLeast"/>
        <w:jc w:val="both"/>
        <w:rPr>
          <w:rFonts w:ascii="Arial" w:hAnsi="Arial" w:cs="Arial"/>
          <w:sz w:val="20"/>
          <w:szCs w:val="20"/>
        </w:rPr>
      </w:pPr>
      <w:r w:rsidRPr="00F648B5">
        <w:rPr>
          <w:rFonts w:ascii="Arial" w:hAnsi="Arial" w:cs="Arial"/>
          <w:sz w:val="20"/>
          <w:szCs w:val="20"/>
        </w:rPr>
        <w:t>- referenčno potrdilo naročnika referenčnega dela,</w:t>
      </w:r>
    </w:p>
    <w:p w14:paraId="1634E0CC" w14:textId="77777777" w:rsidR="005540CF" w:rsidRPr="00F648B5" w:rsidRDefault="005540CF" w:rsidP="005540CF">
      <w:pPr>
        <w:spacing w:line="260" w:lineRule="atLeast"/>
        <w:jc w:val="both"/>
        <w:rPr>
          <w:rFonts w:ascii="Arial" w:hAnsi="Arial" w:cs="Arial"/>
          <w:sz w:val="20"/>
          <w:szCs w:val="20"/>
        </w:rPr>
      </w:pPr>
      <w:r w:rsidRPr="00F648B5">
        <w:rPr>
          <w:rFonts w:ascii="Arial" w:hAnsi="Arial" w:cs="Arial"/>
          <w:sz w:val="20"/>
          <w:szCs w:val="20"/>
        </w:rPr>
        <w:t xml:space="preserve">- pogodba ali sklep o imenovanju vodje/člana </w:t>
      </w:r>
      <w:r w:rsidR="00AE0454" w:rsidRPr="00F648B5">
        <w:rPr>
          <w:rFonts w:ascii="Arial" w:hAnsi="Arial" w:cs="Arial"/>
          <w:sz w:val="20"/>
          <w:szCs w:val="20"/>
        </w:rPr>
        <w:t xml:space="preserve">ali izjava koordinatorja projekta (ali </w:t>
      </w:r>
      <w:r w:rsidRPr="00F648B5">
        <w:rPr>
          <w:rFonts w:ascii="Arial" w:hAnsi="Arial" w:cs="Arial"/>
          <w:sz w:val="20"/>
          <w:szCs w:val="20"/>
        </w:rPr>
        <w:t>delovn</w:t>
      </w:r>
      <w:r w:rsidR="00AE0454" w:rsidRPr="00F648B5">
        <w:rPr>
          <w:rFonts w:ascii="Arial" w:hAnsi="Arial" w:cs="Arial"/>
          <w:sz w:val="20"/>
          <w:szCs w:val="20"/>
        </w:rPr>
        <w:t>e</w:t>
      </w:r>
      <w:r w:rsidRPr="00F648B5">
        <w:rPr>
          <w:rFonts w:ascii="Arial" w:hAnsi="Arial" w:cs="Arial"/>
          <w:sz w:val="20"/>
          <w:szCs w:val="20"/>
        </w:rPr>
        <w:t xml:space="preserve"> skupin</w:t>
      </w:r>
      <w:r w:rsidR="00AE0454" w:rsidRPr="00F648B5">
        <w:rPr>
          <w:rFonts w:ascii="Arial" w:hAnsi="Arial" w:cs="Arial"/>
          <w:sz w:val="20"/>
          <w:szCs w:val="20"/>
        </w:rPr>
        <w:t>e)</w:t>
      </w:r>
      <w:r w:rsidRPr="00F648B5">
        <w:rPr>
          <w:rFonts w:ascii="Arial" w:hAnsi="Arial" w:cs="Arial"/>
          <w:sz w:val="20"/>
          <w:szCs w:val="20"/>
        </w:rPr>
        <w:t xml:space="preserve"> </w:t>
      </w:r>
      <w:r w:rsidR="00224E6D" w:rsidRPr="00F648B5">
        <w:rPr>
          <w:rFonts w:ascii="Arial" w:hAnsi="Arial" w:cs="Arial"/>
          <w:sz w:val="20"/>
          <w:szCs w:val="20"/>
        </w:rPr>
        <w:t xml:space="preserve">o sodelovanju v delovni skupini </w:t>
      </w:r>
      <w:r w:rsidRPr="00F648B5">
        <w:rPr>
          <w:rFonts w:ascii="Arial" w:hAnsi="Arial" w:cs="Arial"/>
          <w:sz w:val="20"/>
          <w:szCs w:val="20"/>
        </w:rPr>
        <w:t>oz. razvojno-raziskovaln</w:t>
      </w:r>
      <w:r w:rsidR="00224E6D" w:rsidRPr="00F648B5">
        <w:rPr>
          <w:rFonts w:ascii="Arial" w:hAnsi="Arial" w:cs="Arial"/>
          <w:sz w:val="20"/>
          <w:szCs w:val="20"/>
        </w:rPr>
        <w:t>em</w:t>
      </w:r>
      <w:r w:rsidRPr="00F648B5">
        <w:rPr>
          <w:rFonts w:ascii="Arial" w:hAnsi="Arial" w:cs="Arial"/>
          <w:sz w:val="20"/>
          <w:szCs w:val="20"/>
        </w:rPr>
        <w:t xml:space="preserve"> projekt</w:t>
      </w:r>
      <w:r w:rsidR="00224E6D" w:rsidRPr="00F648B5">
        <w:rPr>
          <w:rFonts w:ascii="Arial" w:hAnsi="Arial" w:cs="Arial"/>
          <w:sz w:val="20"/>
          <w:szCs w:val="20"/>
        </w:rPr>
        <w:t>u</w:t>
      </w:r>
    </w:p>
    <w:p w14:paraId="05A0B1F4" w14:textId="77777777" w:rsidR="005540CF" w:rsidRDefault="005540CF" w:rsidP="005540CF">
      <w:pPr>
        <w:spacing w:before="60" w:after="60"/>
        <w:jc w:val="both"/>
        <w:rPr>
          <w:rFonts w:ascii="Arial" w:hAnsi="Arial" w:cs="Arial"/>
          <w:b/>
          <w:sz w:val="20"/>
          <w:szCs w:val="20"/>
        </w:rPr>
      </w:pPr>
    </w:p>
    <w:p w14:paraId="00D787D4" w14:textId="77777777" w:rsidR="00224E6D" w:rsidRDefault="00224E6D" w:rsidP="005540CF">
      <w:pPr>
        <w:spacing w:before="60" w:after="60"/>
        <w:jc w:val="both"/>
        <w:rPr>
          <w:rFonts w:ascii="Arial" w:hAnsi="Arial" w:cs="Arial"/>
          <w:b/>
          <w:sz w:val="20"/>
          <w:szCs w:val="20"/>
        </w:rPr>
      </w:pPr>
    </w:p>
    <w:p w14:paraId="67828D9B" w14:textId="77777777" w:rsidR="00224E6D" w:rsidRDefault="00224E6D" w:rsidP="005540CF">
      <w:pPr>
        <w:spacing w:before="60" w:after="60"/>
        <w:jc w:val="both"/>
        <w:rPr>
          <w:rFonts w:ascii="Arial" w:hAnsi="Arial" w:cs="Arial"/>
          <w:b/>
          <w:sz w:val="20"/>
          <w:szCs w:val="20"/>
        </w:rPr>
      </w:pPr>
    </w:p>
    <w:p w14:paraId="167F58FE" w14:textId="77777777" w:rsidR="00224E6D" w:rsidRDefault="00224E6D" w:rsidP="005540CF">
      <w:pPr>
        <w:spacing w:before="60" w:after="60"/>
        <w:jc w:val="both"/>
        <w:rPr>
          <w:rFonts w:ascii="Arial" w:hAnsi="Arial" w:cs="Arial"/>
          <w:b/>
          <w:sz w:val="20"/>
          <w:szCs w:val="20"/>
        </w:rPr>
      </w:pPr>
    </w:p>
    <w:p w14:paraId="2E85B382" w14:textId="77777777" w:rsidR="00224E6D" w:rsidRDefault="00224E6D" w:rsidP="005540CF">
      <w:pPr>
        <w:spacing w:before="60" w:after="60"/>
        <w:jc w:val="both"/>
        <w:rPr>
          <w:rFonts w:ascii="Arial" w:hAnsi="Arial" w:cs="Arial"/>
          <w:b/>
          <w:sz w:val="20"/>
          <w:szCs w:val="20"/>
        </w:rPr>
      </w:pPr>
    </w:p>
    <w:p w14:paraId="5A4454A5" w14:textId="77777777" w:rsidR="00224E6D" w:rsidRDefault="00224E6D" w:rsidP="005540CF">
      <w:pPr>
        <w:spacing w:before="60" w:after="60"/>
        <w:jc w:val="both"/>
        <w:rPr>
          <w:rFonts w:ascii="Arial" w:hAnsi="Arial" w:cs="Arial"/>
          <w:b/>
          <w:sz w:val="20"/>
          <w:szCs w:val="20"/>
        </w:rPr>
      </w:pPr>
    </w:p>
    <w:p w14:paraId="0A7036A8" w14:textId="77777777" w:rsidR="00224E6D" w:rsidRDefault="00224E6D" w:rsidP="005540CF">
      <w:pPr>
        <w:spacing w:before="60" w:after="60"/>
        <w:jc w:val="both"/>
        <w:rPr>
          <w:rFonts w:ascii="Arial" w:hAnsi="Arial" w:cs="Arial"/>
          <w:b/>
          <w:sz w:val="20"/>
          <w:szCs w:val="20"/>
        </w:rPr>
      </w:pPr>
    </w:p>
    <w:p w14:paraId="0DED700D" w14:textId="77777777" w:rsidR="00224E6D" w:rsidRDefault="00224E6D" w:rsidP="005540CF">
      <w:pPr>
        <w:spacing w:before="60" w:after="60"/>
        <w:jc w:val="both"/>
        <w:rPr>
          <w:rFonts w:ascii="Arial" w:hAnsi="Arial" w:cs="Arial"/>
          <w:b/>
          <w:sz w:val="20"/>
          <w:szCs w:val="20"/>
        </w:rPr>
      </w:pPr>
    </w:p>
    <w:p w14:paraId="68F04BDB" w14:textId="77777777" w:rsidR="00224E6D" w:rsidRDefault="00224E6D" w:rsidP="005540CF">
      <w:pPr>
        <w:spacing w:before="60" w:after="60"/>
        <w:jc w:val="both"/>
        <w:rPr>
          <w:rFonts w:ascii="Arial" w:hAnsi="Arial" w:cs="Arial"/>
          <w:b/>
          <w:sz w:val="20"/>
          <w:szCs w:val="20"/>
        </w:rPr>
      </w:pPr>
    </w:p>
    <w:p w14:paraId="659B060B" w14:textId="77777777" w:rsidR="002E712A" w:rsidRDefault="002E712A" w:rsidP="005722D3">
      <w:pPr>
        <w:spacing w:before="60" w:after="60"/>
        <w:jc w:val="both"/>
        <w:rPr>
          <w:rFonts w:ascii="Arial" w:hAnsi="Arial" w:cs="Arial"/>
          <w:b/>
          <w:sz w:val="20"/>
          <w:szCs w:val="20"/>
        </w:rPr>
      </w:pPr>
    </w:p>
    <w:p w14:paraId="0743CD02" w14:textId="77777777" w:rsidR="005540CF" w:rsidRPr="00454C79" w:rsidRDefault="005540CF" w:rsidP="005540C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454C79">
        <w:rPr>
          <w:rFonts w:ascii="Arial" w:hAnsi="Arial" w:cs="Arial"/>
          <w:b/>
          <w:sz w:val="20"/>
          <w:szCs w:val="20"/>
        </w:rPr>
        <w:lastRenderedPageBreak/>
        <w:t xml:space="preserve">Obrazec </w:t>
      </w:r>
      <w:r w:rsidR="009B45F9">
        <w:rPr>
          <w:rFonts w:ascii="Arial" w:hAnsi="Arial" w:cs="Arial"/>
          <w:b/>
          <w:sz w:val="20"/>
          <w:szCs w:val="20"/>
        </w:rPr>
        <w:t>5</w:t>
      </w:r>
      <w:r w:rsidRPr="00454C79">
        <w:rPr>
          <w:rFonts w:ascii="Arial" w:hAnsi="Arial" w:cs="Arial"/>
          <w:b/>
          <w:sz w:val="20"/>
          <w:szCs w:val="20"/>
        </w:rPr>
        <w:t>: Certifikati za merila</w:t>
      </w:r>
    </w:p>
    <w:p w14:paraId="4F1C869D" w14:textId="77777777" w:rsidR="005540CF" w:rsidRPr="00454C79" w:rsidRDefault="005540CF" w:rsidP="005540CF">
      <w:pPr>
        <w:rPr>
          <w:rFonts w:ascii="Arial" w:hAnsi="Arial" w:cs="Arial"/>
          <w:sz w:val="20"/>
          <w:szCs w:val="20"/>
        </w:rPr>
      </w:pPr>
    </w:p>
    <w:tbl>
      <w:tblPr>
        <w:tblStyle w:val="Tabelamrea"/>
        <w:tblW w:w="0" w:type="auto"/>
        <w:tblLook w:val="04A0" w:firstRow="1" w:lastRow="0" w:firstColumn="1" w:lastColumn="0" w:noHBand="0" w:noVBand="1"/>
      </w:tblPr>
      <w:tblGrid>
        <w:gridCol w:w="3020"/>
        <w:gridCol w:w="3020"/>
        <w:gridCol w:w="3020"/>
      </w:tblGrid>
      <w:tr w:rsidR="005540CF" w:rsidRPr="00454C79" w14:paraId="6E4DC533" w14:textId="77777777" w:rsidTr="009B45F9">
        <w:tc>
          <w:tcPr>
            <w:tcW w:w="3020" w:type="dxa"/>
          </w:tcPr>
          <w:p w14:paraId="14651A6B" w14:textId="77777777" w:rsidR="005540CF" w:rsidRPr="002D72AE" w:rsidRDefault="005540CF" w:rsidP="009F6470">
            <w:pPr>
              <w:spacing w:before="60" w:after="60"/>
              <w:jc w:val="center"/>
              <w:rPr>
                <w:rFonts w:ascii="Arial" w:hAnsi="Arial" w:cs="Arial"/>
                <w:sz w:val="20"/>
                <w:szCs w:val="20"/>
              </w:rPr>
            </w:pPr>
            <w:r w:rsidRPr="002D72AE">
              <w:rPr>
                <w:rFonts w:ascii="Arial" w:hAnsi="Arial" w:cs="Arial"/>
                <w:sz w:val="20"/>
                <w:szCs w:val="20"/>
              </w:rPr>
              <w:t xml:space="preserve">Nominirani kadri </w:t>
            </w:r>
            <w:r w:rsidRPr="002D72AE">
              <w:rPr>
                <w:rFonts w:ascii="Arial" w:hAnsi="Arial" w:cs="Arial"/>
                <w:i/>
                <w:sz w:val="20"/>
                <w:szCs w:val="20"/>
              </w:rPr>
              <w:t>(dodaj imena in priimke)</w:t>
            </w:r>
          </w:p>
        </w:tc>
        <w:tc>
          <w:tcPr>
            <w:tcW w:w="3020" w:type="dxa"/>
          </w:tcPr>
          <w:p w14:paraId="05B32522" w14:textId="77777777" w:rsidR="005540CF" w:rsidRPr="002D72AE" w:rsidRDefault="005540CF" w:rsidP="009F6470">
            <w:pPr>
              <w:spacing w:before="60" w:after="60"/>
              <w:jc w:val="center"/>
              <w:rPr>
                <w:rFonts w:ascii="Arial" w:hAnsi="Arial" w:cs="Arial"/>
                <w:sz w:val="20"/>
                <w:szCs w:val="20"/>
              </w:rPr>
            </w:pPr>
            <w:r w:rsidRPr="002D72AE">
              <w:rPr>
                <w:rFonts w:ascii="Arial" w:hAnsi="Arial" w:cs="Arial"/>
                <w:sz w:val="20"/>
                <w:szCs w:val="20"/>
              </w:rPr>
              <w:t>Seznam opravljenih certificiranih izpitov Microsoft</w:t>
            </w:r>
          </w:p>
        </w:tc>
        <w:tc>
          <w:tcPr>
            <w:tcW w:w="3020" w:type="dxa"/>
          </w:tcPr>
          <w:p w14:paraId="44A44DE9" w14:textId="77777777" w:rsidR="005540CF" w:rsidRPr="00080001" w:rsidRDefault="005540CF" w:rsidP="009F6470">
            <w:pPr>
              <w:spacing w:before="60" w:after="60"/>
              <w:jc w:val="center"/>
              <w:rPr>
                <w:rFonts w:ascii="Arial" w:hAnsi="Arial" w:cs="Arial"/>
                <w:sz w:val="20"/>
                <w:szCs w:val="20"/>
              </w:rPr>
            </w:pPr>
            <w:r w:rsidRPr="00080001">
              <w:rPr>
                <w:rFonts w:ascii="Arial" w:hAnsi="Arial" w:cs="Arial"/>
                <w:sz w:val="20"/>
                <w:szCs w:val="20"/>
              </w:rPr>
              <w:t>Seznam pridobljenih nazivov Microsoft</w:t>
            </w:r>
          </w:p>
        </w:tc>
      </w:tr>
      <w:tr w:rsidR="005540CF" w:rsidRPr="00454C79" w14:paraId="1B85F5D5" w14:textId="77777777" w:rsidTr="009B45F9">
        <w:tc>
          <w:tcPr>
            <w:tcW w:w="3020" w:type="dxa"/>
          </w:tcPr>
          <w:p w14:paraId="38932266" w14:textId="77777777" w:rsidR="005540CF" w:rsidRPr="002D72AE" w:rsidRDefault="005540CF" w:rsidP="009F6470">
            <w:pPr>
              <w:spacing w:before="60" w:after="60"/>
              <w:jc w:val="both"/>
              <w:rPr>
                <w:rFonts w:ascii="Arial" w:hAnsi="Arial" w:cs="Arial"/>
                <w:sz w:val="20"/>
                <w:szCs w:val="20"/>
              </w:rPr>
            </w:pPr>
            <w:r w:rsidRPr="002D72AE">
              <w:rPr>
                <w:rFonts w:ascii="Arial" w:hAnsi="Arial" w:cs="Arial"/>
                <w:sz w:val="20"/>
                <w:szCs w:val="20"/>
              </w:rPr>
              <w:t xml:space="preserve">Odgovorni in tehnični vodja projekta: </w:t>
            </w:r>
          </w:p>
        </w:tc>
        <w:tc>
          <w:tcPr>
            <w:tcW w:w="3020" w:type="dxa"/>
          </w:tcPr>
          <w:p w14:paraId="7F9B7A0B" w14:textId="77777777" w:rsidR="005540CF" w:rsidRPr="002D72AE" w:rsidRDefault="005540CF" w:rsidP="009F6470">
            <w:pPr>
              <w:spacing w:before="60" w:after="60"/>
              <w:jc w:val="both"/>
              <w:rPr>
                <w:rFonts w:ascii="Arial" w:hAnsi="Arial" w:cs="Arial"/>
                <w:sz w:val="20"/>
                <w:szCs w:val="20"/>
              </w:rPr>
            </w:pPr>
          </w:p>
        </w:tc>
        <w:tc>
          <w:tcPr>
            <w:tcW w:w="3020" w:type="dxa"/>
          </w:tcPr>
          <w:p w14:paraId="0AA5F3C8" w14:textId="77777777" w:rsidR="005540CF" w:rsidRPr="00454C79" w:rsidRDefault="005540CF" w:rsidP="009F6470">
            <w:pPr>
              <w:spacing w:before="60" w:after="60"/>
              <w:jc w:val="both"/>
              <w:rPr>
                <w:rFonts w:ascii="Arial" w:hAnsi="Arial" w:cs="Arial"/>
              </w:rPr>
            </w:pPr>
          </w:p>
        </w:tc>
      </w:tr>
      <w:tr w:rsidR="005540CF" w:rsidRPr="00454C79" w14:paraId="1163A49D" w14:textId="77777777" w:rsidTr="009B45F9">
        <w:tc>
          <w:tcPr>
            <w:tcW w:w="3020" w:type="dxa"/>
          </w:tcPr>
          <w:p w14:paraId="7D34AC5D" w14:textId="77777777" w:rsidR="005540CF" w:rsidRPr="002D72AE" w:rsidRDefault="005540CF" w:rsidP="009F6470">
            <w:pPr>
              <w:spacing w:before="60" w:after="60"/>
              <w:jc w:val="both"/>
              <w:rPr>
                <w:rFonts w:ascii="Arial" w:hAnsi="Arial" w:cs="Arial"/>
                <w:sz w:val="20"/>
                <w:szCs w:val="20"/>
              </w:rPr>
            </w:pPr>
            <w:r w:rsidRPr="002D72AE">
              <w:rPr>
                <w:rFonts w:ascii="Arial" w:hAnsi="Arial" w:cs="Arial"/>
                <w:sz w:val="20"/>
                <w:szCs w:val="20"/>
              </w:rPr>
              <w:t>Razvijalec 1:</w:t>
            </w:r>
          </w:p>
        </w:tc>
        <w:tc>
          <w:tcPr>
            <w:tcW w:w="3020" w:type="dxa"/>
          </w:tcPr>
          <w:p w14:paraId="68C570A1" w14:textId="77777777" w:rsidR="005540CF" w:rsidRPr="002D72AE" w:rsidRDefault="005540CF" w:rsidP="009F6470">
            <w:pPr>
              <w:spacing w:before="60" w:after="60"/>
              <w:jc w:val="both"/>
              <w:rPr>
                <w:rFonts w:ascii="Arial" w:hAnsi="Arial" w:cs="Arial"/>
                <w:sz w:val="20"/>
                <w:szCs w:val="20"/>
              </w:rPr>
            </w:pPr>
          </w:p>
        </w:tc>
        <w:tc>
          <w:tcPr>
            <w:tcW w:w="3020" w:type="dxa"/>
          </w:tcPr>
          <w:p w14:paraId="797ED2A3" w14:textId="77777777" w:rsidR="005540CF" w:rsidRPr="00454C79" w:rsidRDefault="005540CF" w:rsidP="009F6470">
            <w:pPr>
              <w:spacing w:before="60" w:after="60"/>
              <w:jc w:val="both"/>
              <w:rPr>
                <w:rFonts w:ascii="Arial" w:hAnsi="Arial" w:cs="Arial"/>
              </w:rPr>
            </w:pPr>
          </w:p>
        </w:tc>
      </w:tr>
      <w:tr w:rsidR="005540CF" w:rsidRPr="00454C79" w14:paraId="1CB5F083" w14:textId="77777777" w:rsidTr="009B45F9">
        <w:tc>
          <w:tcPr>
            <w:tcW w:w="3020" w:type="dxa"/>
          </w:tcPr>
          <w:p w14:paraId="36AED601" w14:textId="77777777" w:rsidR="005540CF" w:rsidRPr="002D72AE" w:rsidRDefault="005540CF" w:rsidP="009F6470">
            <w:pPr>
              <w:spacing w:before="60" w:after="60"/>
              <w:jc w:val="both"/>
              <w:rPr>
                <w:rFonts w:ascii="Arial" w:hAnsi="Arial" w:cs="Arial"/>
                <w:sz w:val="20"/>
                <w:szCs w:val="20"/>
              </w:rPr>
            </w:pPr>
            <w:r w:rsidRPr="002D72AE">
              <w:rPr>
                <w:rFonts w:ascii="Arial" w:hAnsi="Arial" w:cs="Arial"/>
                <w:sz w:val="20"/>
                <w:szCs w:val="20"/>
              </w:rPr>
              <w:t>Razvijalec 2:</w:t>
            </w:r>
          </w:p>
        </w:tc>
        <w:tc>
          <w:tcPr>
            <w:tcW w:w="3020" w:type="dxa"/>
          </w:tcPr>
          <w:p w14:paraId="6C54BC54" w14:textId="77777777" w:rsidR="005540CF" w:rsidRPr="002D72AE" w:rsidRDefault="005540CF" w:rsidP="009F6470">
            <w:pPr>
              <w:spacing w:before="60" w:after="60"/>
              <w:jc w:val="both"/>
              <w:rPr>
                <w:rFonts w:ascii="Arial" w:hAnsi="Arial" w:cs="Arial"/>
                <w:sz w:val="20"/>
                <w:szCs w:val="20"/>
              </w:rPr>
            </w:pPr>
          </w:p>
        </w:tc>
        <w:tc>
          <w:tcPr>
            <w:tcW w:w="3020" w:type="dxa"/>
          </w:tcPr>
          <w:p w14:paraId="09C9C5CD" w14:textId="77777777" w:rsidR="005540CF" w:rsidRPr="00454C79" w:rsidRDefault="005540CF" w:rsidP="009F6470">
            <w:pPr>
              <w:spacing w:before="60" w:after="60"/>
              <w:jc w:val="both"/>
              <w:rPr>
                <w:rFonts w:ascii="Arial" w:hAnsi="Arial" w:cs="Arial"/>
              </w:rPr>
            </w:pPr>
          </w:p>
        </w:tc>
      </w:tr>
      <w:tr w:rsidR="005540CF" w:rsidRPr="00454C79" w14:paraId="5D41EED4" w14:textId="77777777" w:rsidTr="009B45F9">
        <w:tc>
          <w:tcPr>
            <w:tcW w:w="3020" w:type="dxa"/>
          </w:tcPr>
          <w:p w14:paraId="0AD89D6C" w14:textId="77777777" w:rsidR="005540CF" w:rsidRPr="002D72AE" w:rsidRDefault="005540CF" w:rsidP="009F6470">
            <w:pPr>
              <w:spacing w:before="60" w:after="60"/>
              <w:jc w:val="both"/>
              <w:rPr>
                <w:rFonts w:ascii="Arial" w:hAnsi="Arial" w:cs="Arial"/>
                <w:sz w:val="20"/>
                <w:szCs w:val="20"/>
              </w:rPr>
            </w:pPr>
            <w:r w:rsidRPr="002D72AE">
              <w:rPr>
                <w:rFonts w:ascii="Arial" w:hAnsi="Arial" w:cs="Arial"/>
                <w:sz w:val="20"/>
                <w:szCs w:val="20"/>
              </w:rPr>
              <w:t>Razvijalec 3:</w:t>
            </w:r>
          </w:p>
        </w:tc>
        <w:tc>
          <w:tcPr>
            <w:tcW w:w="3020" w:type="dxa"/>
          </w:tcPr>
          <w:p w14:paraId="331BE4D1" w14:textId="77777777" w:rsidR="005540CF" w:rsidRPr="002D72AE" w:rsidRDefault="005540CF" w:rsidP="009F6470">
            <w:pPr>
              <w:spacing w:before="60" w:after="60"/>
              <w:jc w:val="both"/>
              <w:rPr>
                <w:rFonts w:ascii="Arial" w:hAnsi="Arial" w:cs="Arial"/>
                <w:sz w:val="20"/>
                <w:szCs w:val="20"/>
              </w:rPr>
            </w:pPr>
          </w:p>
        </w:tc>
        <w:tc>
          <w:tcPr>
            <w:tcW w:w="3020" w:type="dxa"/>
          </w:tcPr>
          <w:p w14:paraId="502602B0" w14:textId="77777777" w:rsidR="005540CF" w:rsidRPr="00454C79" w:rsidRDefault="005540CF" w:rsidP="009F6470">
            <w:pPr>
              <w:spacing w:before="60" w:after="60"/>
              <w:jc w:val="both"/>
              <w:rPr>
                <w:rFonts w:ascii="Arial" w:hAnsi="Arial" w:cs="Arial"/>
              </w:rPr>
            </w:pPr>
          </w:p>
        </w:tc>
      </w:tr>
    </w:tbl>
    <w:p w14:paraId="45743380" w14:textId="77777777" w:rsidR="002E712A" w:rsidRDefault="002E712A" w:rsidP="005722D3">
      <w:pPr>
        <w:spacing w:before="60" w:after="60"/>
        <w:jc w:val="both"/>
        <w:rPr>
          <w:rFonts w:ascii="Arial" w:hAnsi="Arial" w:cs="Arial"/>
          <w:b/>
          <w:sz w:val="20"/>
          <w:szCs w:val="20"/>
        </w:rPr>
      </w:pPr>
    </w:p>
    <w:p w14:paraId="15E89257" w14:textId="77777777" w:rsidR="00434612" w:rsidRDefault="00434612" w:rsidP="005722D3">
      <w:pPr>
        <w:spacing w:before="60" w:after="60"/>
        <w:jc w:val="both"/>
        <w:rPr>
          <w:rFonts w:ascii="Arial" w:hAnsi="Arial" w:cs="Arial"/>
          <w:b/>
          <w:sz w:val="20"/>
          <w:szCs w:val="20"/>
        </w:rPr>
      </w:pPr>
    </w:p>
    <w:p w14:paraId="1642C91B" w14:textId="77777777" w:rsidR="00434612" w:rsidRDefault="00434612" w:rsidP="005722D3">
      <w:pPr>
        <w:spacing w:before="60" w:after="60"/>
        <w:jc w:val="both"/>
        <w:rPr>
          <w:rFonts w:ascii="Arial" w:hAnsi="Arial" w:cs="Arial"/>
          <w:b/>
          <w:sz w:val="20"/>
          <w:szCs w:val="20"/>
        </w:rPr>
      </w:pPr>
    </w:p>
    <w:p w14:paraId="1B29DED0" w14:textId="77777777" w:rsidR="002E712A" w:rsidRDefault="002E712A" w:rsidP="005722D3">
      <w:pPr>
        <w:spacing w:before="60" w:after="60"/>
        <w:jc w:val="both"/>
        <w:rPr>
          <w:rFonts w:ascii="Arial" w:hAnsi="Arial" w:cs="Arial"/>
          <w:b/>
          <w:sz w:val="20"/>
          <w:szCs w:val="20"/>
        </w:rPr>
      </w:pPr>
    </w:p>
    <w:p w14:paraId="30558869" w14:textId="77777777" w:rsidR="009B45F9" w:rsidRDefault="009B45F9" w:rsidP="005722D3">
      <w:pPr>
        <w:spacing w:before="60" w:after="60"/>
        <w:jc w:val="both"/>
        <w:rPr>
          <w:rFonts w:ascii="Arial" w:hAnsi="Arial" w:cs="Arial"/>
          <w:b/>
          <w:sz w:val="20"/>
          <w:szCs w:val="20"/>
        </w:rPr>
      </w:pPr>
    </w:p>
    <w:p w14:paraId="5C5EFC7C" w14:textId="77777777" w:rsidR="009B45F9" w:rsidRDefault="009B45F9" w:rsidP="005722D3">
      <w:pPr>
        <w:spacing w:before="60" w:after="60"/>
        <w:jc w:val="both"/>
        <w:rPr>
          <w:rFonts w:ascii="Arial" w:hAnsi="Arial" w:cs="Arial"/>
          <w:b/>
          <w:sz w:val="20"/>
          <w:szCs w:val="20"/>
        </w:rPr>
      </w:pPr>
    </w:p>
    <w:p w14:paraId="430900CE" w14:textId="77777777" w:rsidR="009B45F9" w:rsidRDefault="009B45F9" w:rsidP="005722D3">
      <w:pPr>
        <w:spacing w:before="60" w:after="60"/>
        <w:jc w:val="both"/>
        <w:rPr>
          <w:rFonts w:ascii="Arial" w:hAnsi="Arial" w:cs="Arial"/>
          <w:b/>
          <w:sz w:val="20"/>
          <w:szCs w:val="20"/>
        </w:rPr>
      </w:pPr>
    </w:p>
    <w:p w14:paraId="4B70BDEB" w14:textId="77777777" w:rsidR="009B45F9" w:rsidRDefault="009B45F9" w:rsidP="005722D3">
      <w:pPr>
        <w:spacing w:before="60" w:after="60"/>
        <w:jc w:val="both"/>
        <w:rPr>
          <w:rFonts w:ascii="Arial" w:hAnsi="Arial" w:cs="Arial"/>
          <w:b/>
          <w:sz w:val="20"/>
          <w:szCs w:val="20"/>
        </w:rPr>
      </w:pPr>
    </w:p>
    <w:p w14:paraId="3F32CD78" w14:textId="77777777" w:rsidR="009B45F9" w:rsidRDefault="009B45F9" w:rsidP="005722D3">
      <w:pPr>
        <w:spacing w:before="60" w:after="60"/>
        <w:jc w:val="both"/>
        <w:rPr>
          <w:rFonts w:ascii="Arial" w:hAnsi="Arial" w:cs="Arial"/>
          <w:b/>
          <w:sz w:val="20"/>
          <w:szCs w:val="20"/>
        </w:rPr>
      </w:pPr>
    </w:p>
    <w:p w14:paraId="1B013A0E" w14:textId="77777777" w:rsidR="009B45F9" w:rsidRDefault="009B45F9" w:rsidP="005722D3">
      <w:pPr>
        <w:spacing w:before="60" w:after="60"/>
        <w:jc w:val="both"/>
        <w:rPr>
          <w:rFonts w:ascii="Arial" w:hAnsi="Arial" w:cs="Arial"/>
          <w:b/>
          <w:sz w:val="20"/>
          <w:szCs w:val="20"/>
        </w:rPr>
      </w:pPr>
    </w:p>
    <w:p w14:paraId="191CED2D" w14:textId="77777777" w:rsidR="009B45F9" w:rsidRDefault="009B45F9" w:rsidP="005722D3">
      <w:pPr>
        <w:spacing w:before="60" w:after="60"/>
        <w:jc w:val="both"/>
        <w:rPr>
          <w:rFonts w:ascii="Arial" w:hAnsi="Arial" w:cs="Arial"/>
          <w:b/>
          <w:sz w:val="20"/>
          <w:szCs w:val="20"/>
        </w:rPr>
      </w:pPr>
    </w:p>
    <w:p w14:paraId="05C392C5" w14:textId="77777777" w:rsidR="009B45F9" w:rsidRDefault="009B45F9" w:rsidP="005722D3">
      <w:pPr>
        <w:spacing w:before="60" w:after="60"/>
        <w:jc w:val="both"/>
        <w:rPr>
          <w:rFonts w:ascii="Arial" w:hAnsi="Arial" w:cs="Arial"/>
          <w:b/>
          <w:sz w:val="20"/>
          <w:szCs w:val="20"/>
        </w:rPr>
      </w:pPr>
    </w:p>
    <w:p w14:paraId="3AE2449E" w14:textId="77777777" w:rsidR="009B45F9" w:rsidRDefault="009B45F9" w:rsidP="005722D3">
      <w:pPr>
        <w:spacing w:before="60" w:after="60"/>
        <w:jc w:val="both"/>
        <w:rPr>
          <w:rFonts w:ascii="Arial" w:hAnsi="Arial" w:cs="Arial"/>
          <w:b/>
          <w:sz w:val="20"/>
          <w:szCs w:val="20"/>
        </w:rPr>
      </w:pPr>
    </w:p>
    <w:p w14:paraId="156F2BF4" w14:textId="77777777" w:rsidR="009B45F9" w:rsidRDefault="009B45F9" w:rsidP="005722D3">
      <w:pPr>
        <w:spacing w:before="60" w:after="60"/>
        <w:jc w:val="both"/>
        <w:rPr>
          <w:rFonts w:ascii="Arial" w:hAnsi="Arial" w:cs="Arial"/>
          <w:b/>
          <w:sz w:val="20"/>
          <w:szCs w:val="20"/>
        </w:rPr>
      </w:pPr>
    </w:p>
    <w:p w14:paraId="64F5FF36" w14:textId="77777777" w:rsidR="009B45F9" w:rsidRDefault="009B45F9" w:rsidP="005722D3">
      <w:pPr>
        <w:spacing w:before="60" w:after="60"/>
        <w:jc w:val="both"/>
        <w:rPr>
          <w:rFonts w:ascii="Arial" w:hAnsi="Arial" w:cs="Arial"/>
          <w:b/>
          <w:sz w:val="20"/>
          <w:szCs w:val="20"/>
        </w:rPr>
      </w:pPr>
    </w:p>
    <w:p w14:paraId="4C4CB713" w14:textId="77777777" w:rsidR="009B45F9" w:rsidRDefault="009B45F9" w:rsidP="005722D3">
      <w:pPr>
        <w:spacing w:before="60" w:after="60"/>
        <w:jc w:val="both"/>
        <w:rPr>
          <w:rFonts w:ascii="Arial" w:hAnsi="Arial" w:cs="Arial"/>
          <w:b/>
          <w:sz w:val="20"/>
          <w:szCs w:val="20"/>
        </w:rPr>
      </w:pPr>
    </w:p>
    <w:p w14:paraId="3618226E" w14:textId="77777777" w:rsidR="009B45F9" w:rsidRDefault="009B45F9" w:rsidP="005722D3">
      <w:pPr>
        <w:spacing w:before="60" w:after="60"/>
        <w:jc w:val="both"/>
        <w:rPr>
          <w:rFonts w:ascii="Arial" w:hAnsi="Arial" w:cs="Arial"/>
          <w:b/>
          <w:sz w:val="20"/>
          <w:szCs w:val="20"/>
        </w:rPr>
      </w:pPr>
    </w:p>
    <w:p w14:paraId="56ED9739" w14:textId="77777777" w:rsidR="009B45F9" w:rsidRDefault="009B45F9" w:rsidP="005722D3">
      <w:pPr>
        <w:spacing w:before="60" w:after="60"/>
        <w:jc w:val="both"/>
        <w:rPr>
          <w:rFonts w:ascii="Arial" w:hAnsi="Arial" w:cs="Arial"/>
          <w:b/>
          <w:sz w:val="20"/>
          <w:szCs w:val="20"/>
        </w:rPr>
      </w:pPr>
    </w:p>
    <w:p w14:paraId="73CF478F" w14:textId="77777777" w:rsidR="009B45F9" w:rsidRDefault="009B45F9" w:rsidP="005722D3">
      <w:pPr>
        <w:spacing w:before="60" w:after="60"/>
        <w:jc w:val="both"/>
        <w:rPr>
          <w:rFonts w:ascii="Arial" w:hAnsi="Arial" w:cs="Arial"/>
          <w:b/>
          <w:sz w:val="20"/>
          <w:szCs w:val="20"/>
        </w:rPr>
      </w:pPr>
    </w:p>
    <w:p w14:paraId="71F941B1" w14:textId="77777777" w:rsidR="009B45F9" w:rsidRDefault="009B45F9" w:rsidP="005722D3">
      <w:pPr>
        <w:spacing w:before="60" w:after="60"/>
        <w:jc w:val="both"/>
        <w:rPr>
          <w:rFonts w:ascii="Arial" w:hAnsi="Arial" w:cs="Arial"/>
          <w:b/>
          <w:sz w:val="20"/>
          <w:szCs w:val="20"/>
        </w:rPr>
      </w:pPr>
    </w:p>
    <w:p w14:paraId="025A102D" w14:textId="77777777" w:rsidR="009B45F9" w:rsidRDefault="009B45F9" w:rsidP="005722D3">
      <w:pPr>
        <w:spacing w:before="60" w:after="60"/>
        <w:jc w:val="both"/>
        <w:rPr>
          <w:rFonts w:ascii="Arial" w:hAnsi="Arial" w:cs="Arial"/>
          <w:b/>
          <w:sz w:val="20"/>
          <w:szCs w:val="20"/>
        </w:rPr>
      </w:pPr>
    </w:p>
    <w:p w14:paraId="542B3EFA" w14:textId="77777777" w:rsidR="009B45F9" w:rsidRDefault="009B45F9" w:rsidP="005722D3">
      <w:pPr>
        <w:spacing w:before="60" w:after="60"/>
        <w:jc w:val="both"/>
        <w:rPr>
          <w:rFonts w:ascii="Arial" w:hAnsi="Arial" w:cs="Arial"/>
          <w:b/>
          <w:sz w:val="20"/>
          <w:szCs w:val="20"/>
        </w:rPr>
      </w:pPr>
    </w:p>
    <w:p w14:paraId="1A1BD23E" w14:textId="77777777" w:rsidR="009B45F9" w:rsidRDefault="009B45F9" w:rsidP="005722D3">
      <w:pPr>
        <w:spacing w:before="60" w:after="60"/>
        <w:jc w:val="both"/>
        <w:rPr>
          <w:rFonts w:ascii="Arial" w:hAnsi="Arial" w:cs="Arial"/>
          <w:b/>
          <w:sz w:val="20"/>
          <w:szCs w:val="20"/>
        </w:rPr>
      </w:pPr>
    </w:p>
    <w:p w14:paraId="385D61B3" w14:textId="77777777" w:rsidR="009B45F9" w:rsidRDefault="009B45F9" w:rsidP="005722D3">
      <w:pPr>
        <w:spacing w:before="60" w:after="60"/>
        <w:jc w:val="both"/>
        <w:rPr>
          <w:rFonts w:ascii="Arial" w:hAnsi="Arial" w:cs="Arial"/>
          <w:b/>
          <w:sz w:val="20"/>
          <w:szCs w:val="20"/>
        </w:rPr>
      </w:pPr>
    </w:p>
    <w:p w14:paraId="7179ED4F" w14:textId="77777777" w:rsidR="009B45F9" w:rsidRDefault="009B45F9" w:rsidP="005722D3">
      <w:pPr>
        <w:spacing w:before="60" w:after="60"/>
        <w:jc w:val="both"/>
        <w:rPr>
          <w:rFonts w:ascii="Arial" w:hAnsi="Arial" w:cs="Arial"/>
          <w:b/>
          <w:sz w:val="20"/>
          <w:szCs w:val="20"/>
        </w:rPr>
      </w:pPr>
    </w:p>
    <w:p w14:paraId="6D91F55E" w14:textId="77777777" w:rsidR="009B45F9" w:rsidRDefault="009B45F9" w:rsidP="005722D3">
      <w:pPr>
        <w:spacing w:before="60" w:after="60"/>
        <w:jc w:val="both"/>
        <w:rPr>
          <w:rFonts w:ascii="Arial" w:hAnsi="Arial" w:cs="Arial"/>
          <w:b/>
          <w:sz w:val="20"/>
          <w:szCs w:val="20"/>
        </w:rPr>
      </w:pPr>
    </w:p>
    <w:p w14:paraId="137F1927" w14:textId="77777777" w:rsidR="009B45F9" w:rsidRDefault="009B45F9" w:rsidP="005722D3">
      <w:pPr>
        <w:spacing w:before="60" w:after="60"/>
        <w:jc w:val="both"/>
        <w:rPr>
          <w:rFonts w:ascii="Arial" w:hAnsi="Arial" w:cs="Arial"/>
          <w:b/>
          <w:sz w:val="20"/>
          <w:szCs w:val="20"/>
        </w:rPr>
      </w:pPr>
    </w:p>
    <w:p w14:paraId="0DF4A657" w14:textId="77777777" w:rsidR="009B45F9" w:rsidRDefault="009B45F9" w:rsidP="005722D3">
      <w:pPr>
        <w:spacing w:before="60" w:after="60"/>
        <w:jc w:val="both"/>
        <w:rPr>
          <w:rFonts w:ascii="Arial" w:hAnsi="Arial" w:cs="Arial"/>
          <w:b/>
          <w:sz w:val="20"/>
          <w:szCs w:val="20"/>
        </w:rPr>
      </w:pPr>
    </w:p>
    <w:p w14:paraId="7D9E21C8" w14:textId="77777777" w:rsidR="009B45F9" w:rsidRDefault="009B45F9" w:rsidP="005722D3">
      <w:pPr>
        <w:spacing w:before="60" w:after="60"/>
        <w:jc w:val="both"/>
        <w:rPr>
          <w:rFonts w:ascii="Arial" w:hAnsi="Arial" w:cs="Arial"/>
          <w:b/>
          <w:sz w:val="20"/>
          <w:szCs w:val="20"/>
        </w:rPr>
      </w:pPr>
    </w:p>
    <w:p w14:paraId="3682EF1E" w14:textId="77777777" w:rsidR="009B45F9" w:rsidRDefault="009B45F9" w:rsidP="005722D3">
      <w:pPr>
        <w:spacing w:before="60" w:after="60"/>
        <w:jc w:val="both"/>
        <w:rPr>
          <w:rFonts w:ascii="Arial" w:hAnsi="Arial" w:cs="Arial"/>
          <w:b/>
          <w:sz w:val="20"/>
          <w:szCs w:val="20"/>
        </w:rPr>
      </w:pPr>
    </w:p>
    <w:p w14:paraId="581C164F" w14:textId="77777777" w:rsidR="009B45F9" w:rsidRDefault="009B45F9" w:rsidP="005722D3">
      <w:pPr>
        <w:spacing w:before="60" w:after="60"/>
        <w:jc w:val="both"/>
        <w:rPr>
          <w:rFonts w:ascii="Arial" w:hAnsi="Arial" w:cs="Arial"/>
          <w:b/>
          <w:sz w:val="20"/>
          <w:szCs w:val="20"/>
        </w:rPr>
      </w:pPr>
    </w:p>
    <w:p w14:paraId="4890A852" w14:textId="77777777" w:rsidR="009B45F9" w:rsidRDefault="009B45F9" w:rsidP="005722D3">
      <w:pPr>
        <w:spacing w:before="60" w:after="60"/>
        <w:jc w:val="both"/>
        <w:rPr>
          <w:rFonts w:ascii="Arial" w:hAnsi="Arial" w:cs="Arial"/>
          <w:b/>
          <w:sz w:val="20"/>
          <w:szCs w:val="20"/>
        </w:rPr>
      </w:pPr>
    </w:p>
    <w:p w14:paraId="70962089" w14:textId="77777777" w:rsidR="009B45F9" w:rsidRDefault="009B45F9" w:rsidP="005722D3">
      <w:pPr>
        <w:spacing w:before="60" w:after="60"/>
        <w:jc w:val="both"/>
        <w:rPr>
          <w:rFonts w:ascii="Arial" w:hAnsi="Arial" w:cs="Arial"/>
          <w:b/>
          <w:sz w:val="20"/>
          <w:szCs w:val="20"/>
        </w:rPr>
      </w:pPr>
    </w:p>
    <w:p w14:paraId="4A6B244D" w14:textId="77777777" w:rsidR="009B45F9" w:rsidRDefault="009B45F9" w:rsidP="005722D3">
      <w:pPr>
        <w:spacing w:before="60" w:after="60"/>
        <w:jc w:val="both"/>
        <w:rPr>
          <w:rFonts w:ascii="Arial" w:hAnsi="Arial" w:cs="Arial"/>
          <w:b/>
          <w:sz w:val="20"/>
          <w:szCs w:val="20"/>
        </w:rPr>
      </w:pPr>
    </w:p>
    <w:p w14:paraId="0B5C739F" w14:textId="77777777" w:rsidR="009B45F9" w:rsidRDefault="009B45F9" w:rsidP="005722D3">
      <w:pPr>
        <w:spacing w:before="60" w:after="60"/>
        <w:jc w:val="both"/>
        <w:rPr>
          <w:rFonts w:ascii="Arial" w:hAnsi="Arial" w:cs="Arial"/>
          <w:b/>
          <w:sz w:val="20"/>
          <w:szCs w:val="20"/>
        </w:rPr>
      </w:pPr>
    </w:p>
    <w:p w14:paraId="74CC3F79" w14:textId="77777777" w:rsidR="009B45F9" w:rsidRDefault="009B45F9" w:rsidP="005722D3">
      <w:pPr>
        <w:spacing w:before="60" w:after="60"/>
        <w:jc w:val="both"/>
        <w:rPr>
          <w:rFonts w:ascii="Arial" w:hAnsi="Arial" w:cs="Arial"/>
          <w:b/>
          <w:sz w:val="20"/>
          <w:szCs w:val="20"/>
        </w:rPr>
      </w:pPr>
    </w:p>
    <w:p w14:paraId="5AAC054F" w14:textId="77777777" w:rsidR="009B45F9" w:rsidRDefault="009B45F9" w:rsidP="005722D3">
      <w:pPr>
        <w:spacing w:before="60" w:after="60"/>
        <w:jc w:val="both"/>
        <w:rPr>
          <w:rFonts w:ascii="Arial" w:hAnsi="Arial" w:cs="Arial"/>
          <w:b/>
          <w:sz w:val="20"/>
          <w:szCs w:val="20"/>
        </w:rPr>
      </w:pPr>
    </w:p>
    <w:p w14:paraId="14548763" w14:textId="77777777" w:rsidR="009B45F9" w:rsidRDefault="009B45F9" w:rsidP="005722D3">
      <w:pPr>
        <w:spacing w:before="60" w:after="60"/>
        <w:jc w:val="both"/>
        <w:rPr>
          <w:rFonts w:ascii="Arial" w:hAnsi="Arial" w:cs="Arial"/>
          <w:b/>
          <w:sz w:val="20"/>
          <w:szCs w:val="20"/>
        </w:rPr>
      </w:pPr>
    </w:p>
    <w:p w14:paraId="09DA92B9" w14:textId="77777777" w:rsidR="009B45F9" w:rsidRDefault="009B45F9" w:rsidP="005722D3">
      <w:pPr>
        <w:spacing w:before="60" w:after="60"/>
        <w:jc w:val="both"/>
        <w:rPr>
          <w:rFonts w:ascii="Arial" w:hAnsi="Arial" w:cs="Arial"/>
          <w:b/>
          <w:sz w:val="20"/>
          <w:szCs w:val="20"/>
        </w:rPr>
      </w:pPr>
    </w:p>
    <w:p w14:paraId="213B67B3" w14:textId="77777777" w:rsidR="009B45F9" w:rsidRDefault="009B45F9" w:rsidP="005722D3">
      <w:pPr>
        <w:spacing w:before="60" w:after="60"/>
        <w:jc w:val="both"/>
        <w:rPr>
          <w:rFonts w:ascii="Arial" w:hAnsi="Arial" w:cs="Arial"/>
          <w:b/>
          <w:sz w:val="20"/>
          <w:szCs w:val="20"/>
        </w:rPr>
      </w:pPr>
    </w:p>
    <w:p w14:paraId="7F06031C" w14:textId="77777777" w:rsidR="009B45F9" w:rsidRDefault="009B45F9" w:rsidP="005722D3">
      <w:pPr>
        <w:spacing w:before="60" w:after="60"/>
        <w:jc w:val="both"/>
        <w:rPr>
          <w:rFonts w:ascii="Arial" w:hAnsi="Arial" w:cs="Arial"/>
          <w:b/>
          <w:sz w:val="20"/>
          <w:szCs w:val="20"/>
        </w:rPr>
      </w:pPr>
    </w:p>
    <w:p w14:paraId="24B23525" w14:textId="77777777" w:rsidR="002E712A" w:rsidRDefault="002E712A" w:rsidP="005722D3">
      <w:pPr>
        <w:spacing w:before="60" w:after="60"/>
        <w:jc w:val="both"/>
        <w:rPr>
          <w:rFonts w:ascii="Arial" w:hAnsi="Arial" w:cs="Arial"/>
          <w:b/>
          <w:sz w:val="20"/>
          <w:szCs w:val="20"/>
        </w:rPr>
      </w:pPr>
    </w:p>
    <w:p w14:paraId="63AD9C8A"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9B45F9">
        <w:rPr>
          <w:rFonts w:ascii="Arial" w:hAnsi="Arial" w:cs="Arial"/>
          <w:b/>
          <w:sz w:val="20"/>
          <w:szCs w:val="20"/>
          <w:lang w:eastAsia="en-US"/>
        </w:rPr>
        <w:t xml:space="preserve">Obrazec </w:t>
      </w:r>
      <w:r w:rsidR="009B45F9" w:rsidRPr="009B45F9">
        <w:rPr>
          <w:rFonts w:ascii="Arial" w:hAnsi="Arial" w:cs="Arial"/>
          <w:b/>
          <w:sz w:val="20"/>
          <w:szCs w:val="20"/>
          <w:lang w:eastAsia="en-US"/>
        </w:rPr>
        <w:t>6</w:t>
      </w:r>
      <w:r w:rsidRPr="009B45F9">
        <w:rPr>
          <w:rFonts w:ascii="Arial" w:hAnsi="Arial" w:cs="Arial"/>
          <w:b/>
          <w:sz w:val="20"/>
          <w:szCs w:val="20"/>
          <w:lang w:eastAsia="en-US"/>
        </w:rPr>
        <w:t>:</w:t>
      </w:r>
      <w:r w:rsidRPr="00A93C7A">
        <w:rPr>
          <w:rFonts w:ascii="Arial" w:hAnsi="Arial" w:cs="Arial"/>
          <w:b/>
          <w:sz w:val="20"/>
          <w:szCs w:val="20"/>
          <w:lang w:eastAsia="en-US"/>
        </w:rPr>
        <w:t xml:space="preserve"> IZJAVA REFERENČNEGA NAROČNIKA – REFERENCE PONUDNIKA IN KADRA</w:t>
      </w:r>
    </w:p>
    <w:p w14:paraId="165B3AA5" w14:textId="77777777" w:rsidR="005722D3" w:rsidRPr="00A93C7A" w:rsidRDefault="005722D3" w:rsidP="005722D3">
      <w:pPr>
        <w:spacing w:line="260" w:lineRule="atLeast"/>
        <w:rPr>
          <w:rFonts w:ascii="Arial" w:hAnsi="Arial" w:cs="Arial"/>
          <w:sz w:val="20"/>
          <w:szCs w:val="20"/>
          <w:lang w:eastAsia="en-US"/>
        </w:rPr>
      </w:pPr>
    </w:p>
    <w:p w14:paraId="44E57D9E" w14:textId="77777777" w:rsidR="005722D3" w:rsidRPr="004B45E8" w:rsidRDefault="005722D3" w:rsidP="00080001">
      <w:pPr>
        <w:spacing w:line="260" w:lineRule="atLeast"/>
        <w:rPr>
          <w:rFonts w:ascii="Arial" w:hAnsi="Arial" w:cs="Arial"/>
          <w:sz w:val="20"/>
          <w:szCs w:val="20"/>
          <w:lang w:eastAsia="en-US"/>
        </w:rPr>
      </w:pPr>
    </w:p>
    <w:p w14:paraId="331100A6" w14:textId="77777777" w:rsidR="002E712A" w:rsidRPr="002E712A" w:rsidRDefault="002E712A" w:rsidP="002E712A">
      <w:pPr>
        <w:spacing w:line="260" w:lineRule="atLeast"/>
        <w:rPr>
          <w:rFonts w:ascii="Arial" w:hAnsi="Arial" w:cs="Arial"/>
          <w:b/>
          <w:sz w:val="20"/>
          <w:szCs w:val="20"/>
          <w:lang w:eastAsia="en-US"/>
        </w:rPr>
      </w:pPr>
      <w:r w:rsidRPr="002E712A">
        <w:rPr>
          <w:rFonts w:ascii="Arial" w:hAnsi="Arial" w:cs="Arial"/>
          <w:b/>
          <w:sz w:val="20"/>
          <w:szCs w:val="20"/>
          <w:lang w:eastAsia="en-US"/>
        </w:rPr>
        <w:t>* Reference kadra – za izpolnjevanje merila: DA / NE (obkrožiti)</w:t>
      </w:r>
    </w:p>
    <w:p w14:paraId="2E52A983" w14:textId="77777777" w:rsidR="002E712A" w:rsidRPr="002E712A" w:rsidRDefault="002E712A" w:rsidP="002E712A">
      <w:pPr>
        <w:spacing w:line="260" w:lineRule="atLeast"/>
        <w:rPr>
          <w:rFonts w:ascii="Arial" w:hAnsi="Arial" w:cs="Arial"/>
          <w:b/>
          <w:sz w:val="20"/>
          <w:szCs w:val="20"/>
          <w:lang w:eastAsia="en-US"/>
        </w:rPr>
      </w:pPr>
    </w:p>
    <w:p w14:paraId="343DCBD3" w14:textId="77777777" w:rsidR="002E712A" w:rsidRPr="002E712A" w:rsidRDefault="002E712A" w:rsidP="002E712A">
      <w:pPr>
        <w:spacing w:line="260" w:lineRule="atLeast"/>
        <w:rPr>
          <w:rFonts w:ascii="Arial" w:hAnsi="Arial" w:cs="Arial"/>
          <w:b/>
          <w:sz w:val="20"/>
          <w:szCs w:val="20"/>
          <w:lang w:eastAsia="en-US"/>
        </w:rPr>
      </w:pPr>
      <w:r w:rsidRPr="002E712A">
        <w:rPr>
          <w:rFonts w:ascii="Arial" w:hAnsi="Arial" w:cs="Arial"/>
          <w:b/>
          <w:sz w:val="20"/>
          <w:szCs w:val="20"/>
          <w:lang w:eastAsia="en-US"/>
        </w:rPr>
        <w:t>** Reference kadra – za izpolnjevanje pogoja: DA / NE (obkrožiti)</w:t>
      </w:r>
    </w:p>
    <w:p w14:paraId="41C13133" w14:textId="77777777" w:rsidR="002E712A" w:rsidRPr="002E712A" w:rsidRDefault="002E712A" w:rsidP="002E712A">
      <w:pPr>
        <w:spacing w:line="260" w:lineRule="atLeast"/>
        <w:rPr>
          <w:rFonts w:ascii="Arial" w:hAnsi="Arial" w:cs="Arial"/>
          <w:b/>
          <w:sz w:val="20"/>
          <w:szCs w:val="20"/>
          <w:lang w:eastAsia="en-US"/>
        </w:rPr>
      </w:pPr>
    </w:p>
    <w:p w14:paraId="2B89394F" w14:textId="77777777" w:rsidR="005722D3" w:rsidRDefault="002E712A" w:rsidP="002E712A">
      <w:pPr>
        <w:spacing w:line="260" w:lineRule="atLeast"/>
        <w:rPr>
          <w:rFonts w:ascii="Arial" w:hAnsi="Arial" w:cs="Arial"/>
          <w:b/>
          <w:sz w:val="20"/>
          <w:szCs w:val="20"/>
          <w:lang w:eastAsia="en-US"/>
        </w:rPr>
      </w:pPr>
      <w:r w:rsidRPr="002E712A">
        <w:rPr>
          <w:rFonts w:ascii="Arial" w:hAnsi="Arial" w:cs="Arial"/>
          <w:b/>
          <w:sz w:val="20"/>
          <w:szCs w:val="20"/>
          <w:lang w:eastAsia="en-US"/>
        </w:rPr>
        <w:t>** Reference ponudnika – za izpolnjevanje pogoja: DA / NE (obkrožiti)</w:t>
      </w:r>
    </w:p>
    <w:p w14:paraId="4A6865FD" w14:textId="77777777" w:rsidR="002E712A" w:rsidRPr="004B45E8" w:rsidRDefault="002E712A" w:rsidP="002E712A">
      <w:pPr>
        <w:spacing w:line="260" w:lineRule="atLeast"/>
        <w:rPr>
          <w:rFonts w:ascii="Arial" w:hAnsi="Arial" w:cs="Arial"/>
          <w:b/>
          <w:sz w:val="20"/>
          <w:szCs w:val="20"/>
          <w:lang w:eastAsia="en-US"/>
        </w:rPr>
      </w:pPr>
    </w:p>
    <w:p w14:paraId="221D7008"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5E5FA391" w14:textId="77777777" w:rsidR="005722D3" w:rsidRPr="004B45E8" w:rsidRDefault="005722D3" w:rsidP="005722D3">
      <w:pPr>
        <w:spacing w:line="260" w:lineRule="atLeast"/>
        <w:jc w:val="both"/>
        <w:rPr>
          <w:rFonts w:ascii="Arial" w:eastAsia="Calibri" w:hAnsi="Arial" w:cs="Arial"/>
          <w:sz w:val="20"/>
          <w:szCs w:val="20"/>
          <w:lang w:eastAsia="en-US"/>
        </w:rPr>
      </w:pPr>
    </w:p>
    <w:p w14:paraId="1612E884"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6E6EC693" w14:textId="77777777" w:rsidR="005722D3" w:rsidRPr="004B45E8" w:rsidRDefault="005722D3" w:rsidP="005722D3">
      <w:pPr>
        <w:spacing w:line="260" w:lineRule="atLeast"/>
        <w:jc w:val="both"/>
        <w:rPr>
          <w:rFonts w:ascii="Arial" w:eastAsia="Calibri" w:hAnsi="Arial" w:cs="Arial"/>
          <w:sz w:val="20"/>
          <w:szCs w:val="20"/>
          <w:lang w:eastAsia="en-US"/>
        </w:rPr>
      </w:pPr>
    </w:p>
    <w:p w14:paraId="2AC4DF34" w14:textId="77777777" w:rsidR="005722D3" w:rsidRPr="004B45E8" w:rsidRDefault="005722D3" w:rsidP="005722D3">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5DB393A6" w14:textId="77777777" w:rsidR="005722D3" w:rsidRPr="004B45E8" w:rsidRDefault="005722D3" w:rsidP="005722D3">
      <w:pPr>
        <w:tabs>
          <w:tab w:val="center" w:pos="4320"/>
          <w:tab w:val="right" w:pos="8640"/>
        </w:tabs>
        <w:spacing w:line="260" w:lineRule="atLeast"/>
        <w:jc w:val="both"/>
        <w:rPr>
          <w:rFonts w:ascii="Arial" w:hAnsi="Arial" w:cs="Arial"/>
          <w:sz w:val="20"/>
          <w:lang w:eastAsia="en-US"/>
        </w:rPr>
      </w:pPr>
    </w:p>
    <w:p w14:paraId="4D342544" w14:textId="77777777" w:rsidR="00994D25" w:rsidRPr="00A93C7A" w:rsidRDefault="00994D25" w:rsidP="00994D2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4867300" w14:textId="77777777" w:rsidR="00994D25" w:rsidRDefault="00994D25" w:rsidP="005722D3">
      <w:pPr>
        <w:tabs>
          <w:tab w:val="center" w:pos="4320"/>
          <w:tab w:val="right" w:pos="8640"/>
        </w:tabs>
        <w:spacing w:line="260" w:lineRule="atLeast"/>
        <w:jc w:val="both"/>
        <w:rPr>
          <w:rFonts w:ascii="Arial" w:hAnsi="Arial" w:cs="Arial"/>
          <w:sz w:val="20"/>
          <w:lang w:eastAsia="en-US"/>
        </w:rPr>
      </w:pPr>
    </w:p>
    <w:p w14:paraId="14F6A3EA" w14:textId="77777777" w:rsidR="005722D3" w:rsidRPr="004B45E8" w:rsidRDefault="005722D3" w:rsidP="005722D3">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 xml:space="preserve">Navedba naziva in vsebine referenc v skladu z zahtevo iz razpisne dokumentacije: </w:t>
      </w:r>
    </w:p>
    <w:p w14:paraId="54FB0479"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3CE78633" w14:textId="77777777" w:rsidR="005722D3" w:rsidRPr="004B45E8" w:rsidRDefault="005722D3" w:rsidP="005722D3">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1914301E"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36869D5B"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54F7736"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349D3393"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DD069E5" w14:textId="77777777" w:rsidR="005722D3" w:rsidRPr="004B45E8" w:rsidRDefault="005722D3" w:rsidP="005722D3">
      <w:pPr>
        <w:spacing w:line="260" w:lineRule="atLeast"/>
        <w:jc w:val="both"/>
        <w:rPr>
          <w:rFonts w:ascii="Arial" w:hAnsi="Arial" w:cs="Arial"/>
          <w:sz w:val="20"/>
          <w:szCs w:val="20"/>
          <w:lang w:eastAsia="en-US"/>
        </w:rPr>
      </w:pPr>
    </w:p>
    <w:p w14:paraId="0F7B215A" w14:textId="77777777" w:rsidR="005722D3" w:rsidRPr="004B45E8" w:rsidRDefault="005722D3" w:rsidP="005722D3">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01BB4527" w14:textId="77777777" w:rsidR="005722D3" w:rsidRPr="004B45E8" w:rsidRDefault="005722D3" w:rsidP="005722D3">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8589947" w14:textId="77777777" w:rsidR="005722D3" w:rsidRPr="004B45E8" w:rsidRDefault="005722D3" w:rsidP="005722D3">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49FCDD6F" w14:textId="77777777" w:rsidR="005722D3" w:rsidRPr="004B45E8" w:rsidRDefault="005722D3" w:rsidP="005722D3">
      <w:pPr>
        <w:spacing w:line="260" w:lineRule="atLeast"/>
        <w:jc w:val="both"/>
        <w:rPr>
          <w:rFonts w:ascii="Arial" w:eastAsia="Calibri" w:hAnsi="Arial" w:cs="Arial"/>
          <w:sz w:val="20"/>
          <w:szCs w:val="22"/>
          <w:lang w:eastAsia="en-US"/>
        </w:rPr>
      </w:pPr>
    </w:p>
    <w:p w14:paraId="04C7D558" w14:textId="77777777" w:rsidR="005722D3" w:rsidRPr="004B45E8" w:rsidRDefault="005722D3" w:rsidP="005722D3">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5722D3" w:rsidRPr="004B45E8" w14:paraId="1163FF5F" w14:textId="77777777" w:rsidTr="005722D3">
        <w:tc>
          <w:tcPr>
            <w:tcW w:w="3085" w:type="dxa"/>
            <w:vAlign w:val="center"/>
            <w:hideMark/>
          </w:tcPr>
          <w:p w14:paraId="015035FD" w14:textId="77777777" w:rsidR="005722D3" w:rsidRPr="004B45E8" w:rsidRDefault="005722D3" w:rsidP="005722D3">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7D33D40B" w14:textId="77777777" w:rsidR="005722D3" w:rsidRPr="004B45E8" w:rsidRDefault="005722D3" w:rsidP="005722D3">
            <w:pPr>
              <w:spacing w:line="260" w:lineRule="atLeast"/>
              <w:rPr>
                <w:rFonts w:ascii="Arial" w:eastAsia="Calibri" w:hAnsi="Arial" w:cs="Arial"/>
                <w:sz w:val="20"/>
                <w:szCs w:val="22"/>
                <w:lang w:eastAsia="en-US"/>
              </w:rPr>
            </w:pPr>
          </w:p>
          <w:p w14:paraId="485A9F7C" w14:textId="77777777" w:rsidR="005722D3" w:rsidRPr="004B45E8" w:rsidRDefault="005722D3" w:rsidP="005722D3">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57A5363B" w14:textId="77777777" w:rsidR="005722D3" w:rsidRPr="004B45E8" w:rsidRDefault="005722D3" w:rsidP="005722D3">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781E5BA2" w14:textId="77777777" w:rsidR="005722D3" w:rsidRPr="004B45E8" w:rsidRDefault="005722D3" w:rsidP="005722D3">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3FAE4CC3" w14:textId="77777777" w:rsidR="005722D3" w:rsidRPr="004B45E8" w:rsidRDefault="005722D3" w:rsidP="005722D3">
            <w:pPr>
              <w:spacing w:line="260" w:lineRule="atLeast"/>
              <w:jc w:val="both"/>
              <w:rPr>
                <w:rFonts w:ascii="Arial" w:eastAsia="Calibri" w:hAnsi="Arial" w:cs="Arial"/>
                <w:sz w:val="20"/>
                <w:szCs w:val="22"/>
                <w:lang w:eastAsia="en-US"/>
              </w:rPr>
            </w:pPr>
          </w:p>
          <w:p w14:paraId="1CC3B8DF" w14:textId="77777777" w:rsidR="005722D3" w:rsidRPr="004B45E8" w:rsidRDefault="005722D3" w:rsidP="005722D3">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1B98094C" w14:textId="77777777" w:rsidR="005722D3" w:rsidRPr="004B45E8" w:rsidRDefault="005722D3" w:rsidP="005722D3">
            <w:pPr>
              <w:spacing w:line="260" w:lineRule="atLeast"/>
              <w:jc w:val="both"/>
              <w:rPr>
                <w:rFonts w:ascii="Arial" w:eastAsia="Calibri" w:hAnsi="Arial" w:cs="Arial"/>
                <w:sz w:val="20"/>
                <w:szCs w:val="22"/>
                <w:lang w:eastAsia="en-US"/>
              </w:rPr>
            </w:pPr>
          </w:p>
          <w:p w14:paraId="32A96A9F" w14:textId="77777777" w:rsidR="005722D3" w:rsidRPr="004B45E8" w:rsidRDefault="005722D3" w:rsidP="005722D3">
            <w:pPr>
              <w:spacing w:line="260" w:lineRule="atLeast"/>
              <w:jc w:val="center"/>
              <w:rPr>
                <w:rFonts w:ascii="Arial" w:eastAsia="Calibri" w:hAnsi="Arial" w:cs="Arial"/>
                <w:sz w:val="20"/>
                <w:szCs w:val="22"/>
                <w:lang w:eastAsia="en-US"/>
              </w:rPr>
            </w:pPr>
          </w:p>
          <w:p w14:paraId="286C3094" w14:textId="77777777" w:rsidR="005722D3" w:rsidRPr="004B45E8" w:rsidRDefault="005722D3" w:rsidP="005722D3">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599056EF" w14:textId="77777777" w:rsidR="005722D3" w:rsidRPr="004B45E8" w:rsidRDefault="005722D3" w:rsidP="005722D3">
            <w:pPr>
              <w:spacing w:line="260" w:lineRule="atLeast"/>
              <w:rPr>
                <w:rFonts w:ascii="Arial" w:eastAsia="Calibri" w:hAnsi="Arial" w:cs="Arial"/>
                <w:sz w:val="20"/>
                <w:szCs w:val="22"/>
                <w:lang w:eastAsia="en-US"/>
              </w:rPr>
            </w:pPr>
          </w:p>
        </w:tc>
      </w:tr>
    </w:tbl>
    <w:p w14:paraId="44488C3E" w14:textId="77777777" w:rsidR="005722D3" w:rsidRPr="004B45E8" w:rsidRDefault="005722D3" w:rsidP="005722D3">
      <w:pPr>
        <w:tabs>
          <w:tab w:val="center" w:pos="4320"/>
          <w:tab w:val="right" w:pos="8640"/>
        </w:tabs>
        <w:spacing w:line="260" w:lineRule="atLeast"/>
        <w:jc w:val="both"/>
        <w:rPr>
          <w:rFonts w:ascii="Arial" w:hAnsi="Arial" w:cs="Arial"/>
          <w:i/>
          <w:sz w:val="18"/>
          <w:szCs w:val="18"/>
        </w:rPr>
      </w:pPr>
    </w:p>
    <w:p w14:paraId="2E391139" w14:textId="77777777" w:rsidR="005722D3" w:rsidRPr="004B45E8" w:rsidRDefault="005722D3" w:rsidP="005722D3">
      <w:pPr>
        <w:tabs>
          <w:tab w:val="center" w:pos="4320"/>
          <w:tab w:val="right" w:pos="8640"/>
        </w:tabs>
        <w:spacing w:line="260" w:lineRule="atLeast"/>
        <w:jc w:val="both"/>
        <w:rPr>
          <w:rFonts w:ascii="Arial" w:hAnsi="Arial" w:cs="Arial"/>
          <w:i/>
          <w:sz w:val="18"/>
          <w:szCs w:val="18"/>
        </w:rPr>
      </w:pPr>
    </w:p>
    <w:p w14:paraId="5E56845B" w14:textId="77777777" w:rsidR="005722D3" w:rsidRPr="004B45E8" w:rsidRDefault="005722D3" w:rsidP="005722D3">
      <w:pPr>
        <w:tabs>
          <w:tab w:val="center" w:pos="4320"/>
          <w:tab w:val="right" w:pos="8640"/>
        </w:tabs>
        <w:spacing w:line="260" w:lineRule="atLeast"/>
        <w:jc w:val="both"/>
        <w:rPr>
          <w:rFonts w:ascii="Arial" w:hAnsi="Arial" w:cs="Arial"/>
          <w:i/>
          <w:sz w:val="18"/>
          <w:szCs w:val="18"/>
        </w:rPr>
      </w:pPr>
    </w:p>
    <w:p w14:paraId="3820904B" w14:textId="77777777" w:rsidR="005722D3" w:rsidRPr="004B45E8" w:rsidRDefault="005722D3" w:rsidP="005722D3">
      <w:pPr>
        <w:tabs>
          <w:tab w:val="center" w:pos="4320"/>
          <w:tab w:val="right" w:pos="8640"/>
        </w:tabs>
        <w:spacing w:line="260" w:lineRule="atLeast"/>
        <w:jc w:val="both"/>
        <w:rPr>
          <w:rFonts w:ascii="Arial" w:hAnsi="Arial" w:cs="Arial"/>
          <w:i/>
          <w:sz w:val="18"/>
          <w:szCs w:val="18"/>
        </w:rPr>
      </w:pPr>
    </w:p>
    <w:p w14:paraId="544C630A" w14:textId="77777777" w:rsidR="005722D3" w:rsidRPr="004B45E8" w:rsidRDefault="005722D3" w:rsidP="005722D3">
      <w:pPr>
        <w:tabs>
          <w:tab w:val="center" w:pos="4320"/>
          <w:tab w:val="right" w:pos="8640"/>
        </w:tabs>
        <w:spacing w:line="260" w:lineRule="atLeast"/>
        <w:jc w:val="both"/>
        <w:rPr>
          <w:rFonts w:ascii="Arial" w:hAnsi="Arial" w:cs="Arial"/>
          <w:i/>
          <w:sz w:val="18"/>
          <w:szCs w:val="18"/>
        </w:rPr>
      </w:pPr>
    </w:p>
    <w:p w14:paraId="11804FA7" w14:textId="77777777" w:rsidR="005722D3" w:rsidRPr="004B45E8" w:rsidRDefault="005722D3" w:rsidP="005722D3">
      <w:pPr>
        <w:tabs>
          <w:tab w:val="center" w:pos="4320"/>
          <w:tab w:val="right" w:pos="8640"/>
        </w:tabs>
        <w:spacing w:line="260" w:lineRule="atLeast"/>
        <w:jc w:val="both"/>
        <w:rPr>
          <w:rFonts w:ascii="Arial" w:hAnsi="Arial" w:cs="Arial"/>
          <w:i/>
          <w:sz w:val="18"/>
          <w:szCs w:val="18"/>
        </w:rPr>
      </w:pPr>
    </w:p>
    <w:p w14:paraId="027C650E" w14:textId="77777777" w:rsidR="005B3D2F" w:rsidRPr="005B3D2F" w:rsidRDefault="005B3D2F" w:rsidP="005B3D2F">
      <w:pPr>
        <w:suppressAutoHyphens/>
        <w:rPr>
          <w:rFonts w:ascii="Arial" w:hAnsi="Arial" w:cs="Arial"/>
          <w:sz w:val="20"/>
          <w:szCs w:val="20"/>
          <w:lang w:eastAsia="en-US"/>
        </w:rPr>
      </w:pPr>
      <w:r w:rsidRPr="005B3D2F">
        <w:rPr>
          <w:rFonts w:ascii="Arial" w:hAnsi="Arial" w:cs="Arial"/>
          <w:sz w:val="20"/>
          <w:szCs w:val="20"/>
          <w:lang w:eastAsia="en-US"/>
        </w:rPr>
        <w:t>* Dokazovanje izpolnjevanja meril: Ponudnik mora ponudbi obvezno priložiti potrjen obrazec.</w:t>
      </w:r>
    </w:p>
    <w:p w14:paraId="793D8414" w14:textId="77777777" w:rsidR="005B3D2F" w:rsidRPr="005B3D2F" w:rsidRDefault="005B3D2F" w:rsidP="005B3D2F">
      <w:pPr>
        <w:suppressAutoHyphens/>
        <w:rPr>
          <w:rFonts w:ascii="Arial" w:hAnsi="Arial" w:cs="Arial"/>
          <w:sz w:val="20"/>
          <w:szCs w:val="20"/>
          <w:lang w:eastAsia="en-US"/>
        </w:rPr>
      </w:pPr>
    </w:p>
    <w:p w14:paraId="4800E3BC" w14:textId="77777777" w:rsidR="005722D3" w:rsidRPr="00A93C7A" w:rsidRDefault="005B3D2F" w:rsidP="005B3D2F">
      <w:pPr>
        <w:suppressAutoHyphens/>
        <w:rPr>
          <w:rFonts w:ascii="Arial" w:hAnsi="Arial" w:cs="Arial"/>
          <w:sz w:val="20"/>
          <w:szCs w:val="20"/>
          <w:lang w:eastAsia="en-US"/>
        </w:rPr>
      </w:pPr>
      <w:r w:rsidRPr="005B3D2F">
        <w:rPr>
          <w:rFonts w:ascii="Arial" w:hAnsi="Arial" w:cs="Arial"/>
          <w:sz w:val="20"/>
          <w:szCs w:val="20"/>
          <w:lang w:eastAsia="en-US"/>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652D866D" w14:textId="77777777" w:rsidR="005722D3" w:rsidRDefault="005722D3" w:rsidP="005722D3">
      <w:pPr>
        <w:spacing w:before="60" w:after="60"/>
        <w:jc w:val="both"/>
        <w:rPr>
          <w:rFonts w:ascii="Arial" w:hAnsi="Arial" w:cs="Arial"/>
          <w:b/>
          <w:sz w:val="20"/>
          <w:szCs w:val="20"/>
        </w:rPr>
      </w:pPr>
    </w:p>
    <w:p w14:paraId="1E8AE95A" w14:textId="77777777" w:rsidR="005722D3" w:rsidRDefault="005722D3" w:rsidP="005722D3">
      <w:pPr>
        <w:spacing w:before="60" w:after="60"/>
        <w:jc w:val="both"/>
        <w:rPr>
          <w:rFonts w:ascii="Arial" w:hAnsi="Arial" w:cs="Arial"/>
          <w:b/>
          <w:sz w:val="20"/>
          <w:szCs w:val="20"/>
        </w:rPr>
      </w:pPr>
    </w:p>
    <w:p w14:paraId="5226EECC" w14:textId="77777777" w:rsidR="005722D3" w:rsidRDefault="005722D3" w:rsidP="005722D3">
      <w:pPr>
        <w:spacing w:before="60" w:after="60"/>
        <w:jc w:val="both"/>
        <w:rPr>
          <w:rFonts w:ascii="Arial" w:hAnsi="Arial" w:cs="Arial"/>
          <w:b/>
          <w:sz w:val="20"/>
          <w:szCs w:val="20"/>
        </w:rPr>
      </w:pPr>
    </w:p>
    <w:p w14:paraId="3AA3DE6D" w14:textId="77777777" w:rsidR="00DF443B" w:rsidRPr="0051730C"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51730C">
        <w:rPr>
          <w:rFonts w:ascii="Arial" w:hAnsi="Arial" w:cs="Arial"/>
          <w:b/>
          <w:sz w:val="20"/>
          <w:szCs w:val="20"/>
          <w:lang w:eastAsia="en-US"/>
        </w:rPr>
        <w:t xml:space="preserve">Obrazec </w:t>
      </w:r>
      <w:r w:rsidR="00F648B5">
        <w:rPr>
          <w:rFonts w:ascii="Arial" w:hAnsi="Arial" w:cs="Arial"/>
          <w:b/>
          <w:sz w:val="20"/>
          <w:szCs w:val="20"/>
          <w:lang w:eastAsia="en-US"/>
        </w:rPr>
        <w:t>7</w:t>
      </w:r>
      <w:r w:rsidRPr="0051730C">
        <w:rPr>
          <w:rFonts w:ascii="Arial" w:hAnsi="Arial" w:cs="Arial"/>
          <w:b/>
          <w:sz w:val="20"/>
          <w:szCs w:val="20"/>
          <w:lang w:eastAsia="en-US"/>
        </w:rPr>
        <w:t>: VZOREC POGODBE O IZVEDBI JAVNEGA NAROČILA</w:t>
      </w:r>
    </w:p>
    <w:p w14:paraId="3B98DF07" w14:textId="77777777" w:rsidR="00DF05DB" w:rsidRDefault="00DF05DB" w:rsidP="00415C51">
      <w:pPr>
        <w:spacing w:line="260" w:lineRule="atLeast"/>
        <w:rPr>
          <w:rFonts w:ascii="Arial" w:hAnsi="Arial" w:cs="Arial"/>
          <w:b/>
          <w:sz w:val="20"/>
          <w:szCs w:val="20"/>
          <w:lang w:eastAsia="en-US"/>
        </w:rPr>
      </w:pPr>
    </w:p>
    <w:p w14:paraId="72B0EACE" w14:textId="77777777" w:rsidR="0082255A" w:rsidRDefault="0082255A" w:rsidP="00415C51">
      <w:pPr>
        <w:spacing w:line="260" w:lineRule="atLeast"/>
        <w:rPr>
          <w:rFonts w:ascii="Arial" w:hAnsi="Arial" w:cs="Arial"/>
          <w:b/>
          <w:sz w:val="20"/>
          <w:szCs w:val="20"/>
          <w:lang w:eastAsia="en-US"/>
        </w:rPr>
      </w:pPr>
    </w:p>
    <w:p w14:paraId="082CC3D2" w14:textId="77777777" w:rsidR="0082255A" w:rsidRDefault="005722D3" w:rsidP="005722D3">
      <w:pPr>
        <w:spacing w:line="260" w:lineRule="atLeast"/>
        <w:jc w:val="right"/>
        <w:rPr>
          <w:rFonts w:ascii="Arial" w:hAnsi="Arial" w:cs="Arial"/>
          <w:b/>
          <w:sz w:val="20"/>
          <w:szCs w:val="20"/>
          <w:lang w:eastAsia="en-US"/>
        </w:rPr>
      </w:pPr>
      <w:r>
        <w:rPr>
          <w:rFonts w:ascii="Arial" w:hAnsi="Arial" w:cs="Arial"/>
          <w:b/>
          <w:noProof/>
          <w:sz w:val="20"/>
          <w:szCs w:val="20"/>
        </w:rPr>
        <w:drawing>
          <wp:inline distT="0" distB="0" distL="0" distR="0" wp14:anchorId="24B0676D" wp14:editId="1E7C80AA">
            <wp:extent cx="1847215" cy="389890"/>
            <wp:effectExtent l="0" t="0" r="63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386100D1" w14:textId="77777777" w:rsidR="0082255A" w:rsidRDefault="0082255A" w:rsidP="00415C51">
      <w:pPr>
        <w:spacing w:line="260" w:lineRule="atLeast"/>
        <w:rPr>
          <w:rFonts w:ascii="Arial" w:hAnsi="Arial" w:cs="Arial"/>
          <w:b/>
          <w:sz w:val="20"/>
          <w:szCs w:val="20"/>
          <w:lang w:eastAsia="en-US"/>
        </w:rPr>
      </w:pPr>
    </w:p>
    <w:p w14:paraId="7C692E3C" w14:textId="5B6366A8"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b/>
          <w:bCs/>
          <w:sz w:val="20"/>
          <w:szCs w:val="20"/>
          <w:lang w:eastAsia="en-US"/>
        </w:rPr>
        <w:t>Ministrstvo za infrastrukturo</w:t>
      </w:r>
      <w:r w:rsidRPr="00A770E3">
        <w:rPr>
          <w:rFonts w:ascii="Arial" w:hAnsi="Arial" w:cs="Arial"/>
          <w:sz w:val="20"/>
          <w:szCs w:val="20"/>
          <w:lang w:eastAsia="en-US"/>
        </w:rPr>
        <w:t xml:space="preserve">, </w:t>
      </w:r>
      <w:r w:rsidR="00E055BA">
        <w:rPr>
          <w:rFonts w:ascii="Arial" w:hAnsi="Arial" w:cs="Arial"/>
          <w:sz w:val="20"/>
          <w:szCs w:val="20"/>
          <w:lang w:eastAsia="en-US"/>
        </w:rPr>
        <w:t>Tržaška cesta 19</w:t>
      </w:r>
      <w:r w:rsidRPr="00A770E3">
        <w:rPr>
          <w:rFonts w:ascii="Arial" w:hAnsi="Arial" w:cs="Arial"/>
          <w:sz w:val="20"/>
          <w:szCs w:val="20"/>
          <w:lang w:eastAsia="en-US"/>
        </w:rPr>
        <w:t>, 1</w:t>
      </w:r>
      <w:r w:rsidR="00054F1E">
        <w:rPr>
          <w:rFonts w:ascii="Arial" w:hAnsi="Arial" w:cs="Arial"/>
          <w:sz w:val="20"/>
          <w:szCs w:val="20"/>
          <w:lang w:eastAsia="en-US"/>
        </w:rPr>
        <w:t>000</w:t>
      </w:r>
      <w:r w:rsidRPr="00A770E3">
        <w:rPr>
          <w:rFonts w:ascii="Arial" w:hAnsi="Arial" w:cs="Arial"/>
          <w:sz w:val="20"/>
          <w:szCs w:val="20"/>
          <w:lang w:eastAsia="en-US"/>
        </w:rPr>
        <w:t xml:space="preserve"> Ljubljana, z davčno številko 25967061, matično številko 2399270000,  ki ga zastopa ministr</w:t>
      </w:r>
      <w:r w:rsidR="005B3D2F">
        <w:rPr>
          <w:rFonts w:ascii="Arial" w:hAnsi="Arial" w:cs="Arial"/>
          <w:sz w:val="20"/>
          <w:szCs w:val="20"/>
          <w:lang w:eastAsia="en-US"/>
        </w:rPr>
        <w:t>ica</w:t>
      </w:r>
      <w:r w:rsidRPr="00A770E3">
        <w:rPr>
          <w:rFonts w:ascii="Arial" w:hAnsi="Arial" w:cs="Arial"/>
          <w:sz w:val="20"/>
          <w:szCs w:val="20"/>
          <w:lang w:eastAsia="en-US"/>
        </w:rPr>
        <w:t xml:space="preserve"> mag. </w:t>
      </w:r>
      <w:r w:rsidR="005B3D2F">
        <w:rPr>
          <w:rFonts w:ascii="Arial" w:hAnsi="Arial" w:cs="Arial"/>
          <w:sz w:val="20"/>
          <w:szCs w:val="20"/>
          <w:lang w:eastAsia="en-US"/>
        </w:rPr>
        <w:t>Alenka Bratušek</w:t>
      </w:r>
      <w:r w:rsidRPr="00A770E3">
        <w:rPr>
          <w:rFonts w:ascii="Arial" w:hAnsi="Arial" w:cs="Arial"/>
          <w:sz w:val="20"/>
          <w:szCs w:val="20"/>
          <w:lang w:eastAsia="en-US"/>
        </w:rPr>
        <w:t xml:space="preserve"> (v nadaljevanju: naročnik)</w:t>
      </w:r>
    </w:p>
    <w:p w14:paraId="6A1FAB9B" w14:textId="77777777" w:rsidR="00A770E3" w:rsidRPr="00A770E3" w:rsidRDefault="00A770E3" w:rsidP="00A770E3">
      <w:pPr>
        <w:spacing w:line="260" w:lineRule="atLeast"/>
        <w:jc w:val="both"/>
        <w:rPr>
          <w:rFonts w:ascii="Arial" w:hAnsi="Arial" w:cs="Arial"/>
          <w:sz w:val="20"/>
          <w:szCs w:val="20"/>
          <w:lang w:eastAsia="en-US"/>
        </w:rPr>
      </w:pPr>
    </w:p>
    <w:p w14:paraId="5C07443B"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in</w:t>
      </w:r>
    </w:p>
    <w:p w14:paraId="1DD16CFE" w14:textId="77777777" w:rsidR="00A770E3" w:rsidRPr="00A770E3" w:rsidRDefault="00A770E3" w:rsidP="00A770E3">
      <w:pPr>
        <w:suppressAutoHyphens/>
        <w:spacing w:line="260" w:lineRule="atLeast"/>
        <w:jc w:val="both"/>
        <w:rPr>
          <w:rFonts w:ascii="Arial" w:hAnsi="Arial" w:cs="Arial"/>
          <w:sz w:val="20"/>
          <w:szCs w:val="20"/>
          <w:lang w:eastAsia="ar-SA"/>
        </w:rPr>
      </w:pPr>
    </w:p>
    <w:p w14:paraId="064F12C9" w14:textId="77777777" w:rsidR="00A770E3" w:rsidRPr="00A770E3" w:rsidRDefault="00A770E3" w:rsidP="00A770E3">
      <w:pPr>
        <w:suppressAutoHyphens/>
        <w:spacing w:line="260" w:lineRule="atLeast"/>
        <w:jc w:val="both"/>
        <w:rPr>
          <w:rFonts w:ascii="Arial" w:hAnsi="Arial" w:cs="Arial"/>
          <w:b/>
          <w:bCs/>
          <w:sz w:val="20"/>
          <w:szCs w:val="20"/>
          <w:lang w:eastAsia="ar-SA"/>
        </w:rPr>
      </w:pPr>
      <w:r w:rsidRPr="00A770E3">
        <w:rPr>
          <w:rFonts w:ascii="Arial" w:hAnsi="Arial" w:cs="Arial"/>
          <w:b/>
          <w:bCs/>
          <w:sz w:val="20"/>
          <w:szCs w:val="20"/>
          <w:lang w:eastAsia="ar-SA"/>
        </w:rPr>
        <w:t>___________________________________________________</w:t>
      </w:r>
      <w:r w:rsidRPr="00A770E3">
        <w:rPr>
          <w:rFonts w:ascii="Arial" w:hAnsi="Arial" w:cs="Arial"/>
          <w:sz w:val="20"/>
          <w:szCs w:val="20"/>
          <w:lang w:eastAsia="ar-SA"/>
        </w:rPr>
        <w:t>, z davčno številko ________, matično številko ________, ki ga zastopa direktor _________________ (v nadaljevanju: izvajalec)</w:t>
      </w:r>
    </w:p>
    <w:p w14:paraId="22905993" w14:textId="77777777" w:rsidR="00A770E3" w:rsidRDefault="00A770E3" w:rsidP="00A770E3">
      <w:pPr>
        <w:suppressAutoHyphens/>
        <w:spacing w:line="260" w:lineRule="atLeast"/>
        <w:jc w:val="both"/>
        <w:rPr>
          <w:rFonts w:ascii="Arial" w:hAnsi="Arial" w:cs="Arial"/>
          <w:b/>
          <w:bCs/>
          <w:sz w:val="20"/>
          <w:szCs w:val="20"/>
          <w:lang w:eastAsia="ar-SA"/>
        </w:rPr>
      </w:pPr>
    </w:p>
    <w:p w14:paraId="16C92ADB" w14:textId="77777777" w:rsidR="00A770E3" w:rsidRPr="00A770E3" w:rsidRDefault="00A770E3" w:rsidP="00A770E3">
      <w:pPr>
        <w:suppressAutoHyphens/>
        <w:spacing w:line="260" w:lineRule="atLeast"/>
        <w:jc w:val="center"/>
        <w:rPr>
          <w:rFonts w:ascii="Arial" w:hAnsi="Arial" w:cs="Arial"/>
          <w:b/>
          <w:bCs/>
          <w:sz w:val="20"/>
          <w:szCs w:val="20"/>
          <w:lang w:eastAsia="ar-SA"/>
        </w:rPr>
      </w:pPr>
    </w:p>
    <w:p w14:paraId="3E7DCDDA" w14:textId="77777777" w:rsidR="00A770E3" w:rsidRPr="00A770E3" w:rsidRDefault="00A770E3" w:rsidP="00A770E3">
      <w:pPr>
        <w:suppressAutoHyphens/>
        <w:spacing w:line="260" w:lineRule="atLeast"/>
        <w:jc w:val="center"/>
        <w:rPr>
          <w:rFonts w:ascii="Arial" w:hAnsi="Arial" w:cs="Arial"/>
          <w:b/>
          <w:bCs/>
          <w:sz w:val="20"/>
          <w:szCs w:val="20"/>
          <w:lang w:eastAsia="ar-SA"/>
        </w:rPr>
      </w:pPr>
      <w:r w:rsidRPr="00A770E3">
        <w:rPr>
          <w:rFonts w:ascii="Arial" w:hAnsi="Arial" w:cs="Arial"/>
          <w:sz w:val="20"/>
          <w:szCs w:val="20"/>
          <w:lang w:eastAsia="ar-SA"/>
        </w:rPr>
        <w:t>skleneta</w:t>
      </w:r>
    </w:p>
    <w:p w14:paraId="7B4F0A2B" w14:textId="77777777" w:rsidR="00A770E3" w:rsidRPr="00A770E3" w:rsidRDefault="00A770E3" w:rsidP="00A770E3">
      <w:pPr>
        <w:suppressAutoHyphens/>
        <w:spacing w:line="260" w:lineRule="atLeast"/>
        <w:jc w:val="center"/>
        <w:rPr>
          <w:rFonts w:ascii="Arial" w:hAnsi="Arial" w:cs="Arial"/>
          <w:b/>
          <w:bCs/>
          <w:sz w:val="20"/>
          <w:szCs w:val="20"/>
          <w:lang w:eastAsia="ar-SA"/>
        </w:rPr>
      </w:pPr>
    </w:p>
    <w:p w14:paraId="22461BFE" w14:textId="77777777" w:rsidR="00A770E3" w:rsidRPr="00A770E3" w:rsidRDefault="00A770E3" w:rsidP="00A770E3">
      <w:pPr>
        <w:suppressAutoHyphens/>
        <w:spacing w:line="260" w:lineRule="atLeast"/>
        <w:jc w:val="center"/>
        <w:rPr>
          <w:rFonts w:ascii="Arial" w:hAnsi="Arial" w:cs="Arial"/>
          <w:b/>
          <w:bCs/>
          <w:sz w:val="20"/>
          <w:szCs w:val="20"/>
          <w:lang w:eastAsia="ar-SA"/>
        </w:rPr>
      </w:pPr>
      <w:r w:rsidRPr="00A770E3">
        <w:rPr>
          <w:rFonts w:ascii="Arial" w:hAnsi="Arial" w:cs="Arial"/>
          <w:b/>
          <w:bCs/>
          <w:sz w:val="20"/>
          <w:szCs w:val="20"/>
          <w:lang w:eastAsia="ar-SA"/>
        </w:rPr>
        <w:t>POGODBO O IZVEDBI JAVNEGA NAROČILA</w:t>
      </w:r>
    </w:p>
    <w:p w14:paraId="76ACA93A" w14:textId="77777777" w:rsidR="00A770E3" w:rsidRPr="00A770E3" w:rsidRDefault="00A770E3" w:rsidP="00A770E3">
      <w:pPr>
        <w:suppressAutoHyphens/>
        <w:spacing w:line="260" w:lineRule="atLeast"/>
        <w:jc w:val="center"/>
        <w:rPr>
          <w:rFonts w:ascii="Arial" w:hAnsi="Arial" w:cs="Arial"/>
          <w:b/>
          <w:bCs/>
          <w:sz w:val="20"/>
          <w:szCs w:val="20"/>
          <w:lang w:eastAsia="ar-SA"/>
        </w:rPr>
      </w:pPr>
      <w:r w:rsidRPr="00A770E3">
        <w:rPr>
          <w:rFonts w:ascii="Arial" w:hAnsi="Arial" w:cs="Arial"/>
          <w:b/>
          <w:bCs/>
          <w:sz w:val="20"/>
          <w:szCs w:val="20"/>
          <w:lang w:eastAsia="ar-SA"/>
        </w:rPr>
        <w:t xml:space="preserve"> št. </w:t>
      </w:r>
      <w:r w:rsidRPr="006E1B35">
        <w:rPr>
          <w:rFonts w:ascii="Arial" w:hAnsi="Arial" w:cs="Arial"/>
          <w:b/>
          <w:bCs/>
          <w:sz w:val="20"/>
          <w:szCs w:val="20"/>
          <w:lang w:eastAsia="ar-SA"/>
        </w:rPr>
        <w:t>2430-2</w:t>
      </w:r>
      <w:r w:rsidR="005B3D2F">
        <w:rPr>
          <w:rFonts w:ascii="Arial" w:hAnsi="Arial" w:cs="Arial"/>
          <w:b/>
          <w:bCs/>
          <w:sz w:val="20"/>
          <w:szCs w:val="20"/>
          <w:lang w:eastAsia="ar-SA"/>
        </w:rPr>
        <w:t>3</w:t>
      </w:r>
      <w:r w:rsidRPr="006E1B35">
        <w:rPr>
          <w:rFonts w:ascii="Arial" w:hAnsi="Arial" w:cs="Arial"/>
          <w:b/>
          <w:bCs/>
          <w:sz w:val="20"/>
          <w:szCs w:val="20"/>
          <w:lang w:eastAsia="ar-SA"/>
        </w:rPr>
        <w:t>-___________</w:t>
      </w:r>
    </w:p>
    <w:p w14:paraId="58E4FA9F" w14:textId="77777777" w:rsidR="00A770E3" w:rsidRPr="00A770E3" w:rsidRDefault="00A770E3" w:rsidP="00A770E3">
      <w:pPr>
        <w:suppressAutoHyphens/>
        <w:spacing w:line="260" w:lineRule="atLeast"/>
        <w:jc w:val="center"/>
        <w:rPr>
          <w:rFonts w:ascii="Arial" w:hAnsi="Arial" w:cs="Arial"/>
          <w:b/>
          <w:bCs/>
          <w:sz w:val="20"/>
          <w:szCs w:val="20"/>
          <w:lang w:eastAsia="ar-SA"/>
        </w:rPr>
      </w:pPr>
    </w:p>
    <w:p w14:paraId="636F9CF9" w14:textId="77777777" w:rsidR="00A770E3" w:rsidRPr="00A770E3" w:rsidRDefault="00A770E3" w:rsidP="00A770E3">
      <w:pPr>
        <w:suppressAutoHyphens/>
        <w:spacing w:line="260" w:lineRule="atLeast"/>
        <w:jc w:val="center"/>
        <w:rPr>
          <w:rFonts w:ascii="Arial" w:hAnsi="Arial" w:cs="Arial"/>
          <w:b/>
          <w:bCs/>
          <w:sz w:val="20"/>
          <w:szCs w:val="20"/>
          <w:lang w:eastAsia="ar-SA"/>
        </w:rPr>
      </w:pPr>
      <w:r w:rsidRPr="00A770E3">
        <w:rPr>
          <w:rFonts w:ascii="Arial" w:hAnsi="Arial" w:cs="Arial"/>
          <w:b/>
          <w:bCs/>
          <w:sz w:val="20"/>
          <w:szCs w:val="20"/>
          <w:lang w:eastAsia="ar-SA"/>
        </w:rPr>
        <w:t>za »</w:t>
      </w:r>
      <w:r w:rsidR="003C00EE">
        <w:rPr>
          <w:rFonts w:ascii="Arial" w:hAnsi="Arial" w:cs="Arial"/>
          <w:b/>
          <w:bCs/>
          <w:sz w:val="20"/>
          <w:szCs w:val="20"/>
          <w:lang w:eastAsia="ar-SA"/>
        </w:rPr>
        <w:t>Svetovalne in izvajalske storitve inženirja na projektu NAPCORE</w:t>
      </w:r>
      <w:r w:rsidRPr="00A770E3">
        <w:rPr>
          <w:rFonts w:ascii="Arial" w:hAnsi="Arial" w:cs="Arial"/>
          <w:b/>
          <w:bCs/>
          <w:sz w:val="20"/>
          <w:szCs w:val="20"/>
          <w:lang w:eastAsia="ar-SA"/>
        </w:rPr>
        <w:t>«</w:t>
      </w:r>
    </w:p>
    <w:p w14:paraId="4BE5D5EC" w14:textId="77777777" w:rsidR="00A770E3" w:rsidRPr="00A770E3" w:rsidRDefault="00A770E3" w:rsidP="00A770E3">
      <w:pPr>
        <w:suppressAutoHyphens/>
        <w:spacing w:line="260" w:lineRule="atLeast"/>
        <w:jc w:val="center"/>
        <w:rPr>
          <w:rFonts w:ascii="Arial" w:hAnsi="Arial" w:cs="Arial"/>
          <w:b/>
          <w:bCs/>
          <w:sz w:val="20"/>
          <w:szCs w:val="20"/>
          <w:lang w:eastAsia="ar-SA"/>
        </w:rPr>
      </w:pPr>
    </w:p>
    <w:p w14:paraId="4B4C93ED" w14:textId="77777777" w:rsidR="00A770E3" w:rsidRPr="003C00EE" w:rsidRDefault="00A770E3" w:rsidP="003C00EE">
      <w:pPr>
        <w:suppressAutoHyphens/>
        <w:spacing w:line="260" w:lineRule="atLeast"/>
        <w:jc w:val="both"/>
        <w:rPr>
          <w:rFonts w:ascii="Arial" w:hAnsi="Arial" w:cs="Arial"/>
          <w:sz w:val="20"/>
          <w:szCs w:val="20"/>
          <w:lang w:eastAsia="ar-SA"/>
        </w:rPr>
      </w:pPr>
      <w:r w:rsidRPr="003C00EE">
        <w:rPr>
          <w:rFonts w:ascii="Arial" w:hAnsi="Arial" w:cs="Arial"/>
          <w:sz w:val="20"/>
          <w:szCs w:val="20"/>
          <w:lang w:eastAsia="ar-SA"/>
        </w:rPr>
        <w:t xml:space="preserve">Pogodba je sklenjena po izvedenem odprtem postopku </w:t>
      </w:r>
      <w:r w:rsidRPr="003C00EE">
        <w:rPr>
          <w:rFonts w:ascii="Arial" w:hAnsi="Arial" w:cs="Arial"/>
          <w:sz w:val="20"/>
          <w:szCs w:val="20"/>
          <w:lang w:eastAsia="en-US"/>
        </w:rPr>
        <w:t>oddaje javnega naročila na podlagi 40</w:t>
      </w:r>
      <w:r w:rsidRPr="003C00EE">
        <w:rPr>
          <w:rFonts w:ascii="Arial" w:hAnsi="Arial" w:cs="Arial"/>
          <w:sz w:val="20"/>
          <w:szCs w:val="20"/>
          <w:lang w:eastAsia="ar-SA"/>
        </w:rPr>
        <w:t>. člena Zakona o javnem naročanju (Ur. list RS, št.91/15, 14/18</w:t>
      </w:r>
      <w:r w:rsidR="00344F2B" w:rsidRPr="003C00EE">
        <w:rPr>
          <w:rFonts w:ascii="Arial" w:hAnsi="Arial" w:cs="Arial"/>
          <w:sz w:val="20"/>
          <w:szCs w:val="20"/>
          <w:lang w:eastAsia="ar-SA"/>
        </w:rPr>
        <w:t xml:space="preserve">, 121/21, </w:t>
      </w:r>
      <w:r w:rsidRPr="003C00EE">
        <w:rPr>
          <w:rFonts w:ascii="Arial" w:hAnsi="Arial" w:cs="Arial"/>
          <w:sz w:val="20"/>
          <w:szCs w:val="20"/>
          <w:lang w:eastAsia="ar-SA"/>
        </w:rPr>
        <w:t>10/22</w:t>
      </w:r>
      <w:r w:rsidR="00344F2B" w:rsidRPr="003C00EE">
        <w:rPr>
          <w:rFonts w:ascii="Arial" w:hAnsi="Arial" w:cs="Arial"/>
          <w:sz w:val="20"/>
          <w:szCs w:val="20"/>
          <w:lang w:eastAsia="ar-SA"/>
        </w:rPr>
        <w:t>, 74/22</w:t>
      </w:r>
      <w:r w:rsidR="00AC15E4" w:rsidRPr="003C00EE">
        <w:rPr>
          <w:rFonts w:ascii="Arial" w:hAnsi="Arial" w:cs="Arial"/>
          <w:sz w:val="20"/>
          <w:szCs w:val="20"/>
          <w:lang w:eastAsia="ar-SA"/>
        </w:rPr>
        <w:t xml:space="preserve"> – </w:t>
      </w:r>
      <w:proofErr w:type="spellStart"/>
      <w:r w:rsidR="00AC15E4" w:rsidRPr="003C00EE">
        <w:rPr>
          <w:rFonts w:ascii="Arial" w:hAnsi="Arial" w:cs="Arial"/>
          <w:sz w:val="20"/>
          <w:szCs w:val="20"/>
          <w:lang w:eastAsia="ar-SA"/>
        </w:rPr>
        <w:t>odl</w:t>
      </w:r>
      <w:proofErr w:type="spellEnd"/>
      <w:r w:rsidR="00AC15E4" w:rsidRPr="003C00EE">
        <w:rPr>
          <w:rFonts w:ascii="Arial" w:hAnsi="Arial" w:cs="Arial"/>
          <w:sz w:val="20"/>
          <w:szCs w:val="20"/>
          <w:lang w:eastAsia="ar-SA"/>
        </w:rPr>
        <w:t>. US</w:t>
      </w:r>
      <w:r w:rsidRPr="003C00EE">
        <w:rPr>
          <w:rFonts w:ascii="Arial" w:hAnsi="Arial" w:cs="Arial"/>
          <w:sz w:val="20"/>
          <w:szCs w:val="20"/>
          <w:lang w:eastAsia="ar-SA"/>
        </w:rPr>
        <w:t>)</w:t>
      </w:r>
      <w:r w:rsidRPr="003C00EE">
        <w:rPr>
          <w:rFonts w:ascii="Arial" w:hAnsi="Arial" w:cs="Arial"/>
          <w:sz w:val="20"/>
          <w:szCs w:val="20"/>
          <w:lang w:eastAsia="en-US"/>
        </w:rPr>
        <w:t xml:space="preserve"> </w:t>
      </w:r>
      <w:r w:rsidRPr="003C00EE">
        <w:rPr>
          <w:rFonts w:ascii="Arial" w:hAnsi="Arial" w:cs="Arial"/>
          <w:sz w:val="20"/>
          <w:szCs w:val="20"/>
          <w:lang w:eastAsia="ar-SA"/>
        </w:rPr>
        <w:t>in na podlagi odločitve naročnika o oddaji javnega naročila št.………………….z dne……….</w:t>
      </w:r>
    </w:p>
    <w:p w14:paraId="53D3D917" w14:textId="77777777" w:rsidR="00A770E3" w:rsidRPr="003C00EE" w:rsidRDefault="00A770E3" w:rsidP="003C00EE">
      <w:pPr>
        <w:spacing w:line="260" w:lineRule="atLeast"/>
        <w:rPr>
          <w:rFonts w:ascii="Arial" w:hAnsi="Arial" w:cs="Arial"/>
          <w:sz w:val="20"/>
          <w:szCs w:val="20"/>
          <w:lang w:eastAsia="en-US"/>
        </w:rPr>
      </w:pPr>
    </w:p>
    <w:p w14:paraId="013C3A13"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 PREDMET POGODBE</w:t>
      </w:r>
    </w:p>
    <w:p w14:paraId="7E8CA1E5" w14:textId="77777777" w:rsidR="003C00EE" w:rsidRPr="003C00EE" w:rsidRDefault="003C00EE" w:rsidP="003C00EE">
      <w:pPr>
        <w:spacing w:line="260" w:lineRule="atLeast"/>
        <w:jc w:val="both"/>
        <w:rPr>
          <w:rFonts w:ascii="Arial" w:hAnsi="Arial" w:cs="Arial"/>
          <w:sz w:val="20"/>
          <w:szCs w:val="20"/>
          <w:lang w:eastAsia="en-US"/>
        </w:rPr>
      </w:pPr>
    </w:p>
    <w:p w14:paraId="742BDAD5" w14:textId="77777777" w:rsidR="003C00EE" w:rsidRPr="003C00EE" w:rsidRDefault="003C00EE" w:rsidP="003C00EE">
      <w:pPr>
        <w:spacing w:line="260" w:lineRule="atLeast"/>
        <w:jc w:val="center"/>
        <w:rPr>
          <w:rFonts w:ascii="Arial" w:hAnsi="Arial" w:cs="Arial"/>
          <w:sz w:val="20"/>
          <w:szCs w:val="20"/>
          <w:lang w:eastAsia="en-US"/>
        </w:rPr>
      </w:pPr>
      <w:r w:rsidRPr="003C00EE">
        <w:rPr>
          <w:rFonts w:ascii="Arial" w:hAnsi="Arial" w:cs="Arial"/>
          <w:sz w:val="20"/>
          <w:szCs w:val="20"/>
          <w:lang w:eastAsia="en-US"/>
        </w:rPr>
        <w:t>1. člen</w:t>
      </w:r>
    </w:p>
    <w:p w14:paraId="51770082" w14:textId="77777777" w:rsidR="003C00EE" w:rsidRPr="003C00EE" w:rsidRDefault="003C00EE" w:rsidP="003C00EE">
      <w:pPr>
        <w:spacing w:line="260" w:lineRule="atLeast"/>
        <w:jc w:val="both"/>
        <w:rPr>
          <w:rFonts w:ascii="Arial" w:hAnsi="Arial" w:cs="Arial"/>
          <w:sz w:val="20"/>
          <w:szCs w:val="20"/>
          <w:lang w:eastAsia="en-US"/>
        </w:rPr>
      </w:pPr>
    </w:p>
    <w:p w14:paraId="5D5B610D"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Predmet pogodbe so svetovalne in izvajalske storitve inženirja na projektu NAPCORE. </w:t>
      </w:r>
    </w:p>
    <w:p w14:paraId="15A72A29" w14:textId="77777777" w:rsidR="003C00EE" w:rsidRPr="003C00EE" w:rsidRDefault="003C00EE" w:rsidP="003C00EE">
      <w:pPr>
        <w:spacing w:line="260" w:lineRule="atLeast"/>
        <w:jc w:val="both"/>
        <w:rPr>
          <w:rFonts w:ascii="Arial" w:hAnsi="Arial" w:cs="Arial"/>
          <w:sz w:val="20"/>
          <w:szCs w:val="20"/>
          <w:lang w:eastAsia="en-US"/>
        </w:rPr>
      </w:pPr>
    </w:p>
    <w:p w14:paraId="490912BA" w14:textId="77777777" w:rsidR="003C00EE" w:rsidRPr="003C00EE" w:rsidRDefault="003C00EE" w:rsidP="003C00EE">
      <w:pPr>
        <w:spacing w:line="260" w:lineRule="atLeast"/>
        <w:jc w:val="center"/>
        <w:rPr>
          <w:rFonts w:ascii="Arial" w:hAnsi="Arial" w:cs="Arial"/>
          <w:sz w:val="20"/>
          <w:szCs w:val="20"/>
          <w:lang w:eastAsia="en-US"/>
        </w:rPr>
      </w:pPr>
      <w:r w:rsidRPr="003C00EE">
        <w:rPr>
          <w:rFonts w:ascii="Arial" w:hAnsi="Arial" w:cs="Arial"/>
          <w:sz w:val="20"/>
          <w:szCs w:val="20"/>
          <w:lang w:eastAsia="en-US"/>
        </w:rPr>
        <w:t>2. člen</w:t>
      </w:r>
    </w:p>
    <w:p w14:paraId="7C204D5F" w14:textId="77777777" w:rsidR="003C00EE" w:rsidRDefault="003C00EE" w:rsidP="003C00EE">
      <w:pPr>
        <w:spacing w:line="260" w:lineRule="atLeast"/>
        <w:jc w:val="both"/>
        <w:rPr>
          <w:rFonts w:ascii="Arial" w:hAnsi="Arial" w:cs="Arial"/>
          <w:sz w:val="20"/>
          <w:szCs w:val="20"/>
          <w:lang w:eastAsia="en-US"/>
        </w:rPr>
      </w:pPr>
    </w:p>
    <w:p w14:paraId="7E45339D"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Glavni nalogi inženirja na projektu NAPCORE sta zagotavljanje svetovalnih in izvajalskih storitev. </w:t>
      </w:r>
    </w:p>
    <w:p w14:paraId="3FDA02D9" w14:textId="77777777" w:rsidR="003C00EE" w:rsidRDefault="003C00EE" w:rsidP="003C00EE">
      <w:pPr>
        <w:spacing w:line="260" w:lineRule="atLeast"/>
        <w:jc w:val="both"/>
        <w:rPr>
          <w:rFonts w:ascii="Arial" w:hAnsi="Arial" w:cs="Arial"/>
          <w:sz w:val="20"/>
          <w:szCs w:val="20"/>
          <w:lang w:eastAsia="en-US"/>
        </w:rPr>
      </w:pPr>
    </w:p>
    <w:p w14:paraId="29AC1F91"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Svetovalne naloge inženirja zajemajo:</w:t>
      </w:r>
    </w:p>
    <w:p w14:paraId="4B43C442" w14:textId="77777777" w:rsidR="003C00EE" w:rsidRPr="003C00EE" w:rsidRDefault="003C00EE" w:rsidP="003C00EE">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3C00EE">
        <w:rPr>
          <w:rFonts w:ascii="Arial" w:hAnsi="Arial" w:cs="Arial"/>
          <w:sz w:val="20"/>
          <w:szCs w:val="20"/>
          <w:lang w:eastAsia="en-US"/>
        </w:rPr>
        <w:t xml:space="preserve">sledenje delovnim skupinam in podskupinam v projektu, </w:t>
      </w:r>
    </w:p>
    <w:p w14:paraId="01CCF5DE"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Pr>
          <w:rFonts w:ascii="Arial" w:hAnsi="Arial" w:cs="Arial"/>
          <w:sz w:val="20"/>
          <w:szCs w:val="20"/>
          <w:lang w:eastAsia="en-US"/>
        </w:rPr>
        <w:t xml:space="preserve"> </w:t>
      </w:r>
      <w:r w:rsidRPr="003C00EE">
        <w:rPr>
          <w:rFonts w:ascii="Arial" w:hAnsi="Arial" w:cs="Arial"/>
          <w:sz w:val="20"/>
          <w:szCs w:val="20"/>
          <w:lang w:eastAsia="en-US"/>
        </w:rPr>
        <w:t xml:space="preserve">udeležba na sestankih delovnih skupin in podskupin (avdio-video konferenca in sestanki v živo), </w:t>
      </w:r>
    </w:p>
    <w:p w14:paraId="2F00E99E"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Pr>
          <w:rFonts w:ascii="Arial" w:hAnsi="Arial" w:cs="Arial"/>
          <w:sz w:val="20"/>
          <w:szCs w:val="20"/>
          <w:lang w:eastAsia="en-US"/>
        </w:rPr>
        <w:t xml:space="preserve"> </w:t>
      </w:r>
      <w:r w:rsidRPr="003C00EE">
        <w:rPr>
          <w:rFonts w:ascii="Arial" w:hAnsi="Arial" w:cs="Arial"/>
          <w:sz w:val="20"/>
          <w:szCs w:val="20"/>
          <w:lang w:eastAsia="en-US"/>
        </w:rPr>
        <w:t>priprava poročil z usklajevalnih sestankov,</w:t>
      </w:r>
    </w:p>
    <w:p w14:paraId="510F0D12"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Pr>
          <w:rFonts w:ascii="Arial" w:hAnsi="Arial" w:cs="Arial"/>
          <w:sz w:val="20"/>
          <w:szCs w:val="20"/>
          <w:lang w:eastAsia="en-US"/>
        </w:rPr>
        <w:t xml:space="preserve"> </w:t>
      </w:r>
      <w:r w:rsidRPr="003C00EE">
        <w:rPr>
          <w:rFonts w:ascii="Arial" w:hAnsi="Arial" w:cs="Arial"/>
          <w:sz w:val="20"/>
          <w:szCs w:val="20"/>
          <w:lang w:eastAsia="en-US"/>
        </w:rPr>
        <w:t>aktivno sodelovanje na usklajevalnih sestankih s predložitvijo predlogov konkretnih rešitev,</w:t>
      </w:r>
    </w:p>
    <w:p w14:paraId="49753EA2"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Pr>
          <w:rFonts w:ascii="Arial" w:hAnsi="Arial" w:cs="Arial"/>
          <w:sz w:val="20"/>
          <w:szCs w:val="20"/>
          <w:lang w:eastAsia="en-US"/>
        </w:rPr>
        <w:t xml:space="preserve"> </w:t>
      </w:r>
      <w:r w:rsidRPr="003C00EE">
        <w:rPr>
          <w:rFonts w:ascii="Arial" w:hAnsi="Arial" w:cs="Arial"/>
          <w:sz w:val="20"/>
          <w:szCs w:val="20"/>
          <w:lang w:eastAsia="en-US"/>
        </w:rPr>
        <w:t xml:space="preserve">oblikovanje in sodelovanje pri pripravi tehničnih specifikacij, </w:t>
      </w:r>
    </w:p>
    <w:p w14:paraId="31F0B78D"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Pr>
          <w:rFonts w:ascii="Arial" w:hAnsi="Arial" w:cs="Arial"/>
          <w:sz w:val="20"/>
          <w:szCs w:val="20"/>
          <w:lang w:eastAsia="en-US"/>
        </w:rPr>
        <w:t xml:space="preserve"> </w:t>
      </w:r>
      <w:r w:rsidRPr="003C00EE">
        <w:rPr>
          <w:rFonts w:ascii="Arial" w:hAnsi="Arial" w:cs="Arial"/>
          <w:sz w:val="20"/>
          <w:szCs w:val="20"/>
          <w:lang w:eastAsia="en-US"/>
        </w:rPr>
        <w:t xml:space="preserve">z ustreznim dokumentiranjem izvajati nadzor nad tehničnim napredkom posameznih aktivnosti projekta, </w:t>
      </w:r>
    </w:p>
    <w:p w14:paraId="7ABE68DF" w14:textId="77777777" w:rsidR="003C00EE" w:rsidRPr="003C00EE" w:rsidRDefault="003C00EE" w:rsidP="003C00EE">
      <w:pPr>
        <w:spacing w:line="260" w:lineRule="atLeast"/>
        <w:jc w:val="both"/>
        <w:rPr>
          <w:rFonts w:ascii="Arial" w:hAnsi="Arial" w:cs="Arial"/>
          <w:sz w:val="20"/>
          <w:szCs w:val="20"/>
          <w:lang w:eastAsia="en-US"/>
        </w:rPr>
      </w:pPr>
      <w:r>
        <w:rPr>
          <w:rFonts w:ascii="Arial" w:hAnsi="Arial" w:cs="Arial"/>
          <w:sz w:val="20"/>
          <w:szCs w:val="20"/>
          <w:lang w:eastAsia="en-US"/>
        </w:rPr>
        <w:t>- z</w:t>
      </w:r>
      <w:r w:rsidRPr="003C00EE">
        <w:rPr>
          <w:rFonts w:ascii="Arial" w:hAnsi="Arial" w:cs="Arial"/>
          <w:sz w:val="20"/>
          <w:szCs w:val="20"/>
          <w:lang w:eastAsia="en-US"/>
        </w:rPr>
        <w:t xml:space="preserve">agotavljati splošno skladnost z ustreznimi standardi, direktivami, predpisi in smernicami </w:t>
      </w:r>
    </w:p>
    <w:p w14:paraId="75CA2C3E"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Pr>
          <w:rFonts w:ascii="Arial" w:hAnsi="Arial" w:cs="Arial"/>
          <w:sz w:val="20"/>
          <w:szCs w:val="20"/>
          <w:lang w:eastAsia="en-US"/>
        </w:rPr>
        <w:t xml:space="preserve"> </w:t>
      </w:r>
      <w:r w:rsidRPr="003C00EE">
        <w:rPr>
          <w:rFonts w:ascii="Arial" w:hAnsi="Arial" w:cs="Arial"/>
          <w:sz w:val="20"/>
          <w:szCs w:val="20"/>
          <w:lang w:eastAsia="en-US"/>
        </w:rPr>
        <w:t>zagotoviti uporabnikom ustrezno usposabljanje za implementirane sisteme v okviru projekta.</w:t>
      </w:r>
    </w:p>
    <w:p w14:paraId="681042D4"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Pr>
          <w:rFonts w:ascii="Arial" w:hAnsi="Arial" w:cs="Arial"/>
          <w:sz w:val="20"/>
          <w:szCs w:val="20"/>
          <w:lang w:eastAsia="en-US"/>
        </w:rPr>
        <w:t xml:space="preserve"> </w:t>
      </w:r>
      <w:r w:rsidRPr="003C00EE">
        <w:rPr>
          <w:rFonts w:ascii="Arial" w:hAnsi="Arial" w:cs="Arial"/>
          <w:sz w:val="20"/>
          <w:szCs w:val="20"/>
          <w:lang w:eastAsia="en-US"/>
        </w:rPr>
        <w:t>druge primerljive storitve v dogovoru z naročnikom.</w:t>
      </w:r>
    </w:p>
    <w:p w14:paraId="52E0A60B" w14:textId="77777777" w:rsidR="003C00EE" w:rsidRPr="003C00EE" w:rsidRDefault="003C00EE" w:rsidP="003C00EE">
      <w:pPr>
        <w:spacing w:line="260" w:lineRule="atLeast"/>
        <w:jc w:val="both"/>
        <w:rPr>
          <w:rFonts w:ascii="Arial" w:hAnsi="Arial" w:cs="Arial"/>
          <w:sz w:val="20"/>
          <w:szCs w:val="20"/>
          <w:lang w:eastAsia="en-US"/>
        </w:rPr>
      </w:pPr>
    </w:p>
    <w:p w14:paraId="0F4EC479"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Izvajalske naloge inženirja zajemajo:</w:t>
      </w:r>
    </w:p>
    <w:p w14:paraId="5BD40C94" w14:textId="77777777" w:rsidR="003C00EE" w:rsidRPr="003C00EE" w:rsidRDefault="003C00EE" w:rsidP="003C00EE">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3C00EE">
        <w:rPr>
          <w:rFonts w:ascii="Arial" w:hAnsi="Arial" w:cs="Arial"/>
          <w:sz w:val="20"/>
          <w:szCs w:val="20"/>
          <w:lang w:eastAsia="en-US"/>
        </w:rPr>
        <w:t xml:space="preserve">implementacijo različnih rešitev, </w:t>
      </w:r>
    </w:p>
    <w:p w14:paraId="70F37390"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Pr>
          <w:rFonts w:ascii="Arial" w:hAnsi="Arial" w:cs="Arial"/>
          <w:sz w:val="20"/>
          <w:szCs w:val="20"/>
          <w:lang w:eastAsia="en-US"/>
        </w:rPr>
        <w:t xml:space="preserve"> </w:t>
      </w:r>
      <w:r w:rsidRPr="003C00EE">
        <w:rPr>
          <w:rFonts w:ascii="Arial" w:hAnsi="Arial" w:cs="Arial"/>
          <w:sz w:val="20"/>
          <w:szCs w:val="20"/>
          <w:lang w:eastAsia="en-US"/>
        </w:rPr>
        <w:t xml:space="preserve">programiranje, </w:t>
      </w:r>
    </w:p>
    <w:p w14:paraId="46A5476F"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Pr>
          <w:rFonts w:ascii="Arial" w:hAnsi="Arial" w:cs="Arial"/>
          <w:sz w:val="20"/>
          <w:szCs w:val="20"/>
          <w:lang w:eastAsia="en-US"/>
        </w:rPr>
        <w:t xml:space="preserve"> </w:t>
      </w:r>
      <w:r w:rsidRPr="003C00EE">
        <w:rPr>
          <w:rFonts w:ascii="Arial" w:hAnsi="Arial" w:cs="Arial"/>
          <w:sz w:val="20"/>
          <w:szCs w:val="20"/>
          <w:lang w:eastAsia="en-US"/>
        </w:rPr>
        <w:t xml:space="preserve">nadgradnjo NAP z vidika združljivosti in </w:t>
      </w:r>
      <w:proofErr w:type="spellStart"/>
      <w:r w:rsidRPr="003C00EE">
        <w:rPr>
          <w:rFonts w:ascii="Arial" w:hAnsi="Arial" w:cs="Arial"/>
          <w:sz w:val="20"/>
          <w:szCs w:val="20"/>
          <w:lang w:eastAsia="en-US"/>
        </w:rPr>
        <w:t>interoperabilnosti</w:t>
      </w:r>
      <w:proofErr w:type="spellEnd"/>
      <w:r w:rsidR="000A1457">
        <w:rPr>
          <w:rFonts w:ascii="Arial" w:hAnsi="Arial" w:cs="Arial"/>
          <w:sz w:val="20"/>
          <w:szCs w:val="20"/>
          <w:lang w:eastAsia="en-US"/>
        </w:rPr>
        <w:t>,</w:t>
      </w:r>
      <w:r w:rsidRPr="003C00EE">
        <w:rPr>
          <w:rFonts w:ascii="Arial" w:hAnsi="Arial" w:cs="Arial"/>
          <w:sz w:val="20"/>
          <w:szCs w:val="20"/>
          <w:lang w:eastAsia="en-US"/>
        </w:rPr>
        <w:t xml:space="preserve"> </w:t>
      </w:r>
    </w:p>
    <w:p w14:paraId="4DB24B5C" w14:textId="77777777" w:rsidR="003C00EE" w:rsidRPr="003C00EE" w:rsidRDefault="000A1457" w:rsidP="003C00EE">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3C00EE" w:rsidRPr="003C00EE">
        <w:rPr>
          <w:rFonts w:ascii="Arial" w:hAnsi="Arial" w:cs="Arial"/>
          <w:sz w:val="20"/>
          <w:szCs w:val="20"/>
          <w:lang w:eastAsia="en-US"/>
        </w:rPr>
        <w:t>ostalo implementacijo rešitev, skladno z vsebino posamezne skupine/podskupine, s predhodno usklajenim naročnikovim pisnim navodilom</w:t>
      </w:r>
      <w:r>
        <w:rPr>
          <w:rFonts w:ascii="Arial" w:hAnsi="Arial" w:cs="Arial"/>
          <w:sz w:val="20"/>
          <w:szCs w:val="20"/>
          <w:lang w:eastAsia="en-US"/>
        </w:rPr>
        <w:t>,</w:t>
      </w:r>
    </w:p>
    <w:p w14:paraId="4C01E0B0"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druge primerljive storitve v dogovoru z naročnikom.</w:t>
      </w:r>
    </w:p>
    <w:p w14:paraId="7F1598B9" w14:textId="77777777" w:rsidR="003C00EE" w:rsidRPr="003C00EE" w:rsidRDefault="003C00EE" w:rsidP="003C00EE">
      <w:pPr>
        <w:spacing w:line="260" w:lineRule="atLeast"/>
        <w:jc w:val="both"/>
        <w:rPr>
          <w:rFonts w:ascii="Arial" w:hAnsi="Arial" w:cs="Arial"/>
          <w:sz w:val="20"/>
          <w:szCs w:val="20"/>
          <w:lang w:eastAsia="en-US"/>
        </w:rPr>
      </w:pPr>
    </w:p>
    <w:p w14:paraId="7A90FAC6"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Izvajalec bo pogodbena dela izvršil v skladu in v obsegu z naslednjimi dokumenti:</w:t>
      </w:r>
    </w:p>
    <w:p w14:paraId="26F16AA7" w14:textId="77777777" w:rsidR="003C00EE" w:rsidRPr="003C00EE" w:rsidRDefault="000A1457" w:rsidP="003C00EE">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3C00EE" w:rsidRPr="003C00EE">
        <w:rPr>
          <w:rFonts w:ascii="Arial" w:hAnsi="Arial" w:cs="Arial"/>
          <w:sz w:val="20"/>
          <w:szCs w:val="20"/>
          <w:lang w:eastAsia="en-US"/>
        </w:rPr>
        <w:t>pogodbo,</w:t>
      </w:r>
    </w:p>
    <w:p w14:paraId="169551BA"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ponudbo izvajalca z dne ………. s predračunom izvajalca</w:t>
      </w:r>
      <w:r w:rsidR="005B3D2F">
        <w:rPr>
          <w:rFonts w:ascii="Arial" w:hAnsi="Arial" w:cs="Arial"/>
          <w:sz w:val="20"/>
          <w:szCs w:val="20"/>
          <w:lang w:eastAsia="en-US"/>
        </w:rPr>
        <w:t xml:space="preserve"> št……………..z dne………</w:t>
      </w:r>
      <w:r w:rsidRPr="003C00EE">
        <w:rPr>
          <w:rFonts w:ascii="Arial" w:hAnsi="Arial" w:cs="Arial"/>
          <w:sz w:val="20"/>
          <w:szCs w:val="20"/>
          <w:lang w:eastAsia="en-US"/>
        </w:rPr>
        <w:t xml:space="preserve"> in vsemi ostalimi prilogami ponudbe ter</w:t>
      </w:r>
    </w:p>
    <w:p w14:paraId="796D03DD"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razpisno dokumentacijo (vključno s tehničnimi specifikacijami in odločbo o sofinanciranju projekta št. MOVE/B4/SUB/2020-123/SI2.852232 z dne 23.11.2021), na podlagi katere je bila sklenjena ta pogodba.</w:t>
      </w:r>
    </w:p>
    <w:p w14:paraId="663A376F" w14:textId="77777777" w:rsidR="003C00EE" w:rsidRPr="003C00EE" w:rsidRDefault="003C00EE" w:rsidP="003C00EE">
      <w:pPr>
        <w:spacing w:line="260" w:lineRule="atLeast"/>
        <w:jc w:val="both"/>
        <w:rPr>
          <w:rFonts w:ascii="Arial" w:hAnsi="Arial" w:cs="Arial"/>
          <w:sz w:val="20"/>
          <w:szCs w:val="20"/>
          <w:lang w:eastAsia="en-US"/>
        </w:rPr>
      </w:pPr>
    </w:p>
    <w:p w14:paraId="626D8ACB"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II. POGODBENA VREDNOST DEL</w:t>
      </w:r>
    </w:p>
    <w:p w14:paraId="1F72760C" w14:textId="77777777" w:rsidR="003C00EE" w:rsidRPr="003C00EE" w:rsidRDefault="003C00EE" w:rsidP="003C00EE">
      <w:pPr>
        <w:spacing w:line="260" w:lineRule="atLeast"/>
        <w:jc w:val="both"/>
        <w:rPr>
          <w:rFonts w:ascii="Arial" w:hAnsi="Arial" w:cs="Arial"/>
          <w:sz w:val="20"/>
          <w:szCs w:val="20"/>
          <w:lang w:eastAsia="en-US"/>
        </w:rPr>
      </w:pPr>
    </w:p>
    <w:p w14:paraId="05277E35"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3. člen</w:t>
      </w:r>
    </w:p>
    <w:p w14:paraId="5721748B" w14:textId="77777777" w:rsidR="003C00EE" w:rsidRPr="003C00EE" w:rsidRDefault="003C00EE" w:rsidP="003C00EE">
      <w:pPr>
        <w:spacing w:line="260" w:lineRule="atLeast"/>
        <w:jc w:val="both"/>
        <w:rPr>
          <w:rFonts w:ascii="Arial" w:hAnsi="Arial" w:cs="Arial"/>
          <w:sz w:val="20"/>
          <w:szCs w:val="20"/>
          <w:lang w:eastAsia="en-US"/>
        </w:rPr>
      </w:pPr>
    </w:p>
    <w:p w14:paraId="3980E8AA" w14:textId="77777777" w:rsidR="003C00EE" w:rsidRPr="003C00EE" w:rsidRDefault="005B3D2F" w:rsidP="003C00EE">
      <w:pPr>
        <w:spacing w:line="260" w:lineRule="atLeast"/>
        <w:jc w:val="both"/>
        <w:rPr>
          <w:rFonts w:ascii="Arial" w:hAnsi="Arial" w:cs="Arial"/>
          <w:sz w:val="20"/>
          <w:szCs w:val="20"/>
          <w:lang w:eastAsia="en-US"/>
        </w:rPr>
      </w:pPr>
      <w:r>
        <w:rPr>
          <w:rFonts w:ascii="Arial" w:hAnsi="Arial" w:cs="Arial"/>
          <w:sz w:val="20"/>
          <w:szCs w:val="20"/>
          <w:lang w:eastAsia="en-US"/>
        </w:rPr>
        <w:t>P</w:t>
      </w:r>
      <w:r w:rsidR="003C00EE" w:rsidRPr="003C00EE">
        <w:rPr>
          <w:rFonts w:ascii="Arial" w:hAnsi="Arial" w:cs="Arial"/>
          <w:sz w:val="20"/>
          <w:szCs w:val="20"/>
          <w:lang w:eastAsia="en-US"/>
        </w:rPr>
        <w:t>ogodbena vrednost del iz 2. člena te pogodbe je sofinancirana s strani IPE – Instrumenta za povezovanje Evrope (2016-EU-TM-0163-W) in znaša:</w:t>
      </w:r>
    </w:p>
    <w:p w14:paraId="216A9861" w14:textId="77777777" w:rsidR="003C00EE" w:rsidRPr="003C00EE" w:rsidRDefault="003C00EE" w:rsidP="003C00EE">
      <w:pPr>
        <w:spacing w:line="260" w:lineRule="atLeast"/>
        <w:jc w:val="both"/>
        <w:rPr>
          <w:rFonts w:ascii="Arial" w:hAnsi="Arial" w:cs="Arial"/>
          <w:sz w:val="20"/>
          <w:szCs w:val="20"/>
          <w:lang w:eastAsia="en-US"/>
        </w:rPr>
      </w:pPr>
    </w:p>
    <w:p w14:paraId="116473D1"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Pr="003C00EE">
        <w:rPr>
          <w:rFonts w:ascii="Arial" w:hAnsi="Arial" w:cs="Arial"/>
          <w:sz w:val="20"/>
          <w:szCs w:val="20"/>
          <w:lang w:eastAsia="en-US"/>
        </w:rPr>
        <w:tab/>
        <w:t>brez davka na dodano vrednost _____ EUR (z besedo: __ evrov 00/100) in</w:t>
      </w:r>
    </w:p>
    <w:p w14:paraId="55BBE3B4"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Pr="003C00EE">
        <w:rPr>
          <w:rFonts w:ascii="Arial" w:hAnsi="Arial" w:cs="Arial"/>
          <w:sz w:val="20"/>
          <w:szCs w:val="20"/>
          <w:lang w:eastAsia="en-US"/>
        </w:rPr>
        <w:tab/>
        <w:t>z davkom na dodano vrednost ____ EUR (z besedo: __ evrov 00/100).</w:t>
      </w:r>
    </w:p>
    <w:p w14:paraId="241B54DF" w14:textId="77777777" w:rsidR="003C00EE" w:rsidRPr="003C00EE" w:rsidRDefault="003C00EE" w:rsidP="003C00EE">
      <w:pPr>
        <w:spacing w:line="260" w:lineRule="atLeast"/>
        <w:jc w:val="both"/>
        <w:rPr>
          <w:rFonts w:ascii="Arial" w:hAnsi="Arial" w:cs="Arial"/>
          <w:sz w:val="20"/>
          <w:szCs w:val="20"/>
          <w:lang w:eastAsia="en-US"/>
        </w:rPr>
      </w:pPr>
    </w:p>
    <w:p w14:paraId="4793B8BE" w14:textId="77777777" w:rsidR="000A1457"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Ceni urnih postavk (za svetovanje in izvajanje) iz ponudbenega predračuna sta fiksni in nespremenljivi. </w:t>
      </w:r>
    </w:p>
    <w:p w14:paraId="092320AD" w14:textId="77777777" w:rsidR="000A1457" w:rsidRDefault="000A1457" w:rsidP="003C00EE">
      <w:pPr>
        <w:spacing w:line="260" w:lineRule="atLeast"/>
        <w:jc w:val="both"/>
        <w:rPr>
          <w:rFonts w:ascii="Arial" w:hAnsi="Arial" w:cs="Arial"/>
          <w:sz w:val="20"/>
          <w:szCs w:val="20"/>
          <w:lang w:eastAsia="en-US"/>
        </w:rPr>
      </w:pPr>
    </w:p>
    <w:p w14:paraId="23A9438C"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Ponudba izvajalca z dne _______________ s ponudbenim predračunom</w:t>
      </w:r>
      <w:r w:rsidR="005B3D2F">
        <w:rPr>
          <w:rFonts w:ascii="Arial" w:hAnsi="Arial" w:cs="Arial"/>
          <w:sz w:val="20"/>
          <w:szCs w:val="20"/>
          <w:lang w:eastAsia="en-US"/>
        </w:rPr>
        <w:t xml:space="preserve"> št……………z dne……………</w:t>
      </w:r>
      <w:r w:rsidRPr="003C00EE">
        <w:rPr>
          <w:rFonts w:ascii="Arial" w:hAnsi="Arial" w:cs="Arial"/>
          <w:sz w:val="20"/>
          <w:szCs w:val="20"/>
          <w:lang w:eastAsia="en-US"/>
        </w:rPr>
        <w:t xml:space="preserve"> je sestavni del te pogodbe.</w:t>
      </w:r>
    </w:p>
    <w:p w14:paraId="2F911C44" w14:textId="77777777" w:rsidR="003C00EE" w:rsidRPr="003C00EE" w:rsidRDefault="003C00EE" w:rsidP="003C00EE">
      <w:pPr>
        <w:spacing w:line="260" w:lineRule="atLeast"/>
        <w:jc w:val="both"/>
        <w:rPr>
          <w:rFonts w:ascii="Arial" w:hAnsi="Arial" w:cs="Arial"/>
          <w:sz w:val="20"/>
          <w:szCs w:val="20"/>
          <w:lang w:eastAsia="en-US"/>
        </w:rPr>
      </w:pPr>
    </w:p>
    <w:p w14:paraId="6CF61E57" w14:textId="77777777" w:rsid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V ponudbenem predračunu navedene količine so maksimalne, plačilo bo potekalo po dejansko izvedenem in s strani naročnika potrjenem številu ur. Naročnik si pridržuje pravico, da ne naroči celotne predvidene količine pogodbenih del.</w:t>
      </w:r>
    </w:p>
    <w:p w14:paraId="38F6CDF1" w14:textId="77777777" w:rsidR="000A1457" w:rsidRPr="003C00EE" w:rsidRDefault="000A1457" w:rsidP="003C00EE">
      <w:pPr>
        <w:spacing w:line="260" w:lineRule="atLeast"/>
        <w:jc w:val="both"/>
        <w:rPr>
          <w:rFonts w:ascii="Arial" w:hAnsi="Arial" w:cs="Arial"/>
          <w:sz w:val="20"/>
          <w:szCs w:val="20"/>
          <w:lang w:eastAsia="en-US"/>
        </w:rPr>
      </w:pPr>
    </w:p>
    <w:p w14:paraId="20E392B2" w14:textId="37AD36B0"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Če izvajalec ne izvrši pogodbenih obveznosti v skladu s pogodbo in razpisno ter ponudbeno dokumentacijo, lahko naročnik odstopi od pogodbe ali zniža pogodbeno vrednost.</w:t>
      </w:r>
    </w:p>
    <w:p w14:paraId="557F7108" w14:textId="77777777" w:rsidR="003C00EE" w:rsidRPr="003C00EE" w:rsidRDefault="003C00EE" w:rsidP="003C00EE">
      <w:pPr>
        <w:spacing w:line="260" w:lineRule="atLeast"/>
        <w:jc w:val="both"/>
        <w:rPr>
          <w:rFonts w:ascii="Arial" w:hAnsi="Arial" w:cs="Arial"/>
          <w:sz w:val="20"/>
          <w:szCs w:val="20"/>
          <w:lang w:eastAsia="en-US"/>
        </w:rPr>
      </w:pPr>
    </w:p>
    <w:p w14:paraId="15202CDB"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III. IZVEDBENI ROK IN ROKI ZA ODPRAVO NAPAK</w:t>
      </w:r>
    </w:p>
    <w:p w14:paraId="0E658515" w14:textId="77777777" w:rsidR="003C00EE" w:rsidRPr="003C00EE" w:rsidRDefault="003C00EE" w:rsidP="003C00EE">
      <w:pPr>
        <w:spacing w:line="260" w:lineRule="atLeast"/>
        <w:jc w:val="both"/>
        <w:rPr>
          <w:rFonts w:ascii="Arial" w:hAnsi="Arial" w:cs="Arial"/>
          <w:sz w:val="20"/>
          <w:szCs w:val="20"/>
          <w:lang w:eastAsia="en-US"/>
        </w:rPr>
      </w:pPr>
    </w:p>
    <w:p w14:paraId="67AF40F5"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4. člen</w:t>
      </w:r>
    </w:p>
    <w:p w14:paraId="495BD809" w14:textId="77777777" w:rsidR="003C00EE" w:rsidRPr="003C00EE" w:rsidRDefault="003C00EE" w:rsidP="003C00EE">
      <w:pPr>
        <w:spacing w:line="260" w:lineRule="atLeast"/>
        <w:jc w:val="both"/>
        <w:rPr>
          <w:rFonts w:ascii="Arial" w:hAnsi="Arial" w:cs="Arial"/>
          <w:sz w:val="20"/>
          <w:szCs w:val="20"/>
          <w:lang w:eastAsia="en-US"/>
        </w:rPr>
      </w:pPr>
    </w:p>
    <w:p w14:paraId="637BB3B9"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Izvajalec se zavezuje, da bo pričel s pogodbenimi deli takoj po podpisu pogodbe. Rok za izvedbo posameznih aktivnosti bosta naročnik in izvajalec dogovarjala sproti, z zapisnikom.</w:t>
      </w:r>
    </w:p>
    <w:p w14:paraId="1BAAB3F9" w14:textId="77777777" w:rsidR="003C00EE" w:rsidRPr="003C00EE" w:rsidRDefault="003C00EE" w:rsidP="003C00EE">
      <w:pPr>
        <w:spacing w:line="260" w:lineRule="atLeast"/>
        <w:jc w:val="both"/>
        <w:rPr>
          <w:rFonts w:ascii="Arial" w:hAnsi="Arial" w:cs="Arial"/>
          <w:sz w:val="20"/>
          <w:szCs w:val="20"/>
          <w:lang w:eastAsia="en-US"/>
        </w:rPr>
      </w:pPr>
    </w:p>
    <w:p w14:paraId="7EC72348"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Pogodba se sklepa za obdobje do 31.12.2024, z možnostjo podaljšanja. Pogoj za podaljšanje trajanja pogodbe oz. izvedbenega roka je odobreno podaljšanje upravičenega obdobja sofinanciranja projekta s strani Evropske Komisije oz. CINEA. V tem primeru se izvedbeni rok avtomatično podaljša za toliko časa, za kolikor se podaljša upravičeno obdobje trajanja projekta, pri čemer pa se št. ur in obseg del ne poveča, temveč le prerazporedi.</w:t>
      </w:r>
    </w:p>
    <w:p w14:paraId="38A17A77" w14:textId="77777777" w:rsidR="003C00EE" w:rsidRPr="003C00EE" w:rsidRDefault="003C00EE" w:rsidP="003C00EE">
      <w:pPr>
        <w:spacing w:line="260" w:lineRule="atLeast"/>
        <w:jc w:val="both"/>
        <w:rPr>
          <w:rFonts w:ascii="Arial" w:hAnsi="Arial" w:cs="Arial"/>
          <w:sz w:val="20"/>
          <w:szCs w:val="20"/>
          <w:lang w:eastAsia="en-US"/>
        </w:rPr>
      </w:pPr>
    </w:p>
    <w:p w14:paraId="25E40412"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5. člen</w:t>
      </w:r>
    </w:p>
    <w:p w14:paraId="377CDC0A" w14:textId="77777777" w:rsidR="003C00EE" w:rsidRPr="003C00EE" w:rsidRDefault="003C00EE" w:rsidP="003C00EE">
      <w:pPr>
        <w:spacing w:line="260" w:lineRule="atLeast"/>
        <w:jc w:val="both"/>
        <w:rPr>
          <w:rFonts w:ascii="Arial" w:hAnsi="Arial" w:cs="Arial"/>
          <w:sz w:val="20"/>
          <w:szCs w:val="20"/>
          <w:lang w:eastAsia="en-US"/>
        </w:rPr>
      </w:pPr>
    </w:p>
    <w:p w14:paraId="4C1239A2"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Storitve za dela iz 2. člena te pogodbe se izvajajo v skladu z mejniki, navedenimi v tehničnih specifikacijah.</w:t>
      </w:r>
    </w:p>
    <w:p w14:paraId="7239D90F" w14:textId="77777777" w:rsidR="00434612" w:rsidRPr="003C00EE" w:rsidRDefault="00434612" w:rsidP="003C00EE">
      <w:pPr>
        <w:spacing w:line="260" w:lineRule="atLeast"/>
        <w:jc w:val="both"/>
        <w:rPr>
          <w:rFonts w:ascii="Arial" w:hAnsi="Arial" w:cs="Arial"/>
          <w:sz w:val="20"/>
          <w:szCs w:val="20"/>
          <w:lang w:eastAsia="en-US"/>
        </w:rPr>
      </w:pPr>
    </w:p>
    <w:p w14:paraId="30491327"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IV. OBVEZNOSTI IN ODGOVORNOSTI IZVAJALCA</w:t>
      </w:r>
    </w:p>
    <w:p w14:paraId="7E709EFF" w14:textId="77777777" w:rsidR="003C00EE" w:rsidRPr="003C00EE" w:rsidRDefault="003C00EE" w:rsidP="003C00EE">
      <w:pPr>
        <w:spacing w:line="260" w:lineRule="atLeast"/>
        <w:jc w:val="both"/>
        <w:rPr>
          <w:rFonts w:ascii="Arial" w:hAnsi="Arial" w:cs="Arial"/>
          <w:sz w:val="20"/>
          <w:szCs w:val="20"/>
          <w:lang w:eastAsia="en-US"/>
        </w:rPr>
      </w:pPr>
    </w:p>
    <w:p w14:paraId="4190A90D"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6. člen</w:t>
      </w:r>
    </w:p>
    <w:p w14:paraId="65B240D8" w14:textId="77777777" w:rsidR="003C00EE" w:rsidRPr="003C00EE" w:rsidRDefault="003C00EE" w:rsidP="003C00EE">
      <w:pPr>
        <w:spacing w:line="260" w:lineRule="atLeast"/>
        <w:jc w:val="both"/>
        <w:rPr>
          <w:rFonts w:ascii="Arial" w:hAnsi="Arial" w:cs="Arial"/>
          <w:sz w:val="20"/>
          <w:szCs w:val="20"/>
          <w:lang w:eastAsia="en-US"/>
        </w:rPr>
      </w:pPr>
    </w:p>
    <w:p w14:paraId="026E989B"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S to pogodbo se izvajalec zaveže opraviti v pogodbi določene storitve.</w:t>
      </w:r>
    </w:p>
    <w:p w14:paraId="67E128A1" w14:textId="77777777" w:rsidR="003C00EE" w:rsidRPr="003C00EE" w:rsidRDefault="003C00EE" w:rsidP="003C00EE">
      <w:pPr>
        <w:spacing w:line="260" w:lineRule="atLeast"/>
        <w:jc w:val="both"/>
        <w:rPr>
          <w:rFonts w:ascii="Arial" w:hAnsi="Arial" w:cs="Arial"/>
          <w:sz w:val="20"/>
          <w:szCs w:val="20"/>
          <w:lang w:eastAsia="en-US"/>
        </w:rPr>
      </w:pPr>
    </w:p>
    <w:p w14:paraId="43E09CC8"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Izvajalec se obvezuje, da bo:  </w:t>
      </w:r>
    </w:p>
    <w:p w14:paraId="1AEB6B8A" w14:textId="77777777" w:rsidR="003C00EE" w:rsidRPr="003C00EE" w:rsidRDefault="000A1457" w:rsidP="003C00EE">
      <w:pPr>
        <w:spacing w:line="260" w:lineRule="atLeast"/>
        <w:jc w:val="both"/>
        <w:rPr>
          <w:rFonts w:ascii="Arial" w:hAnsi="Arial" w:cs="Arial"/>
          <w:sz w:val="20"/>
          <w:szCs w:val="20"/>
          <w:lang w:eastAsia="en-US"/>
        </w:rPr>
      </w:pPr>
      <w:r>
        <w:rPr>
          <w:rFonts w:ascii="Arial" w:hAnsi="Arial" w:cs="Arial"/>
          <w:sz w:val="20"/>
          <w:szCs w:val="20"/>
          <w:lang w:eastAsia="en-US"/>
        </w:rPr>
        <w:lastRenderedPageBreak/>
        <w:t xml:space="preserve">- </w:t>
      </w:r>
      <w:r w:rsidR="003C00EE" w:rsidRPr="003C00EE">
        <w:rPr>
          <w:rFonts w:ascii="Arial" w:hAnsi="Arial" w:cs="Arial"/>
          <w:sz w:val="20"/>
          <w:szCs w:val="20"/>
          <w:lang w:eastAsia="en-US"/>
        </w:rPr>
        <w:t xml:space="preserve">izvajal storitve po tej pogodbi po pravilih stroke, v skladu z navodili naročnika, s skrbnostjo dobrega gospodarja in v pogodbenem roku; </w:t>
      </w:r>
    </w:p>
    <w:p w14:paraId="54896087"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3548FB40"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 xml:space="preserve">pri izvajanju pogodbenih obveznosti uporabljal napredne tehnologije in metode glede na opremljenost naročnika;  </w:t>
      </w:r>
    </w:p>
    <w:p w14:paraId="4BDBA8C8"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4E6D507"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omo</w:t>
      </w:r>
      <w:r w:rsidR="000A1457">
        <w:rPr>
          <w:rFonts w:ascii="Arial" w:hAnsi="Arial" w:cs="Arial"/>
          <w:sz w:val="20"/>
          <w:szCs w:val="20"/>
          <w:lang w:eastAsia="en-US"/>
        </w:rPr>
        <w:t>gočal ustrezen nadzor naročniku;</w:t>
      </w:r>
    </w:p>
    <w:p w14:paraId="6687353F"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 xml:space="preserve">zagotovil, da bodo dela, prevzeta s to pogodbo, dejansko izvajali strokovnjaki, ki jih je navedel v ponudbi. </w:t>
      </w:r>
    </w:p>
    <w:p w14:paraId="6C12AB91"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varoval vse zaupne in osebne podatke, do katerih bo imel dostop ob izvajanju pogodbenih del;</w:t>
      </w:r>
    </w:p>
    <w:p w14:paraId="234CD948"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na zahtevo naročnika podrobneje specificiral opravljene aktivnosti oz. storitve v določenem obdobju</w:t>
      </w:r>
    </w:p>
    <w:p w14:paraId="56385F85" w14:textId="77777777" w:rsid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plačal pogodbeno kazen, kot je določena v tej pogodbi, v primeru zamude, ki bo nastala po izključni krivdi izvajalca</w:t>
      </w:r>
      <w:r w:rsidR="000A1457">
        <w:rPr>
          <w:rFonts w:ascii="Arial" w:hAnsi="Arial" w:cs="Arial"/>
          <w:sz w:val="20"/>
          <w:szCs w:val="20"/>
          <w:lang w:eastAsia="en-US"/>
        </w:rPr>
        <w:t>;</w:t>
      </w:r>
    </w:p>
    <w:p w14:paraId="4BB54C47" w14:textId="77777777" w:rsidR="000A1457" w:rsidRPr="003C00EE" w:rsidRDefault="000A1457" w:rsidP="003C00EE">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0A1457">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p>
    <w:p w14:paraId="053C2D44" w14:textId="77777777" w:rsidR="003C00EE" w:rsidRPr="003C00EE" w:rsidRDefault="003C00EE" w:rsidP="003C00EE">
      <w:pPr>
        <w:spacing w:line="260" w:lineRule="atLeast"/>
        <w:jc w:val="both"/>
        <w:rPr>
          <w:rFonts w:ascii="Arial" w:hAnsi="Arial" w:cs="Arial"/>
          <w:sz w:val="20"/>
          <w:szCs w:val="20"/>
          <w:lang w:eastAsia="en-US"/>
        </w:rPr>
      </w:pPr>
    </w:p>
    <w:p w14:paraId="70A14BA3"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76DFA66B" w14:textId="77777777" w:rsidR="003C00EE" w:rsidRPr="003C00EE" w:rsidRDefault="003C00EE" w:rsidP="003C00EE">
      <w:pPr>
        <w:spacing w:line="260" w:lineRule="atLeast"/>
        <w:jc w:val="both"/>
        <w:rPr>
          <w:rFonts w:ascii="Arial" w:hAnsi="Arial" w:cs="Arial"/>
          <w:sz w:val="20"/>
          <w:szCs w:val="20"/>
          <w:lang w:eastAsia="en-US"/>
        </w:rPr>
      </w:pPr>
    </w:p>
    <w:p w14:paraId="7D0060F6"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294B495" w14:textId="77777777" w:rsidR="003C00EE" w:rsidRPr="003C00EE" w:rsidRDefault="003C00EE" w:rsidP="003C00EE">
      <w:pPr>
        <w:spacing w:line="260" w:lineRule="atLeast"/>
        <w:jc w:val="both"/>
        <w:rPr>
          <w:rFonts w:ascii="Arial" w:hAnsi="Arial" w:cs="Arial"/>
          <w:sz w:val="20"/>
          <w:szCs w:val="20"/>
          <w:lang w:eastAsia="en-US"/>
        </w:rPr>
      </w:pPr>
    </w:p>
    <w:p w14:paraId="6DE06B4D"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Neutemeljena zavrnitev naročila ali odstopanje od naročenega načina izvedbe pomeni kršitev pogodbene obveznosti, zaradi katere lahko naročnik razdre pogodbo, v primeru škode pa tudi zahteva odškodnino.</w:t>
      </w:r>
    </w:p>
    <w:p w14:paraId="55816B7F" w14:textId="77777777" w:rsidR="003C00EE" w:rsidRPr="003C00EE" w:rsidRDefault="003C00EE" w:rsidP="003C00EE">
      <w:pPr>
        <w:spacing w:line="260" w:lineRule="atLeast"/>
        <w:jc w:val="both"/>
        <w:rPr>
          <w:rFonts w:ascii="Arial" w:hAnsi="Arial" w:cs="Arial"/>
          <w:sz w:val="20"/>
          <w:szCs w:val="20"/>
          <w:lang w:eastAsia="en-US"/>
        </w:rPr>
      </w:pPr>
    </w:p>
    <w:p w14:paraId="6105D129"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V. OBVEZNOSTI IN ODGOVORNOSTI NAROČNIKA</w:t>
      </w:r>
    </w:p>
    <w:p w14:paraId="3735EC8F" w14:textId="77777777" w:rsidR="003C00EE" w:rsidRPr="003C00EE" w:rsidRDefault="003C00EE" w:rsidP="003C00EE">
      <w:pPr>
        <w:spacing w:line="260" w:lineRule="atLeast"/>
        <w:jc w:val="both"/>
        <w:rPr>
          <w:rFonts w:ascii="Arial" w:hAnsi="Arial" w:cs="Arial"/>
          <w:sz w:val="20"/>
          <w:szCs w:val="20"/>
          <w:lang w:eastAsia="en-US"/>
        </w:rPr>
      </w:pPr>
    </w:p>
    <w:p w14:paraId="2AC0FB8C"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7. člen</w:t>
      </w:r>
    </w:p>
    <w:p w14:paraId="487EFC48" w14:textId="77777777" w:rsidR="003C00EE" w:rsidRPr="003C00EE" w:rsidRDefault="003C00EE" w:rsidP="003C00EE">
      <w:pPr>
        <w:spacing w:line="260" w:lineRule="atLeast"/>
        <w:jc w:val="both"/>
        <w:rPr>
          <w:rFonts w:ascii="Arial" w:hAnsi="Arial" w:cs="Arial"/>
          <w:sz w:val="20"/>
          <w:szCs w:val="20"/>
          <w:lang w:eastAsia="en-US"/>
        </w:rPr>
      </w:pPr>
    </w:p>
    <w:p w14:paraId="4AA12881"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239BA83E" w14:textId="77777777" w:rsidR="003C00EE" w:rsidRPr="003C00EE" w:rsidRDefault="003C00EE" w:rsidP="003C00EE">
      <w:pPr>
        <w:spacing w:line="260" w:lineRule="atLeast"/>
        <w:jc w:val="both"/>
        <w:rPr>
          <w:rFonts w:ascii="Arial" w:hAnsi="Arial" w:cs="Arial"/>
          <w:sz w:val="20"/>
          <w:szCs w:val="20"/>
          <w:lang w:eastAsia="en-US"/>
        </w:rPr>
      </w:pPr>
    </w:p>
    <w:p w14:paraId="25922206"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Naročnik se obvezuje, da bo: </w:t>
      </w:r>
    </w:p>
    <w:p w14:paraId="72300F4D" w14:textId="77777777" w:rsidR="003C00EE" w:rsidRPr="003C00EE" w:rsidRDefault="000A1457" w:rsidP="003C00EE">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3C00EE" w:rsidRPr="003C00EE">
        <w:rPr>
          <w:rFonts w:ascii="Arial" w:hAnsi="Arial" w:cs="Arial"/>
          <w:sz w:val="20"/>
          <w:szCs w:val="20"/>
          <w:lang w:eastAsia="en-US"/>
        </w:rPr>
        <w:t xml:space="preserve">izpolnjeval vse predvidene obveznosti v rokih in na predviden način;  </w:t>
      </w:r>
    </w:p>
    <w:p w14:paraId="38C7F5FC"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 xml:space="preserve">zagotovil razpoložljivost potrebnih človeških, informacijskih in finančnih virov;  </w:t>
      </w:r>
    </w:p>
    <w:p w14:paraId="6A348582" w14:textId="77777777" w:rsidR="003C00EE" w:rsidRPr="003C00EE" w:rsidRDefault="000A1457" w:rsidP="003C00EE">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3C00EE" w:rsidRPr="003C00EE">
        <w:rPr>
          <w:rFonts w:ascii="Arial" w:hAnsi="Arial" w:cs="Arial"/>
          <w:sz w:val="20"/>
          <w:szCs w:val="20"/>
          <w:lang w:eastAsia="en-US"/>
        </w:rPr>
        <w:t>izvajalcu omogočil dostop do dokumentacije, ki jo ima na razpolago in je potrebna za izvedbo prevzetih storitev;</w:t>
      </w:r>
    </w:p>
    <w:p w14:paraId="7BF2B892"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tekoče obveščal izvajalca o vseh okoliščinah, ki bi lahko imele vpliv na izvedbo prevzetih obveznosti</w:t>
      </w:r>
    </w:p>
    <w:p w14:paraId="299FABE8"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izvajalcu nudil prostor na sedežu naročnika z ustrezno opremo za potrebe koordinacije projekta z naročnikom;</w:t>
      </w:r>
    </w:p>
    <w:p w14:paraId="6D92A84A"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zagotovil sodelovanje pri preverjanju vmesnih rezultatov projekta</w:t>
      </w:r>
      <w:r w:rsidR="000A1457">
        <w:rPr>
          <w:rFonts w:ascii="Arial" w:hAnsi="Arial" w:cs="Arial"/>
          <w:sz w:val="20"/>
          <w:szCs w:val="20"/>
          <w:lang w:eastAsia="en-US"/>
        </w:rPr>
        <w:t>;</w:t>
      </w:r>
    </w:p>
    <w:p w14:paraId="2E4F03E3"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plačal naročeno storitev v dogovorjenem roku.</w:t>
      </w:r>
    </w:p>
    <w:p w14:paraId="2854EF9C" w14:textId="7A1F722D" w:rsidR="003C00EE" w:rsidRDefault="003C00EE" w:rsidP="003C00EE">
      <w:pPr>
        <w:spacing w:line="260" w:lineRule="atLeast"/>
        <w:jc w:val="both"/>
        <w:rPr>
          <w:rFonts w:ascii="Arial" w:hAnsi="Arial" w:cs="Arial"/>
          <w:sz w:val="20"/>
          <w:szCs w:val="20"/>
          <w:lang w:eastAsia="en-US"/>
        </w:rPr>
      </w:pPr>
    </w:p>
    <w:p w14:paraId="236C2AA6" w14:textId="223342AA" w:rsidR="003D50A3" w:rsidRDefault="003D50A3" w:rsidP="003C00EE">
      <w:pPr>
        <w:spacing w:line="260" w:lineRule="atLeast"/>
        <w:jc w:val="both"/>
        <w:rPr>
          <w:rFonts w:ascii="Arial" w:hAnsi="Arial" w:cs="Arial"/>
          <w:sz w:val="20"/>
          <w:szCs w:val="20"/>
          <w:lang w:eastAsia="en-US"/>
        </w:rPr>
      </w:pPr>
    </w:p>
    <w:p w14:paraId="2391304D" w14:textId="5CAA3D7D" w:rsidR="003D50A3" w:rsidRDefault="003D50A3" w:rsidP="003C00EE">
      <w:pPr>
        <w:spacing w:line="260" w:lineRule="atLeast"/>
        <w:jc w:val="both"/>
        <w:rPr>
          <w:rFonts w:ascii="Arial" w:hAnsi="Arial" w:cs="Arial"/>
          <w:sz w:val="20"/>
          <w:szCs w:val="20"/>
          <w:lang w:eastAsia="en-US"/>
        </w:rPr>
      </w:pPr>
    </w:p>
    <w:p w14:paraId="0A05DC99" w14:textId="165B48F2" w:rsidR="003D50A3" w:rsidRDefault="003D50A3" w:rsidP="003C00EE">
      <w:pPr>
        <w:spacing w:line="260" w:lineRule="atLeast"/>
        <w:jc w:val="both"/>
        <w:rPr>
          <w:rFonts w:ascii="Arial" w:hAnsi="Arial" w:cs="Arial"/>
          <w:sz w:val="20"/>
          <w:szCs w:val="20"/>
          <w:lang w:eastAsia="en-US"/>
        </w:rPr>
      </w:pPr>
    </w:p>
    <w:p w14:paraId="470A2E60" w14:textId="77777777" w:rsidR="003D50A3" w:rsidRPr="003C00EE" w:rsidRDefault="003D50A3" w:rsidP="003C00EE">
      <w:pPr>
        <w:spacing w:line="260" w:lineRule="atLeast"/>
        <w:jc w:val="both"/>
        <w:rPr>
          <w:rFonts w:ascii="Arial" w:hAnsi="Arial" w:cs="Arial"/>
          <w:sz w:val="20"/>
          <w:szCs w:val="20"/>
          <w:lang w:eastAsia="en-US"/>
        </w:rPr>
      </w:pPr>
    </w:p>
    <w:p w14:paraId="5D790CD6"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lastRenderedPageBreak/>
        <w:t>VI. POROČANJE, PREVZEM POGODBENEGA DELA IN ODPRAVA NAPAK</w:t>
      </w:r>
    </w:p>
    <w:p w14:paraId="07EE4D6E" w14:textId="77777777" w:rsidR="003C00EE" w:rsidRPr="003C00EE" w:rsidRDefault="003C00EE" w:rsidP="003C00EE">
      <w:pPr>
        <w:spacing w:line="260" w:lineRule="atLeast"/>
        <w:jc w:val="both"/>
        <w:rPr>
          <w:rFonts w:ascii="Arial" w:hAnsi="Arial" w:cs="Arial"/>
          <w:sz w:val="20"/>
          <w:szCs w:val="20"/>
          <w:lang w:eastAsia="en-US"/>
        </w:rPr>
      </w:pPr>
    </w:p>
    <w:p w14:paraId="5C1D26B6"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8. člen</w:t>
      </w:r>
    </w:p>
    <w:p w14:paraId="65630555" w14:textId="77777777" w:rsidR="003C00EE" w:rsidRPr="003C00EE" w:rsidRDefault="003C00EE" w:rsidP="003C00EE">
      <w:pPr>
        <w:spacing w:line="260" w:lineRule="atLeast"/>
        <w:jc w:val="both"/>
        <w:rPr>
          <w:rFonts w:ascii="Arial" w:hAnsi="Arial" w:cs="Arial"/>
          <w:sz w:val="20"/>
          <w:szCs w:val="20"/>
          <w:lang w:eastAsia="en-US"/>
        </w:rPr>
      </w:pPr>
    </w:p>
    <w:p w14:paraId="22D07954" w14:textId="77777777" w:rsid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Izvajalec (do 5. dne v mesecu) mesečno poroča o vsebini in količini izvedenega dela (o dejansko opravljenem številu ur). Naročnik je dolžan mesečna poročila v roku </w:t>
      </w:r>
      <w:r w:rsidR="00FF3CB1">
        <w:rPr>
          <w:rFonts w:ascii="Arial" w:hAnsi="Arial" w:cs="Arial"/>
          <w:sz w:val="20"/>
          <w:szCs w:val="20"/>
          <w:lang w:eastAsia="en-US"/>
        </w:rPr>
        <w:t>5</w:t>
      </w:r>
      <w:r w:rsidRPr="003C00EE">
        <w:rPr>
          <w:rFonts w:ascii="Arial" w:hAnsi="Arial" w:cs="Arial"/>
          <w:sz w:val="20"/>
          <w:szCs w:val="20"/>
          <w:lang w:eastAsia="en-US"/>
        </w:rPr>
        <w:t xml:space="preserve"> delovnih dni po prejemu potrditi oziroma zavrniti. </w:t>
      </w:r>
      <w:r w:rsidRPr="00B67DDA">
        <w:rPr>
          <w:rFonts w:ascii="Arial" w:hAnsi="Arial" w:cs="Arial"/>
          <w:sz w:val="20"/>
          <w:szCs w:val="20"/>
          <w:lang w:eastAsia="en-US"/>
        </w:rPr>
        <w:t xml:space="preserve">Če naročnik v roku </w:t>
      </w:r>
      <w:r w:rsidR="00FF3CB1" w:rsidRPr="00B67DDA">
        <w:rPr>
          <w:rFonts w:ascii="Arial" w:hAnsi="Arial" w:cs="Arial"/>
          <w:sz w:val="20"/>
          <w:szCs w:val="20"/>
          <w:lang w:eastAsia="en-US"/>
        </w:rPr>
        <w:t>5</w:t>
      </w:r>
      <w:r w:rsidRPr="00B67DDA">
        <w:rPr>
          <w:rFonts w:ascii="Arial" w:hAnsi="Arial" w:cs="Arial"/>
          <w:sz w:val="20"/>
          <w:szCs w:val="20"/>
          <w:lang w:eastAsia="en-US"/>
        </w:rPr>
        <w:t xml:space="preserve"> delovnih dni poročila ne potrdi niti ne zavrne, se po preteku tega roka šteje, da je poročilo potrjeno.</w:t>
      </w:r>
    </w:p>
    <w:p w14:paraId="32CB5120" w14:textId="77777777" w:rsidR="000A1457" w:rsidRPr="003C00EE" w:rsidRDefault="000A1457" w:rsidP="003C00EE">
      <w:pPr>
        <w:spacing w:line="260" w:lineRule="atLeast"/>
        <w:jc w:val="both"/>
        <w:rPr>
          <w:rFonts w:ascii="Arial" w:hAnsi="Arial" w:cs="Arial"/>
          <w:sz w:val="20"/>
          <w:szCs w:val="20"/>
          <w:lang w:eastAsia="en-US"/>
        </w:rPr>
      </w:pPr>
    </w:p>
    <w:p w14:paraId="3CF408A6" w14:textId="77777777" w:rsid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Izvajalec se obveže, da bo ob prevzemu predal naročniku vso dokumentacijo o predmetu pogodbe ter da bo izdelke predložil v tiskani in elektronski obliki. V primeru</w:t>
      </w:r>
      <w:r w:rsidR="00F522B7">
        <w:rPr>
          <w:rFonts w:ascii="Arial" w:hAnsi="Arial" w:cs="Arial"/>
          <w:sz w:val="20"/>
          <w:szCs w:val="20"/>
          <w:lang w:eastAsia="en-US"/>
        </w:rPr>
        <w:t>,</w:t>
      </w:r>
      <w:r w:rsidRPr="003C00EE">
        <w:rPr>
          <w:rFonts w:ascii="Arial" w:hAnsi="Arial" w:cs="Arial"/>
          <w:sz w:val="20"/>
          <w:szCs w:val="20"/>
          <w:lang w:eastAsia="en-US"/>
        </w:rPr>
        <w:t xml:space="preserve"> kadar bo izdelek izvajalca v obliki programske opreme, bo le-to predal v obliki in na način, ki naročniku omogoča takojšnjo in nemoteno uporabo. Programski opremi morajo biti priložena jasna navodila za uporabo, delavce </w:t>
      </w:r>
      <w:r w:rsidR="00876599">
        <w:rPr>
          <w:rFonts w:ascii="Arial" w:hAnsi="Arial" w:cs="Arial"/>
          <w:sz w:val="20"/>
          <w:szCs w:val="20"/>
          <w:lang w:eastAsia="en-US"/>
        </w:rPr>
        <w:t xml:space="preserve">zaposlene pri </w:t>
      </w:r>
      <w:r w:rsidRPr="003C00EE">
        <w:rPr>
          <w:rFonts w:ascii="Arial" w:hAnsi="Arial" w:cs="Arial"/>
          <w:sz w:val="20"/>
          <w:szCs w:val="20"/>
          <w:lang w:eastAsia="en-US"/>
        </w:rPr>
        <w:t>naročnik</w:t>
      </w:r>
      <w:r w:rsidR="00876599">
        <w:rPr>
          <w:rFonts w:ascii="Arial" w:hAnsi="Arial" w:cs="Arial"/>
          <w:sz w:val="20"/>
          <w:szCs w:val="20"/>
          <w:lang w:eastAsia="en-US"/>
        </w:rPr>
        <w:t>u</w:t>
      </w:r>
      <w:r w:rsidRPr="003C00EE">
        <w:rPr>
          <w:rFonts w:ascii="Arial" w:hAnsi="Arial" w:cs="Arial"/>
          <w:sz w:val="20"/>
          <w:szCs w:val="20"/>
          <w:lang w:eastAsia="en-US"/>
        </w:rPr>
        <w:t xml:space="preserve"> pa mora izvajalec ustrezno usposobiti. </w:t>
      </w:r>
      <w:r w:rsidR="000A1457">
        <w:rPr>
          <w:rFonts w:ascii="Arial" w:hAnsi="Arial" w:cs="Arial"/>
          <w:sz w:val="20"/>
          <w:szCs w:val="20"/>
          <w:lang w:eastAsia="en-US"/>
        </w:rPr>
        <w:t xml:space="preserve"> </w:t>
      </w:r>
    </w:p>
    <w:p w14:paraId="78FCA1D7" w14:textId="77777777" w:rsidR="000A1457" w:rsidRPr="003C00EE" w:rsidRDefault="000A1457" w:rsidP="003C00EE">
      <w:pPr>
        <w:spacing w:line="260" w:lineRule="atLeast"/>
        <w:jc w:val="both"/>
        <w:rPr>
          <w:rFonts w:ascii="Arial" w:hAnsi="Arial" w:cs="Arial"/>
          <w:sz w:val="20"/>
          <w:szCs w:val="20"/>
          <w:lang w:eastAsia="en-US"/>
        </w:rPr>
      </w:pPr>
    </w:p>
    <w:p w14:paraId="0ED9B7A2"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Izvajalec mora izdelke in dokumentacijo, ki jo v imenu naročnika pridobi ali prevzame od drugih</w:t>
      </w:r>
      <w:r w:rsidR="00C52572">
        <w:rPr>
          <w:rFonts w:ascii="Arial" w:hAnsi="Arial" w:cs="Arial"/>
          <w:sz w:val="20"/>
          <w:szCs w:val="20"/>
          <w:lang w:eastAsia="en-US"/>
        </w:rPr>
        <w:t xml:space="preserve"> gospodarskih subjektov, ki sodelujejo pri izvedbi projekta (v nadaljevanju: drug pogodbeni izvajalec)</w:t>
      </w:r>
      <w:r w:rsidRPr="003C00EE">
        <w:rPr>
          <w:rFonts w:ascii="Arial" w:hAnsi="Arial" w:cs="Arial"/>
          <w:sz w:val="20"/>
          <w:szCs w:val="20"/>
          <w:lang w:eastAsia="en-US"/>
        </w:rPr>
        <w:t>,  predati naročniku nemudoma in neposredno v obliki in na način, kot jo je predal drug pogodbeni izvajalec, pri čemer mora izvajalec preveriti, ali so izdelki in dokumentacija bili predani v skladu s pogodbo med naročnikom in drugim pogodbenim izvajalcem. Avtorske pravice na izdelkih in dokumentaciji, ko jo preda drug pogodbeni izvajalec, pripadajo izključno naročniku.</w:t>
      </w:r>
    </w:p>
    <w:p w14:paraId="51668583" w14:textId="77777777" w:rsidR="003C00EE" w:rsidRPr="003C00EE" w:rsidRDefault="003C00EE" w:rsidP="003C00EE">
      <w:pPr>
        <w:spacing w:line="260" w:lineRule="atLeast"/>
        <w:jc w:val="both"/>
        <w:rPr>
          <w:rFonts w:ascii="Arial" w:hAnsi="Arial" w:cs="Arial"/>
          <w:sz w:val="20"/>
          <w:szCs w:val="20"/>
          <w:lang w:eastAsia="en-US"/>
        </w:rPr>
      </w:pPr>
    </w:p>
    <w:p w14:paraId="651CCD40"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Preverjanje kvalitete in obsega realizacije predmeta pogodbe izvede naročnik.</w:t>
      </w:r>
    </w:p>
    <w:p w14:paraId="1CFB0836" w14:textId="77777777" w:rsidR="003C00EE" w:rsidRPr="003C00EE" w:rsidRDefault="003C00EE" w:rsidP="003C00EE">
      <w:pPr>
        <w:spacing w:line="260" w:lineRule="atLeast"/>
        <w:jc w:val="both"/>
        <w:rPr>
          <w:rFonts w:ascii="Arial" w:hAnsi="Arial" w:cs="Arial"/>
          <w:sz w:val="20"/>
          <w:szCs w:val="20"/>
          <w:lang w:eastAsia="en-US"/>
        </w:rPr>
      </w:pPr>
    </w:p>
    <w:p w14:paraId="6576D209"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Zaključni prevzem izvršenega dela obsega:</w:t>
      </w:r>
    </w:p>
    <w:p w14:paraId="1A649BFB"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oddaja končnega poročila o opravljenem delu</w:t>
      </w:r>
      <w:r w:rsidR="00C610B6">
        <w:rPr>
          <w:rFonts w:ascii="Arial" w:hAnsi="Arial" w:cs="Arial"/>
          <w:sz w:val="20"/>
          <w:szCs w:val="20"/>
          <w:lang w:eastAsia="en-US"/>
        </w:rPr>
        <w:t>,</w:t>
      </w:r>
    </w:p>
    <w:p w14:paraId="20C0B790"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pregled oddanega dela,</w:t>
      </w:r>
    </w:p>
    <w:p w14:paraId="1C4EDED0"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odpravo napak oziroma pomanjkljivosti v roku in po navodilih naročnika</w:t>
      </w:r>
      <w:r w:rsidR="00C610B6">
        <w:rPr>
          <w:rFonts w:ascii="Arial" w:hAnsi="Arial" w:cs="Arial"/>
          <w:sz w:val="20"/>
          <w:szCs w:val="20"/>
          <w:lang w:eastAsia="en-US"/>
        </w:rPr>
        <w:t>,</w:t>
      </w:r>
      <w:r w:rsidRPr="003C00EE">
        <w:rPr>
          <w:rFonts w:ascii="Arial" w:hAnsi="Arial" w:cs="Arial"/>
          <w:sz w:val="20"/>
          <w:szCs w:val="20"/>
          <w:lang w:eastAsia="en-US"/>
        </w:rPr>
        <w:t xml:space="preserve"> </w:t>
      </w:r>
    </w:p>
    <w:p w14:paraId="18C6A0B1"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 xml:space="preserve">prevzem </w:t>
      </w:r>
      <w:r w:rsidR="00FF3CB1">
        <w:rPr>
          <w:rFonts w:ascii="Arial" w:hAnsi="Arial" w:cs="Arial"/>
          <w:sz w:val="20"/>
          <w:szCs w:val="20"/>
          <w:lang w:eastAsia="en-US"/>
        </w:rPr>
        <w:t>izvedenih</w:t>
      </w:r>
      <w:r w:rsidR="00FF3CB1" w:rsidRPr="003C00EE">
        <w:rPr>
          <w:rFonts w:ascii="Arial" w:hAnsi="Arial" w:cs="Arial"/>
          <w:sz w:val="20"/>
          <w:szCs w:val="20"/>
          <w:lang w:eastAsia="en-US"/>
        </w:rPr>
        <w:t xml:space="preserve"> </w:t>
      </w:r>
      <w:r w:rsidRPr="003C00EE">
        <w:rPr>
          <w:rFonts w:ascii="Arial" w:hAnsi="Arial" w:cs="Arial"/>
          <w:sz w:val="20"/>
          <w:szCs w:val="20"/>
          <w:lang w:eastAsia="en-US"/>
        </w:rPr>
        <w:t>del, ki vključuje predajo uporabniške in tehnične dokumentacije ter izvorne kode naročniku</w:t>
      </w:r>
      <w:r w:rsidR="00C610B6">
        <w:rPr>
          <w:rFonts w:ascii="Arial" w:hAnsi="Arial" w:cs="Arial"/>
          <w:sz w:val="20"/>
          <w:szCs w:val="20"/>
          <w:lang w:eastAsia="en-US"/>
        </w:rPr>
        <w:t>,</w:t>
      </w:r>
    </w:p>
    <w:p w14:paraId="170F5296"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 xml:space="preserve">zaključni primopredajni zapisnik. </w:t>
      </w:r>
    </w:p>
    <w:p w14:paraId="41E00561" w14:textId="77777777" w:rsidR="003C00EE" w:rsidRPr="003C00EE" w:rsidRDefault="003C00EE" w:rsidP="003C00EE">
      <w:pPr>
        <w:spacing w:line="260" w:lineRule="atLeast"/>
        <w:jc w:val="both"/>
        <w:rPr>
          <w:rFonts w:ascii="Arial" w:hAnsi="Arial" w:cs="Arial"/>
          <w:sz w:val="20"/>
          <w:szCs w:val="20"/>
          <w:lang w:eastAsia="en-US"/>
        </w:rPr>
      </w:pPr>
    </w:p>
    <w:p w14:paraId="4A3B3F9E"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Prevzem ob zaključku del ob doseženih mejnikih in zaključni dokončni prevzem pogodbenih del se izvede in evidentira na sedežu naročnika. O opravljenih storitvah, opravljenih v skladu s specifikacijo, se naredi zapisnik, ki ga podpišeta obe pogodbeni stranki</w:t>
      </w:r>
      <w:r w:rsidR="00FF3CB1">
        <w:rPr>
          <w:rFonts w:ascii="Arial" w:hAnsi="Arial" w:cs="Arial"/>
          <w:sz w:val="20"/>
          <w:szCs w:val="20"/>
          <w:lang w:eastAsia="en-US"/>
        </w:rPr>
        <w:t xml:space="preserve"> (zaključni primopredajni zapisnik)</w:t>
      </w:r>
      <w:r w:rsidRPr="003C00EE">
        <w:rPr>
          <w:rFonts w:ascii="Arial" w:hAnsi="Arial" w:cs="Arial"/>
          <w:sz w:val="20"/>
          <w:szCs w:val="20"/>
          <w:lang w:eastAsia="en-US"/>
        </w:rPr>
        <w:t xml:space="preserve">. </w:t>
      </w:r>
    </w:p>
    <w:p w14:paraId="5E046105" w14:textId="77777777" w:rsidR="003C00EE" w:rsidRPr="003C00EE" w:rsidRDefault="003C00EE" w:rsidP="003C00EE">
      <w:pPr>
        <w:spacing w:line="260" w:lineRule="atLeast"/>
        <w:jc w:val="both"/>
        <w:rPr>
          <w:rFonts w:ascii="Arial" w:hAnsi="Arial" w:cs="Arial"/>
          <w:sz w:val="20"/>
          <w:szCs w:val="20"/>
          <w:lang w:eastAsia="en-US"/>
        </w:rPr>
      </w:pPr>
    </w:p>
    <w:p w14:paraId="690AE7BD"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9. člen</w:t>
      </w:r>
    </w:p>
    <w:p w14:paraId="62691F37" w14:textId="77777777" w:rsidR="003C00EE" w:rsidRPr="003C00EE" w:rsidRDefault="003C00EE" w:rsidP="003C00EE">
      <w:pPr>
        <w:spacing w:line="260" w:lineRule="atLeast"/>
        <w:jc w:val="both"/>
        <w:rPr>
          <w:rFonts w:ascii="Arial" w:hAnsi="Arial" w:cs="Arial"/>
          <w:sz w:val="20"/>
          <w:szCs w:val="20"/>
          <w:lang w:eastAsia="en-US"/>
        </w:rPr>
      </w:pPr>
    </w:p>
    <w:p w14:paraId="75DF6DD9"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Če naročnik ob pregledu izvršenega dela ugotovi, da je delo opravljeno pomanjkljivo ali da ima napake, o tem takoj pisno obvesti izvajalca in mu hkrati določi primeren rok za odpravo napak oziroma pomanjkljivosti.</w:t>
      </w:r>
    </w:p>
    <w:p w14:paraId="17861B1D" w14:textId="77777777" w:rsidR="003C00EE" w:rsidRPr="003C00EE" w:rsidRDefault="003C00EE" w:rsidP="003C00EE">
      <w:pPr>
        <w:spacing w:line="260" w:lineRule="atLeast"/>
        <w:jc w:val="both"/>
        <w:rPr>
          <w:rFonts w:ascii="Arial" w:hAnsi="Arial" w:cs="Arial"/>
          <w:sz w:val="20"/>
          <w:szCs w:val="20"/>
          <w:lang w:eastAsia="en-US"/>
        </w:rPr>
      </w:pPr>
    </w:p>
    <w:p w14:paraId="0ECAF5FD"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10. člen</w:t>
      </w:r>
    </w:p>
    <w:p w14:paraId="1B4BA535" w14:textId="77777777" w:rsidR="003C00EE" w:rsidRPr="003C00EE" w:rsidRDefault="003C00EE" w:rsidP="003C00EE">
      <w:pPr>
        <w:spacing w:line="260" w:lineRule="atLeast"/>
        <w:jc w:val="both"/>
        <w:rPr>
          <w:rFonts w:ascii="Arial" w:hAnsi="Arial" w:cs="Arial"/>
          <w:sz w:val="20"/>
          <w:szCs w:val="20"/>
          <w:lang w:eastAsia="en-US"/>
        </w:rPr>
      </w:pPr>
    </w:p>
    <w:p w14:paraId="400DA1DE"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Po pregledu in prevzemu dela izvajalec ne odgovarja več za pomanjkljivosti, ki bi se mogle ugotoviti z običajnim pregledom, razen če je izvajalec zanje vedel, pa nanje ni opozoril naročnika oziroma za skrite napake.</w:t>
      </w:r>
    </w:p>
    <w:p w14:paraId="6607A3A7" w14:textId="77777777" w:rsidR="00434612" w:rsidRPr="003C00EE" w:rsidRDefault="00434612" w:rsidP="003C00EE">
      <w:pPr>
        <w:spacing w:line="260" w:lineRule="atLeast"/>
        <w:jc w:val="both"/>
        <w:rPr>
          <w:rFonts w:ascii="Arial" w:hAnsi="Arial" w:cs="Arial"/>
          <w:sz w:val="20"/>
          <w:szCs w:val="20"/>
          <w:lang w:eastAsia="en-US"/>
        </w:rPr>
      </w:pPr>
    </w:p>
    <w:p w14:paraId="4E1E2DFC"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VII. PLAČILNI POGOJI</w:t>
      </w:r>
    </w:p>
    <w:p w14:paraId="76D70119" w14:textId="77777777" w:rsidR="003C00EE" w:rsidRPr="003C00EE" w:rsidRDefault="003C00EE" w:rsidP="003C00EE">
      <w:pPr>
        <w:spacing w:line="260" w:lineRule="atLeast"/>
        <w:jc w:val="both"/>
        <w:rPr>
          <w:rFonts w:ascii="Arial" w:hAnsi="Arial" w:cs="Arial"/>
          <w:sz w:val="20"/>
          <w:szCs w:val="20"/>
          <w:lang w:eastAsia="en-US"/>
        </w:rPr>
      </w:pPr>
    </w:p>
    <w:p w14:paraId="31521325"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11. člen</w:t>
      </w:r>
    </w:p>
    <w:p w14:paraId="34B53E0C" w14:textId="77777777" w:rsidR="003C00EE" w:rsidRPr="003C00EE" w:rsidRDefault="003C00EE" w:rsidP="003C00EE">
      <w:pPr>
        <w:spacing w:line="260" w:lineRule="atLeast"/>
        <w:jc w:val="both"/>
        <w:rPr>
          <w:rFonts w:ascii="Arial" w:hAnsi="Arial" w:cs="Arial"/>
          <w:sz w:val="20"/>
          <w:szCs w:val="20"/>
          <w:lang w:eastAsia="en-US"/>
        </w:rPr>
      </w:pPr>
    </w:p>
    <w:p w14:paraId="281A1067"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Pogodbeni stranki se dogovorita, da bo naročnik izvajalcu in morebitnim podizvajalcem, ki bodo to zahtevali v ponudbi ali fazi izvedbe pogodbe, plačeval storitev mesečno glede na dejansko opravljeno število ur v preteklem mesecu. Račun se predloži do </w:t>
      </w:r>
      <w:r w:rsidR="00FF3CB1">
        <w:rPr>
          <w:rFonts w:ascii="Arial" w:hAnsi="Arial" w:cs="Arial"/>
          <w:sz w:val="20"/>
          <w:szCs w:val="20"/>
          <w:lang w:eastAsia="en-US"/>
        </w:rPr>
        <w:t>10</w:t>
      </w:r>
      <w:r w:rsidRPr="003C00EE">
        <w:rPr>
          <w:rFonts w:ascii="Arial" w:hAnsi="Arial" w:cs="Arial"/>
          <w:sz w:val="20"/>
          <w:szCs w:val="20"/>
          <w:lang w:eastAsia="en-US"/>
        </w:rPr>
        <w:t xml:space="preserve">. dne v mesecu za predhodni mesec, </w:t>
      </w:r>
    </w:p>
    <w:p w14:paraId="0AF4022F" w14:textId="77777777" w:rsidR="003C00EE" w:rsidRPr="003C00EE" w:rsidRDefault="003C00EE" w:rsidP="003C00EE">
      <w:pPr>
        <w:spacing w:line="260" w:lineRule="atLeast"/>
        <w:jc w:val="both"/>
        <w:rPr>
          <w:rFonts w:ascii="Arial" w:hAnsi="Arial" w:cs="Arial"/>
          <w:sz w:val="20"/>
          <w:szCs w:val="20"/>
          <w:lang w:eastAsia="en-US"/>
        </w:rPr>
      </w:pPr>
    </w:p>
    <w:p w14:paraId="4E04727B" w14:textId="77777777" w:rsid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lastRenderedPageBreak/>
        <w:t>Račun, ki je izstavljen na naročnika, mora obvezno vsebovati navedbo številke in naziva naročila ter specifikacijo opravljen</w:t>
      </w:r>
      <w:r w:rsidR="00C610B6">
        <w:rPr>
          <w:rFonts w:ascii="Arial" w:hAnsi="Arial" w:cs="Arial"/>
          <w:sz w:val="20"/>
          <w:szCs w:val="20"/>
          <w:lang w:eastAsia="en-US"/>
        </w:rPr>
        <w:t>ih ur ter poročilo o opravljenem delu</w:t>
      </w:r>
      <w:r w:rsidRPr="003C00EE">
        <w:rPr>
          <w:rFonts w:ascii="Arial" w:hAnsi="Arial" w:cs="Arial"/>
          <w:sz w:val="20"/>
          <w:szCs w:val="20"/>
          <w:lang w:eastAsia="en-US"/>
        </w:rPr>
        <w:t>.</w:t>
      </w:r>
    </w:p>
    <w:p w14:paraId="1BA8B55F" w14:textId="77777777" w:rsidR="000A1457" w:rsidRPr="003C00EE" w:rsidRDefault="000A1457" w:rsidP="003C00EE">
      <w:pPr>
        <w:spacing w:line="260" w:lineRule="atLeast"/>
        <w:jc w:val="both"/>
        <w:rPr>
          <w:rFonts w:ascii="Arial" w:hAnsi="Arial" w:cs="Arial"/>
          <w:sz w:val="20"/>
          <w:szCs w:val="20"/>
          <w:lang w:eastAsia="en-US"/>
        </w:rPr>
      </w:pPr>
    </w:p>
    <w:p w14:paraId="3242CB70" w14:textId="77777777" w:rsid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47835DEE" w14:textId="77777777" w:rsidR="000A1457" w:rsidRPr="003C00EE" w:rsidRDefault="000A1457" w:rsidP="003C00EE">
      <w:pPr>
        <w:spacing w:line="260" w:lineRule="atLeast"/>
        <w:jc w:val="both"/>
        <w:rPr>
          <w:rFonts w:ascii="Arial" w:hAnsi="Arial" w:cs="Arial"/>
          <w:sz w:val="20"/>
          <w:szCs w:val="20"/>
          <w:lang w:eastAsia="en-US"/>
        </w:rPr>
      </w:pPr>
    </w:p>
    <w:p w14:paraId="15B74FED" w14:textId="0A225024"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Naročnik poravna dogovorjene obveznosti na osnovi predloženega računa izvajalca na njegov transakcijski račun št. _________________ </w:t>
      </w:r>
      <w:r w:rsidR="00085808" w:rsidRPr="00085808">
        <w:t xml:space="preserve"> </w:t>
      </w:r>
      <w:r w:rsidR="00085808" w:rsidRPr="00085808">
        <w:rPr>
          <w:rFonts w:ascii="Arial" w:hAnsi="Arial" w:cs="Arial"/>
          <w:sz w:val="20"/>
          <w:szCs w:val="20"/>
          <w:lang w:eastAsia="en-US"/>
        </w:rPr>
        <w:t>v roku, ki je določen skladno z veljavnim Zakonom o izvrševanju proračunov..</w:t>
      </w:r>
    </w:p>
    <w:p w14:paraId="3481F01E" w14:textId="77777777" w:rsidR="003C00EE" w:rsidRPr="003C00EE" w:rsidRDefault="003C00EE" w:rsidP="003C00EE">
      <w:pPr>
        <w:spacing w:line="260" w:lineRule="atLeast"/>
        <w:jc w:val="both"/>
        <w:rPr>
          <w:rFonts w:ascii="Arial" w:hAnsi="Arial" w:cs="Arial"/>
          <w:sz w:val="20"/>
          <w:szCs w:val="20"/>
          <w:lang w:eastAsia="en-US"/>
        </w:rPr>
      </w:pPr>
    </w:p>
    <w:p w14:paraId="77E59180" w14:textId="77777777" w:rsid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Izvajalec je dolžan izdati račun izključno v elektronski obliki (e-račun) prek bank vključenih v medbančno izmenjavo </w:t>
      </w:r>
      <w:proofErr w:type="spellStart"/>
      <w:r w:rsidRPr="003C00EE">
        <w:rPr>
          <w:rFonts w:ascii="Arial" w:hAnsi="Arial" w:cs="Arial"/>
          <w:sz w:val="20"/>
          <w:szCs w:val="20"/>
          <w:lang w:eastAsia="en-US"/>
        </w:rPr>
        <w:t>eRačunov</w:t>
      </w:r>
      <w:proofErr w:type="spellEnd"/>
      <w:r w:rsidRPr="003C00EE">
        <w:rPr>
          <w:rFonts w:ascii="Arial" w:hAnsi="Arial" w:cs="Arial"/>
          <w:sz w:val="20"/>
          <w:szCs w:val="20"/>
          <w:lang w:eastAsia="en-US"/>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3D0BDD34" w14:textId="77777777" w:rsidR="000A1457" w:rsidRPr="003C00EE" w:rsidRDefault="000A1457" w:rsidP="003C00EE">
      <w:pPr>
        <w:spacing w:line="260" w:lineRule="atLeast"/>
        <w:jc w:val="both"/>
        <w:rPr>
          <w:rFonts w:ascii="Arial" w:hAnsi="Arial" w:cs="Arial"/>
          <w:sz w:val="20"/>
          <w:szCs w:val="20"/>
          <w:lang w:eastAsia="en-US"/>
        </w:rPr>
      </w:pPr>
    </w:p>
    <w:p w14:paraId="0B31D78E" w14:textId="77777777" w:rsid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Izvajalec račune izstavlja po potrditvi posameznega poročila.</w:t>
      </w:r>
    </w:p>
    <w:p w14:paraId="122716E4" w14:textId="77777777" w:rsidR="000A1457" w:rsidRPr="003C00EE" w:rsidRDefault="000A1457" w:rsidP="003C00EE">
      <w:pPr>
        <w:spacing w:line="260" w:lineRule="atLeast"/>
        <w:jc w:val="both"/>
        <w:rPr>
          <w:rFonts w:ascii="Arial" w:hAnsi="Arial" w:cs="Arial"/>
          <w:sz w:val="20"/>
          <w:szCs w:val="20"/>
          <w:lang w:eastAsia="en-US"/>
        </w:rPr>
      </w:pPr>
    </w:p>
    <w:p w14:paraId="00A5D411"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74C53C3B" w14:textId="77777777" w:rsidR="003C00EE" w:rsidRPr="003C00EE" w:rsidRDefault="003C00EE" w:rsidP="003C00EE">
      <w:pPr>
        <w:spacing w:line="260" w:lineRule="atLeast"/>
        <w:jc w:val="both"/>
        <w:rPr>
          <w:rFonts w:ascii="Arial" w:hAnsi="Arial" w:cs="Arial"/>
          <w:sz w:val="20"/>
          <w:szCs w:val="20"/>
          <w:lang w:eastAsia="en-US"/>
        </w:rPr>
      </w:pPr>
    </w:p>
    <w:p w14:paraId="4DA49C25"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V primeru, da so podizvajalci zahtevali neposredna plačila, mora izvajalec svojemu računu obvezno priložiti račune podizvajalcev, ki jih je predhodno odobril.</w:t>
      </w:r>
    </w:p>
    <w:p w14:paraId="3F070E6F" w14:textId="77777777" w:rsidR="003C00EE" w:rsidRPr="003C00EE" w:rsidRDefault="003C00EE" w:rsidP="003C00EE">
      <w:pPr>
        <w:spacing w:line="260" w:lineRule="atLeast"/>
        <w:jc w:val="both"/>
        <w:rPr>
          <w:rFonts w:ascii="Arial" w:hAnsi="Arial" w:cs="Arial"/>
          <w:sz w:val="20"/>
          <w:szCs w:val="20"/>
          <w:lang w:eastAsia="en-US"/>
        </w:rPr>
      </w:pPr>
    </w:p>
    <w:p w14:paraId="0CC18DBF"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(V PRIMERU NASTOPA S PODIZVAJALCI TUDI:)</w:t>
      </w:r>
    </w:p>
    <w:p w14:paraId="78678E8F" w14:textId="77777777" w:rsidR="003C00EE" w:rsidRPr="003C00EE" w:rsidRDefault="003C00EE" w:rsidP="003C00EE">
      <w:pPr>
        <w:spacing w:line="260" w:lineRule="atLeast"/>
        <w:jc w:val="both"/>
        <w:rPr>
          <w:rFonts w:ascii="Arial" w:hAnsi="Arial" w:cs="Arial"/>
          <w:sz w:val="20"/>
          <w:szCs w:val="20"/>
          <w:lang w:eastAsia="en-US"/>
        </w:rPr>
      </w:pPr>
    </w:p>
    <w:p w14:paraId="37D4EA4D"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11.a člen</w:t>
      </w:r>
    </w:p>
    <w:p w14:paraId="7E2D6A9B" w14:textId="77777777" w:rsidR="003C00EE" w:rsidRPr="003C00EE" w:rsidRDefault="003C00EE" w:rsidP="003C00EE">
      <w:pPr>
        <w:spacing w:line="260" w:lineRule="atLeast"/>
        <w:jc w:val="both"/>
        <w:rPr>
          <w:rFonts w:ascii="Arial" w:hAnsi="Arial" w:cs="Arial"/>
          <w:sz w:val="20"/>
          <w:szCs w:val="20"/>
          <w:lang w:eastAsia="en-US"/>
        </w:rPr>
      </w:pPr>
    </w:p>
    <w:p w14:paraId="2F5FA5F5"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036E8658" w14:textId="77777777" w:rsidR="003C00EE" w:rsidRPr="003C00EE" w:rsidRDefault="003C00EE" w:rsidP="003C00EE">
      <w:pPr>
        <w:spacing w:line="260" w:lineRule="atLeast"/>
        <w:jc w:val="both"/>
        <w:rPr>
          <w:rFonts w:ascii="Arial" w:hAnsi="Arial" w:cs="Arial"/>
          <w:sz w:val="20"/>
          <w:szCs w:val="20"/>
          <w:lang w:eastAsia="en-US"/>
        </w:rPr>
      </w:pPr>
    </w:p>
    <w:p w14:paraId="42248562"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Poleg izvajalca sodeluje pri izvedbi tudi podizvajalec _________________________, ki pa neposrednega plačila ni zahteval.</w:t>
      </w:r>
    </w:p>
    <w:p w14:paraId="0E1DC8E9" w14:textId="77777777" w:rsidR="003C00EE" w:rsidRPr="003C00EE" w:rsidRDefault="003C00EE" w:rsidP="003C00EE">
      <w:pPr>
        <w:spacing w:line="260" w:lineRule="atLeast"/>
        <w:jc w:val="both"/>
        <w:rPr>
          <w:rFonts w:ascii="Arial" w:hAnsi="Arial" w:cs="Arial"/>
          <w:sz w:val="20"/>
          <w:szCs w:val="20"/>
          <w:lang w:eastAsia="en-US"/>
        </w:rPr>
      </w:pPr>
    </w:p>
    <w:p w14:paraId="27B150FD"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Sestavni del pogodbe je tudi podizvajalčevo soglasje, na podlagi katerega naročnik namesto glavnega izvajalca neposredno poravna podizvajalčevo terjatev do glavnega izvajalca.</w:t>
      </w:r>
    </w:p>
    <w:p w14:paraId="587CB22E" w14:textId="77777777" w:rsidR="003C00EE" w:rsidRPr="003C00EE" w:rsidRDefault="003C00EE" w:rsidP="003C00EE">
      <w:pPr>
        <w:spacing w:line="260" w:lineRule="atLeast"/>
        <w:jc w:val="both"/>
        <w:rPr>
          <w:rFonts w:ascii="Arial" w:hAnsi="Arial" w:cs="Arial"/>
          <w:sz w:val="20"/>
          <w:szCs w:val="20"/>
          <w:lang w:eastAsia="en-US"/>
        </w:rPr>
      </w:pPr>
    </w:p>
    <w:p w14:paraId="42CC785C"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Izvajalec pooblašča naročnika, da na podlagi potrjenega računa oz. situacije s strani glavnega izvajalca neposredno plačuje podizvajalcem, ki so zahtevali neposredna plačila.</w:t>
      </w:r>
    </w:p>
    <w:p w14:paraId="39323F9C" w14:textId="77777777" w:rsidR="003C00EE" w:rsidRPr="003C00EE" w:rsidRDefault="003C00EE" w:rsidP="003C00EE">
      <w:pPr>
        <w:spacing w:line="260" w:lineRule="atLeast"/>
        <w:jc w:val="both"/>
        <w:rPr>
          <w:rFonts w:ascii="Arial" w:hAnsi="Arial" w:cs="Arial"/>
          <w:sz w:val="20"/>
          <w:szCs w:val="20"/>
          <w:lang w:eastAsia="en-US"/>
        </w:rPr>
      </w:pPr>
    </w:p>
    <w:p w14:paraId="57BF0382"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55F68923" w14:textId="77777777" w:rsidR="003C00EE" w:rsidRPr="003C00EE" w:rsidRDefault="003C00EE" w:rsidP="003C00EE">
      <w:pPr>
        <w:spacing w:line="260" w:lineRule="atLeast"/>
        <w:jc w:val="both"/>
        <w:rPr>
          <w:rFonts w:ascii="Arial" w:hAnsi="Arial" w:cs="Arial"/>
          <w:sz w:val="20"/>
          <w:szCs w:val="20"/>
          <w:lang w:eastAsia="en-US"/>
        </w:rPr>
      </w:pPr>
    </w:p>
    <w:p w14:paraId="6DF7E7AB"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VIII. PROTIKORUPCIJSKA KLAVZULA</w:t>
      </w:r>
    </w:p>
    <w:p w14:paraId="5A7F70CC" w14:textId="77777777" w:rsidR="003C00EE" w:rsidRPr="003C00EE" w:rsidRDefault="003C00EE" w:rsidP="003C00EE">
      <w:pPr>
        <w:spacing w:line="260" w:lineRule="atLeast"/>
        <w:jc w:val="both"/>
        <w:rPr>
          <w:rFonts w:ascii="Arial" w:hAnsi="Arial" w:cs="Arial"/>
          <w:sz w:val="20"/>
          <w:szCs w:val="20"/>
          <w:lang w:eastAsia="en-US"/>
        </w:rPr>
      </w:pPr>
    </w:p>
    <w:p w14:paraId="66172EAE"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12. člen</w:t>
      </w:r>
    </w:p>
    <w:p w14:paraId="2266AA9F" w14:textId="77777777" w:rsidR="003C00EE" w:rsidRPr="003C00EE" w:rsidRDefault="003C00EE" w:rsidP="003C00EE">
      <w:pPr>
        <w:spacing w:line="260" w:lineRule="atLeast"/>
        <w:jc w:val="both"/>
        <w:rPr>
          <w:rFonts w:ascii="Arial" w:hAnsi="Arial" w:cs="Arial"/>
          <w:sz w:val="20"/>
          <w:szCs w:val="20"/>
          <w:lang w:eastAsia="en-US"/>
        </w:rPr>
      </w:pPr>
    </w:p>
    <w:p w14:paraId="57AC4E55"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845F20B" w14:textId="77777777" w:rsidR="003C00EE" w:rsidRPr="003C00EE" w:rsidRDefault="000A1457" w:rsidP="003C00EE">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3C00EE" w:rsidRPr="003C00EE">
        <w:rPr>
          <w:rFonts w:ascii="Arial" w:hAnsi="Arial" w:cs="Arial"/>
          <w:sz w:val="20"/>
          <w:szCs w:val="20"/>
          <w:lang w:eastAsia="en-US"/>
        </w:rPr>
        <w:t>pridobitev posla,</w:t>
      </w:r>
    </w:p>
    <w:p w14:paraId="7E633754"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lastRenderedPageBreak/>
        <w:t>-</w:t>
      </w:r>
      <w:r w:rsidR="000A1457">
        <w:rPr>
          <w:rFonts w:ascii="Arial" w:hAnsi="Arial" w:cs="Arial"/>
          <w:sz w:val="20"/>
          <w:szCs w:val="20"/>
          <w:lang w:eastAsia="en-US"/>
        </w:rPr>
        <w:t xml:space="preserve"> </w:t>
      </w:r>
      <w:r w:rsidRPr="003C00EE">
        <w:rPr>
          <w:rFonts w:ascii="Arial" w:hAnsi="Arial" w:cs="Arial"/>
          <w:sz w:val="20"/>
          <w:szCs w:val="20"/>
          <w:lang w:eastAsia="en-US"/>
        </w:rPr>
        <w:t>za sklenitev posla pod ugodnejšimi pogoji,</w:t>
      </w:r>
    </w:p>
    <w:p w14:paraId="3F4E9F94"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za opustitev dolžnega nadzora nad izvajanjem pogodbenih obveznosti,</w:t>
      </w:r>
    </w:p>
    <w:p w14:paraId="464CD997"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D44541E" w14:textId="77777777" w:rsidR="003C00EE" w:rsidRPr="003C00EE" w:rsidRDefault="003C00EE" w:rsidP="003C00EE">
      <w:pPr>
        <w:spacing w:line="260" w:lineRule="atLeast"/>
        <w:jc w:val="both"/>
        <w:rPr>
          <w:rFonts w:ascii="Arial" w:hAnsi="Arial" w:cs="Arial"/>
          <w:sz w:val="20"/>
          <w:szCs w:val="20"/>
          <w:lang w:eastAsia="en-US"/>
        </w:rPr>
      </w:pPr>
    </w:p>
    <w:p w14:paraId="115BC9B5"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Če pogodba še ni veljavna, se šteje, da pogodba ni bila sklenjena.</w:t>
      </w:r>
    </w:p>
    <w:p w14:paraId="0955F12F" w14:textId="77777777" w:rsidR="003C00EE" w:rsidRPr="003C00EE" w:rsidRDefault="003C00EE" w:rsidP="003C00EE">
      <w:pPr>
        <w:spacing w:line="260" w:lineRule="atLeast"/>
        <w:jc w:val="both"/>
        <w:rPr>
          <w:rFonts w:ascii="Arial" w:hAnsi="Arial" w:cs="Arial"/>
          <w:sz w:val="20"/>
          <w:szCs w:val="20"/>
          <w:lang w:eastAsia="en-US"/>
        </w:rPr>
      </w:pPr>
    </w:p>
    <w:p w14:paraId="4112560A"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IX. POGODBENA KAZEN</w:t>
      </w:r>
    </w:p>
    <w:p w14:paraId="777B9FC9" w14:textId="77777777" w:rsidR="003C00EE" w:rsidRPr="003C00EE" w:rsidRDefault="003C00EE" w:rsidP="003C00EE">
      <w:pPr>
        <w:spacing w:line="260" w:lineRule="atLeast"/>
        <w:jc w:val="both"/>
        <w:rPr>
          <w:rFonts w:ascii="Arial" w:hAnsi="Arial" w:cs="Arial"/>
          <w:sz w:val="20"/>
          <w:szCs w:val="20"/>
          <w:lang w:eastAsia="en-US"/>
        </w:rPr>
      </w:pPr>
    </w:p>
    <w:p w14:paraId="5CADE046"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13. člen</w:t>
      </w:r>
    </w:p>
    <w:p w14:paraId="1581B9D2" w14:textId="77777777" w:rsidR="003C00EE" w:rsidRPr="003C00EE" w:rsidRDefault="003C00EE" w:rsidP="003C00EE">
      <w:pPr>
        <w:spacing w:line="260" w:lineRule="atLeast"/>
        <w:jc w:val="both"/>
        <w:rPr>
          <w:rFonts w:ascii="Arial" w:hAnsi="Arial" w:cs="Arial"/>
          <w:sz w:val="20"/>
          <w:szCs w:val="20"/>
          <w:lang w:eastAsia="en-US"/>
        </w:rPr>
      </w:pPr>
    </w:p>
    <w:p w14:paraId="2CC25F58"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Če izvajalec prekorači </w:t>
      </w:r>
      <w:r w:rsidR="00C52572" w:rsidRPr="00C52572">
        <w:rPr>
          <w:rFonts w:ascii="Arial" w:hAnsi="Arial" w:cs="Arial"/>
          <w:sz w:val="20"/>
          <w:szCs w:val="20"/>
          <w:lang w:eastAsia="en-US"/>
        </w:rPr>
        <w:t xml:space="preserve">z zapisnikom dogovorjene roke za izvedbo posameznih aktivnosti </w:t>
      </w:r>
      <w:r w:rsidRPr="003C00EE">
        <w:rPr>
          <w:rFonts w:ascii="Arial" w:hAnsi="Arial" w:cs="Arial"/>
          <w:sz w:val="20"/>
          <w:szCs w:val="20"/>
          <w:lang w:eastAsia="en-US"/>
        </w:rPr>
        <w:t xml:space="preserve">ali rok določen za odpravo dogovorjenih pomanjkljivosti, je dolžan plačati kazen v višini 0,2 % od pogodbene vrednosti del brez DDV za vsak dan prekoračenega roka, razen v primeru višje sile. Skupni znesek pogodbene kazni ne sme presegati 10 % od vrednosti pogodbenih del brez DDV. </w:t>
      </w:r>
    </w:p>
    <w:p w14:paraId="37D07355" w14:textId="77777777" w:rsidR="003C00EE" w:rsidRPr="003C00EE" w:rsidRDefault="003C00EE" w:rsidP="003C00EE">
      <w:pPr>
        <w:spacing w:line="260" w:lineRule="atLeast"/>
        <w:jc w:val="both"/>
        <w:rPr>
          <w:rFonts w:ascii="Arial" w:hAnsi="Arial" w:cs="Arial"/>
          <w:sz w:val="20"/>
          <w:szCs w:val="20"/>
          <w:lang w:eastAsia="en-US"/>
        </w:rPr>
      </w:pPr>
    </w:p>
    <w:p w14:paraId="52E55ED7"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Izvajalec ne odgovarja za zamudo, ki je posledica neizpolnitve katerekoli pogodbene obveznosti s strani naročnika.</w:t>
      </w:r>
    </w:p>
    <w:p w14:paraId="44744B93" w14:textId="77777777" w:rsidR="003C00EE" w:rsidRPr="003C00EE" w:rsidRDefault="003C00EE" w:rsidP="003C00EE">
      <w:pPr>
        <w:spacing w:line="260" w:lineRule="atLeast"/>
        <w:jc w:val="both"/>
        <w:rPr>
          <w:rFonts w:ascii="Arial" w:hAnsi="Arial" w:cs="Arial"/>
          <w:sz w:val="20"/>
          <w:szCs w:val="20"/>
          <w:lang w:eastAsia="en-US"/>
        </w:rPr>
      </w:pPr>
    </w:p>
    <w:p w14:paraId="3C842EB4"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3600833C" w14:textId="77777777" w:rsidR="003C00EE" w:rsidRPr="003C00EE" w:rsidRDefault="003C00EE" w:rsidP="003C00EE">
      <w:pPr>
        <w:spacing w:line="260" w:lineRule="atLeast"/>
        <w:jc w:val="both"/>
        <w:rPr>
          <w:rFonts w:ascii="Arial" w:hAnsi="Arial" w:cs="Arial"/>
          <w:sz w:val="20"/>
          <w:szCs w:val="20"/>
          <w:lang w:eastAsia="en-US"/>
        </w:rPr>
      </w:pPr>
    </w:p>
    <w:p w14:paraId="4CB77873"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3594C3F2" w14:textId="77777777" w:rsidR="003C00EE" w:rsidRPr="003C00EE" w:rsidRDefault="003C00EE" w:rsidP="003C00EE">
      <w:pPr>
        <w:spacing w:line="260" w:lineRule="atLeast"/>
        <w:jc w:val="both"/>
        <w:rPr>
          <w:rFonts w:ascii="Arial" w:hAnsi="Arial" w:cs="Arial"/>
          <w:sz w:val="20"/>
          <w:szCs w:val="20"/>
          <w:lang w:eastAsia="en-US"/>
        </w:rPr>
      </w:pPr>
    </w:p>
    <w:p w14:paraId="272DF188"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X.  VAROVANJE PODATKOV</w:t>
      </w:r>
    </w:p>
    <w:p w14:paraId="2897C759" w14:textId="77777777" w:rsidR="003C00EE" w:rsidRPr="003C00EE" w:rsidRDefault="003C00EE" w:rsidP="003C00EE">
      <w:pPr>
        <w:spacing w:line="260" w:lineRule="atLeast"/>
        <w:jc w:val="both"/>
        <w:rPr>
          <w:rFonts w:ascii="Arial" w:hAnsi="Arial" w:cs="Arial"/>
          <w:sz w:val="20"/>
          <w:szCs w:val="20"/>
          <w:lang w:eastAsia="en-US"/>
        </w:rPr>
      </w:pPr>
    </w:p>
    <w:p w14:paraId="61C76C1C"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15. člen</w:t>
      </w:r>
    </w:p>
    <w:p w14:paraId="3A8B52A7" w14:textId="77777777" w:rsidR="003C00EE" w:rsidRPr="003C00EE" w:rsidRDefault="003C00EE" w:rsidP="003C00EE">
      <w:pPr>
        <w:spacing w:line="260" w:lineRule="atLeast"/>
        <w:jc w:val="both"/>
        <w:rPr>
          <w:rFonts w:ascii="Arial" w:hAnsi="Arial" w:cs="Arial"/>
          <w:sz w:val="20"/>
          <w:szCs w:val="20"/>
          <w:lang w:eastAsia="en-US"/>
        </w:rPr>
      </w:pPr>
    </w:p>
    <w:p w14:paraId="0DEE9A67"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Pogodbeni stranki se zavezujeta, da bosta vse zakonsko varovane podatke (osebni in tajni podatki, poslovna skrivnost), do katerih bosta morebiti prišli z izvedbo te pogodbe, skrbno varovali, skladno z veljavno področno zakonodajo. </w:t>
      </w:r>
    </w:p>
    <w:p w14:paraId="15A60AB5" w14:textId="77777777" w:rsidR="003C00EE" w:rsidRPr="003C00EE" w:rsidRDefault="003C00EE" w:rsidP="003C00EE">
      <w:pPr>
        <w:spacing w:line="260" w:lineRule="atLeast"/>
        <w:jc w:val="both"/>
        <w:rPr>
          <w:rFonts w:ascii="Arial" w:hAnsi="Arial" w:cs="Arial"/>
          <w:sz w:val="20"/>
          <w:szCs w:val="20"/>
          <w:lang w:eastAsia="en-US"/>
        </w:rPr>
      </w:pPr>
    </w:p>
    <w:p w14:paraId="1DF57874"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Obveznost varovanja podatkov se nanaša tako na čas izvrševanja pogodbe, kot tudi na čas po tem.</w:t>
      </w:r>
    </w:p>
    <w:p w14:paraId="6D1AC48B" w14:textId="77777777" w:rsidR="003C00EE" w:rsidRPr="003C00EE" w:rsidRDefault="003C00EE" w:rsidP="003C00EE">
      <w:pPr>
        <w:spacing w:line="260" w:lineRule="atLeast"/>
        <w:jc w:val="both"/>
        <w:rPr>
          <w:rFonts w:ascii="Arial" w:hAnsi="Arial" w:cs="Arial"/>
          <w:sz w:val="20"/>
          <w:szCs w:val="20"/>
          <w:lang w:eastAsia="en-US"/>
        </w:rPr>
      </w:pPr>
    </w:p>
    <w:p w14:paraId="36F2F07F"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XI. ZAVAROVANJE POSLA</w:t>
      </w:r>
    </w:p>
    <w:p w14:paraId="21011679" w14:textId="77777777" w:rsidR="003C00EE" w:rsidRPr="003C00EE" w:rsidRDefault="003C00EE" w:rsidP="003C00EE">
      <w:pPr>
        <w:spacing w:line="260" w:lineRule="atLeast"/>
        <w:jc w:val="both"/>
        <w:rPr>
          <w:rFonts w:ascii="Arial" w:hAnsi="Arial" w:cs="Arial"/>
          <w:sz w:val="20"/>
          <w:szCs w:val="20"/>
          <w:lang w:eastAsia="en-US"/>
        </w:rPr>
      </w:pPr>
    </w:p>
    <w:p w14:paraId="41C7EDBC"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16. člen</w:t>
      </w:r>
    </w:p>
    <w:p w14:paraId="2DF80D9B" w14:textId="77777777" w:rsidR="003C00EE" w:rsidRPr="003C00EE" w:rsidRDefault="003C00EE" w:rsidP="003C00EE">
      <w:pPr>
        <w:spacing w:line="260" w:lineRule="atLeast"/>
        <w:jc w:val="both"/>
        <w:rPr>
          <w:rFonts w:ascii="Arial" w:hAnsi="Arial" w:cs="Arial"/>
          <w:sz w:val="20"/>
          <w:szCs w:val="20"/>
          <w:lang w:eastAsia="en-US"/>
        </w:rPr>
      </w:pPr>
    </w:p>
    <w:p w14:paraId="202EB1A7"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S to pogodbo je dogovorjeno zavarovanje za dobro izvedbo pogodbenih obveznosti, zato mora izvajalec najkasneje v sedmih delovnih dneh od podpisa pogodbe s strani obeh pogodbenih strank naročniku izročiti </w:t>
      </w:r>
      <w:r w:rsidR="00876599">
        <w:rPr>
          <w:rFonts w:ascii="Arial" w:hAnsi="Arial" w:cs="Arial"/>
          <w:sz w:val="20"/>
          <w:szCs w:val="20"/>
          <w:lang w:eastAsia="en-US"/>
        </w:rPr>
        <w:t>zavarovanje</w:t>
      </w:r>
      <w:r w:rsidRPr="003C00EE">
        <w:rPr>
          <w:rFonts w:ascii="Arial" w:hAnsi="Arial" w:cs="Arial"/>
          <w:sz w:val="20"/>
          <w:szCs w:val="20"/>
          <w:lang w:eastAsia="en-US"/>
        </w:rPr>
        <w:t xml:space="preserve"> za dobro izvedbo pogodbenih obveznosti v zahtevani obliki glede na vzorec in v višini in z veljavnostjo, kot je določeno v razpisni dokumentaciji, ki jo lahko naročnik unovči pod naslednjimi pogoji:</w:t>
      </w:r>
    </w:p>
    <w:p w14:paraId="3A620BF1" w14:textId="77777777" w:rsidR="003C00EE" w:rsidRPr="003C00EE" w:rsidRDefault="000A1457" w:rsidP="003C00EE">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3C00EE" w:rsidRPr="003C00EE">
        <w:rPr>
          <w:rFonts w:ascii="Arial" w:hAnsi="Arial" w:cs="Arial"/>
          <w:sz w:val="20"/>
          <w:szCs w:val="20"/>
          <w:lang w:eastAsia="en-US"/>
        </w:rPr>
        <w:t>če se bo izkazalo, da storitve ne opravlja v skladu s pogodbo, zahtevami razpisne dokumentacije ali tehničnimi specifikacijami;</w:t>
      </w:r>
    </w:p>
    <w:p w14:paraId="5E70DFD6"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če bo naročnik pogodbo razdrl zaradi kršitev na strani izvajalca;</w:t>
      </w:r>
    </w:p>
    <w:p w14:paraId="2B47F2EE"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če bo naročnik razdrl pogodbo zaradi zamude;</w:t>
      </w:r>
    </w:p>
    <w:p w14:paraId="023F544E"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če bo izvajalec kršil zaupnost podatkov.</w:t>
      </w:r>
    </w:p>
    <w:p w14:paraId="5291DE85" w14:textId="77777777" w:rsidR="003C00EE" w:rsidRPr="003C00EE" w:rsidRDefault="003C00EE" w:rsidP="003C00EE">
      <w:pPr>
        <w:spacing w:line="260" w:lineRule="atLeast"/>
        <w:jc w:val="both"/>
        <w:rPr>
          <w:rFonts w:ascii="Arial" w:hAnsi="Arial" w:cs="Arial"/>
          <w:sz w:val="20"/>
          <w:szCs w:val="20"/>
          <w:lang w:eastAsia="en-US"/>
        </w:rPr>
      </w:pPr>
    </w:p>
    <w:p w14:paraId="41127846" w14:textId="77777777" w:rsid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Če izvajalec ne bo izpolnil obveze iz prejšnjega odstavka, bo naročnik unovčil zavarovanje za resnost ponudbe.</w:t>
      </w:r>
    </w:p>
    <w:p w14:paraId="7C9CEBBE" w14:textId="77777777" w:rsidR="000A1457" w:rsidRPr="003C00EE" w:rsidRDefault="000A1457" w:rsidP="003C00EE">
      <w:pPr>
        <w:spacing w:line="260" w:lineRule="atLeast"/>
        <w:jc w:val="both"/>
        <w:rPr>
          <w:rFonts w:ascii="Arial" w:hAnsi="Arial" w:cs="Arial"/>
          <w:sz w:val="20"/>
          <w:szCs w:val="20"/>
          <w:lang w:eastAsia="en-US"/>
        </w:rPr>
      </w:pPr>
    </w:p>
    <w:p w14:paraId="2B0CE1D1" w14:textId="0B55EC74" w:rsid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lastRenderedPageBreak/>
        <w:t xml:space="preserve">Če se med trajanjem izvedbe pogodbe spremeni rok za izvedbo pogodbenih storitev oziroma poviša pogodbena vrednost del, mora izvajalec v roku 7 delovnih dni od </w:t>
      </w:r>
      <w:r w:rsidR="00B67DDA">
        <w:rPr>
          <w:rFonts w:ascii="Arial" w:hAnsi="Arial" w:cs="Arial"/>
          <w:sz w:val="20"/>
          <w:szCs w:val="20"/>
          <w:lang w:eastAsia="en-US"/>
        </w:rPr>
        <w:t xml:space="preserve">avtomatičnega podaljšanja pogodbe </w:t>
      </w:r>
      <w:r w:rsidR="00EC02D5">
        <w:rPr>
          <w:rFonts w:ascii="Arial" w:hAnsi="Arial" w:cs="Arial"/>
          <w:sz w:val="20"/>
          <w:szCs w:val="20"/>
          <w:lang w:eastAsia="en-US"/>
        </w:rPr>
        <w:t xml:space="preserve">oziroma od sklenitve aneksa za povišanje pogodbene vrednosti, </w:t>
      </w:r>
      <w:r w:rsidRPr="003C00EE">
        <w:rPr>
          <w:rFonts w:ascii="Arial" w:hAnsi="Arial" w:cs="Arial"/>
          <w:sz w:val="20"/>
          <w:szCs w:val="20"/>
          <w:lang w:eastAsia="en-US"/>
        </w:rPr>
        <w:t xml:space="preserve">predložiti novo </w:t>
      </w:r>
      <w:r w:rsidR="00EC02D5">
        <w:rPr>
          <w:rFonts w:ascii="Arial" w:hAnsi="Arial" w:cs="Arial"/>
          <w:sz w:val="20"/>
          <w:szCs w:val="20"/>
          <w:lang w:eastAsia="en-US"/>
        </w:rPr>
        <w:t xml:space="preserve">oziroma podaljšano </w:t>
      </w:r>
      <w:r w:rsidRPr="003C00EE">
        <w:rPr>
          <w:rFonts w:ascii="Arial" w:hAnsi="Arial" w:cs="Arial"/>
          <w:sz w:val="20"/>
          <w:szCs w:val="20"/>
          <w:lang w:eastAsia="en-US"/>
        </w:rPr>
        <w:t>zavarovanje v korist naročnika v skladu s spremenjeno pogodbo.</w:t>
      </w:r>
    </w:p>
    <w:p w14:paraId="283FEA44" w14:textId="77777777" w:rsidR="000A1457" w:rsidRPr="003C00EE" w:rsidRDefault="000A1457" w:rsidP="003C00EE">
      <w:pPr>
        <w:spacing w:line="260" w:lineRule="atLeast"/>
        <w:jc w:val="both"/>
        <w:rPr>
          <w:rFonts w:ascii="Arial" w:hAnsi="Arial" w:cs="Arial"/>
          <w:sz w:val="20"/>
          <w:szCs w:val="20"/>
          <w:lang w:eastAsia="en-US"/>
        </w:rPr>
      </w:pPr>
    </w:p>
    <w:p w14:paraId="370AF64A" w14:textId="77777777" w:rsid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Predložitev zavarovanja za dobro izvedbo pogodbenih obveznosti je pogoj za veljavnost pogodbe.</w:t>
      </w:r>
    </w:p>
    <w:p w14:paraId="3A974894" w14:textId="77777777" w:rsidR="000A1457" w:rsidRPr="003C00EE" w:rsidRDefault="000A1457" w:rsidP="003C00EE">
      <w:pPr>
        <w:spacing w:line="260" w:lineRule="atLeast"/>
        <w:jc w:val="both"/>
        <w:rPr>
          <w:rFonts w:ascii="Arial" w:hAnsi="Arial" w:cs="Arial"/>
          <w:sz w:val="20"/>
          <w:szCs w:val="20"/>
          <w:lang w:eastAsia="en-US"/>
        </w:rPr>
      </w:pPr>
    </w:p>
    <w:p w14:paraId="58C82B7B"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V primeru, da je zavarovanje podpisano digitalno, mora biti digitalen podpis varen elektronski podpis, overjen s kvalificiranim potrdilom.</w:t>
      </w:r>
    </w:p>
    <w:p w14:paraId="12390619" w14:textId="77777777" w:rsidR="003C00EE" w:rsidRPr="003C00EE" w:rsidRDefault="003C00EE" w:rsidP="003C00EE">
      <w:pPr>
        <w:spacing w:line="260" w:lineRule="atLeast"/>
        <w:jc w:val="both"/>
        <w:rPr>
          <w:rFonts w:ascii="Arial" w:hAnsi="Arial" w:cs="Arial"/>
          <w:sz w:val="20"/>
          <w:szCs w:val="20"/>
          <w:lang w:eastAsia="en-US"/>
        </w:rPr>
      </w:pPr>
    </w:p>
    <w:p w14:paraId="30AB9C96"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XII. PRAVICE INTELEKTUALNE LASTNINE</w:t>
      </w:r>
    </w:p>
    <w:p w14:paraId="42A3067A" w14:textId="77777777" w:rsidR="003C00EE" w:rsidRPr="003C00EE" w:rsidRDefault="003C00EE" w:rsidP="003C00EE">
      <w:pPr>
        <w:spacing w:line="260" w:lineRule="atLeast"/>
        <w:jc w:val="both"/>
        <w:rPr>
          <w:rFonts w:ascii="Arial" w:hAnsi="Arial" w:cs="Arial"/>
          <w:sz w:val="20"/>
          <w:szCs w:val="20"/>
          <w:lang w:eastAsia="en-US"/>
        </w:rPr>
      </w:pPr>
    </w:p>
    <w:p w14:paraId="033C43F3"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17. člen</w:t>
      </w:r>
    </w:p>
    <w:p w14:paraId="3A077BA6" w14:textId="77777777" w:rsidR="003C00EE" w:rsidRPr="003C00EE" w:rsidRDefault="003C00EE" w:rsidP="003C00EE">
      <w:pPr>
        <w:spacing w:line="260" w:lineRule="atLeast"/>
        <w:jc w:val="both"/>
        <w:rPr>
          <w:rFonts w:ascii="Arial" w:hAnsi="Arial" w:cs="Arial"/>
          <w:sz w:val="20"/>
          <w:szCs w:val="20"/>
          <w:lang w:eastAsia="en-US"/>
        </w:rPr>
      </w:pPr>
    </w:p>
    <w:p w14:paraId="4C1F55E4"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Na celotni izdelani dokumentaciji ter na vseh avtorskih delih, ki jih izvajalec oziroma njegovi kadri izdelajo sami, ali dajo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692EDA5A" w14:textId="77777777" w:rsidR="003C00EE" w:rsidRPr="003C00EE" w:rsidRDefault="003C00EE" w:rsidP="003C00EE">
      <w:pPr>
        <w:spacing w:line="260" w:lineRule="atLeast"/>
        <w:jc w:val="both"/>
        <w:rPr>
          <w:rFonts w:ascii="Arial" w:hAnsi="Arial" w:cs="Arial"/>
          <w:sz w:val="20"/>
          <w:szCs w:val="20"/>
          <w:lang w:eastAsia="en-US"/>
        </w:rPr>
      </w:pPr>
    </w:p>
    <w:p w14:paraId="457B9652"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3142A9A6" w14:textId="77777777" w:rsidR="003C00EE" w:rsidRPr="003C00EE" w:rsidRDefault="000A1457" w:rsidP="003C00EE">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3C00EE" w:rsidRPr="003C00EE">
        <w:rPr>
          <w:rFonts w:ascii="Arial" w:hAnsi="Arial" w:cs="Arial"/>
          <w:sz w:val="20"/>
          <w:szCs w:val="20"/>
          <w:lang w:eastAsia="en-US"/>
        </w:rPr>
        <w:t>pravico reproduciranja,</w:t>
      </w:r>
    </w:p>
    <w:p w14:paraId="65730152"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pravico distribuiranja,</w:t>
      </w:r>
    </w:p>
    <w:p w14:paraId="08069397"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pravico javnega prikazovanja,</w:t>
      </w:r>
    </w:p>
    <w:p w14:paraId="7F58B170"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pravico dajanja na voljo javnosti,</w:t>
      </w:r>
    </w:p>
    <w:p w14:paraId="089C0EA0"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pravico predelave,</w:t>
      </w:r>
    </w:p>
    <w:p w14:paraId="65E9CA31"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pravico uporabe v predelani obliki,</w:t>
      </w:r>
    </w:p>
    <w:p w14:paraId="54FEB13C"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pravico dostopa in izročitve.</w:t>
      </w:r>
    </w:p>
    <w:p w14:paraId="49E2392A" w14:textId="77777777" w:rsidR="003C00EE" w:rsidRPr="003C00EE" w:rsidRDefault="003C00EE" w:rsidP="003C00EE">
      <w:pPr>
        <w:spacing w:line="260" w:lineRule="atLeast"/>
        <w:jc w:val="both"/>
        <w:rPr>
          <w:rFonts w:ascii="Arial" w:hAnsi="Arial" w:cs="Arial"/>
          <w:sz w:val="20"/>
          <w:szCs w:val="20"/>
          <w:lang w:eastAsia="en-US"/>
        </w:rPr>
      </w:pPr>
    </w:p>
    <w:p w14:paraId="06B7EF75"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Izvajalec in naročnik soglašata, da lahko naročnik materialne avtorske pravice ali druge pravice avtorja, ki jih je pridobil po tej pogodbi, prenese naprej na tretje osebe.</w:t>
      </w:r>
    </w:p>
    <w:p w14:paraId="5969FDE5" w14:textId="77777777" w:rsidR="003C00EE" w:rsidRPr="003C00EE" w:rsidRDefault="003C00EE" w:rsidP="003C00EE">
      <w:pPr>
        <w:spacing w:line="260" w:lineRule="atLeast"/>
        <w:jc w:val="both"/>
        <w:rPr>
          <w:rFonts w:ascii="Arial" w:hAnsi="Arial" w:cs="Arial"/>
          <w:sz w:val="20"/>
          <w:szCs w:val="20"/>
          <w:lang w:eastAsia="en-US"/>
        </w:rPr>
      </w:pPr>
    </w:p>
    <w:p w14:paraId="523E2257"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Moralne avtorske pravice ostanejo avtorju skladno z Zakonom o avtorskih in sorodnih pravicah.</w:t>
      </w:r>
    </w:p>
    <w:p w14:paraId="34B84FE1" w14:textId="77777777" w:rsidR="003C00EE" w:rsidRPr="003C00EE" w:rsidRDefault="003C00EE" w:rsidP="003C00EE">
      <w:pPr>
        <w:spacing w:line="260" w:lineRule="atLeast"/>
        <w:jc w:val="both"/>
        <w:rPr>
          <w:rFonts w:ascii="Arial" w:hAnsi="Arial" w:cs="Arial"/>
          <w:sz w:val="20"/>
          <w:szCs w:val="20"/>
          <w:lang w:eastAsia="en-US"/>
        </w:rPr>
      </w:pPr>
    </w:p>
    <w:p w14:paraId="1DDD3046" w14:textId="77777777" w:rsidR="003C00EE" w:rsidRPr="003C00EE" w:rsidRDefault="000A1457"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XI</w:t>
      </w:r>
      <w:r>
        <w:rPr>
          <w:rFonts w:ascii="Arial" w:hAnsi="Arial" w:cs="Arial"/>
          <w:sz w:val="20"/>
          <w:szCs w:val="20"/>
          <w:lang w:eastAsia="en-US"/>
        </w:rPr>
        <w:t>II</w:t>
      </w:r>
      <w:r w:rsidR="003C00EE" w:rsidRPr="003C00EE">
        <w:rPr>
          <w:rFonts w:ascii="Arial" w:hAnsi="Arial" w:cs="Arial"/>
          <w:sz w:val="20"/>
          <w:szCs w:val="20"/>
          <w:lang w:eastAsia="en-US"/>
        </w:rPr>
        <w:t>. STROKOVNI NADZOR</w:t>
      </w:r>
    </w:p>
    <w:p w14:paraId="4991B67C" w14:textId="77777777" w:rsidR="003C00EE" w:rsidRPr="003C00EE" w:rsidRDefault="003C00EE" w:rsidP="003C00EE">
      <w:pPr>
        <w:spacing w:line="260" w:lineRule="atLeast"/>
        <w:jc w:val="both"/>
        <w:rPr>
          <w:rFonts w:ascii="Arial" w:hAnsi="Arial" w:cs="Arial"/>
          <w:sz w:val="20"/>
          <w:szCs w:val="20"/>
          <w:lang w:eastAsia="en-US"/>
        </w:rPr>
      </w:pPr>
    </w:p>
    <w:p w14:paraId="761290B4"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18. člen</w:t>
      </w:r>
    </w:p>
    <w:p w14:paraId="41464B8B" w14:textId="77777777" w:rsidR="003C00EE" w:rsidRPr="003C00EE" w:rsidRDefault="003C00EE" w:rsidP="003C00EE">
      <w:pPr>
        <w:spacing w:line="260" w:lineRule="atLeast"/>
        <w:jc w:val="both"/>
        <w:rPr>
          <w:rFonts w:ascii="Arial" w:hAnsi="Arial" w:cs="Arial"/>
          <w:sz w:val="20"/>
          <w:szCs w:val="20"/>
          <w:lang w:eastAsia="en-US"/>
        </w:rPr>
      </w:pPr>
    </w:p>
    <w:p w14:paraId="40CCDA9A"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Skrbnik pogodbe je s strani:</w:t>
      </w:r>
    </w:p>
    <w:p w14:paraId="0DEB2E40" w14:textId="77777777" w:rsidR="003C00EE" w:rsidRPr="003C00EE" w:rsidRDefault="00876599" w:rsidP="003C00EE">
      <w:pPr>
        <w:spacing w:line="260" w:lineRule="atLeast"/>
        <w:jc w:val="both"/>
        <w:rPr>
          <w:rFonts w:ascii="Arial" w:hAnsi="Arial" w:cs="Arial"/>
          <w:sz w:val="20"/>
          <w:szCs w:val="20"/>
          <w:lang w:eastAsia="en-US"/>
        </w:rPr>
      </w:pPr>
      <w:r>
        <w:rPr>
          <w:rFonts w:ascii="Arial" w:hAnsi="Arial" w:cs="Arial"/>
          <w:sz w:val="20"/>
          <w:szCs w:val="20"/>
          <w:lang w:eastAsia="en-US"/>
        </w:rPr>
        <w:t>-</w:t>
      </w:r>
      <w:r>
        <w:rPr>
          <w:rFonts w:ascii="Arial" w:hAnsi="Arial" w:cs="Arial"/>
          <w:sz w:val="20"/>
          <w:szCs w:val="20"/>
          <w:lang w:eastAsia="en-US"/>
        </w:rPr>
        <w:tab/>
        <w:t>naročnika:</w:t>
      </w:r>
    </w:p>
    <w:p w14:paraId="1259FABC"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Pr="003C00EE">
        <w:rPr>
          <w:rFonts w:ascii="Arial" w:hAnsi="Arial" w:cs="Arial"/>
          <w:sz w:val="20"/>
          <w:szCs w:val="20"/>
          <w:lang w:eastAsia="en-US"/>
        </w:rPr>
        <w:tab/>
        <w:t>izvajalca:_________________.</w:t>
      </w:r>
    </w:p>
    <w:p w14:paraId="67CD59A8" w14:textId="22A582D8" w:rsidR="003C00EE" w:rsidRPr="003C00EE" w:rsidRDefault="003C00EE" w:rsidP="003C00EE">
      <w:pPr>
        <w:spacing w:line="260" w:lineRule="atLeast"/>
        <w:jc w:val="both"/>
        <w:rPr>
          <w:rFonts w:ascii="Arial" w:hAnsi="Arial" w:cs="Arial"/>
          <w:sz w:val="20"/>
          <w:szCs w:val="20"/>
          <w:lang w:eastAsia="en-US"/>
        </w:rPr>
      </w:pPr>
    </w:p>
    <w:p w14:paraId="4BF57F03"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X</w:t>
      </w:r>
      <w:r w:rsidR="000A1457">
        <w:rPr>
          <w:rFonts w:ascii="Arial" w:hAnsi="Arial" w:cs="Arial"/>
          <w:sz w:val="20"/>
          <w:szCs w:val="20"/>
          <w:lang w:eastAsia="en-US"/>
        </w:rPr>
        <w:t>I</w:t>
      </w:r>
      <w:r w:rsidRPr="003C00EE">
        <w:rPr>
          <w:rFonts w:ascii="Arial" w:hAnsi="Arial" w:cs="Arial"/>
          <w:sz w:val="20"/>
          <w:szCs w:val="20"/>
          <w:lang w:eastAsia="en-US"/>
        </w:rPr>
        <w:t>V. ODSTOP OD POGODBE</w:t>
      </w:r>
    </w:p>
    <w:p w14:paraId="24166F08" w14:textId="77777777" w:rsidR="003C00EE" w:rsidRPr="003C00EE" w:rsidRDefault="003C00EE" w:rsidP="003C00EE">
      <w:pPr>
        <w:spacing w:line="260" w:lineRule="atLeast"/>
        <w:jc w:val="both"/>
        <w:rPr>
          <w:rFonts w:ascii="Arial" w:hAnsi="Arial" w:cs="Arial"/>
          <w:sz w:val="20"/>
          <w:szCs w:val="20"/>
          <w:lang w:eastAsia="en-US"/>
        </w:rPr>
      </w:pPr>
    </w:p>
    <w:p w14:paraId="0BAE50B0"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19. člen</w:t>
      </w:r>
    </w:p>
    <w:p w14:paraId="395A2E0E" w14:textId="77777777" w:rsidR="003C00EE" w:rsidRPr="003C00EE" w:rsidRDefault="003C00EE" w:rsidP="003C00EE">
      <w:pPr>
        <w:spacing w:line="260" w:lineRule="atLeast"/>
        <w:jc w:val="both"/>
        <w:rPr>
          <w:rFonts w:ascii="Arial" w:hAnsi="Arial" w:cs="Arial"/>
          <w:sz w:val="20"/>
          <w:szCs w:val="20"/>
          <w:lang w:eastAsia="en-US"/>
        </w:rPr>
      </w:pPr>
    </w:p>
    <w:p w14:paraId="53A598D1"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Katera koli od pogodbenih strank lahko zaradi kršitev pogodbenih obveznosti s strani nasprotne stranke, če kršitve ne prenehajo po pisnem opominu, odstopi od pogodbe. V tem primeru je odpovedni rok najmanj 3 (tri) mesece od prejetega pisnega obvestila</w:t>
      </w:r>
      <w:r w:rsidR="007B7B9F" w:rsidRPr="007B7B9F">
        <w:t xml:space="preserve"> </w:t>
      </w:r>
      <w:r w:rsidR="007B7B9F" w:rsidRPr="007B7B9F">
        <w:rPr>
          <w:rFonts w:ascii="Arial" w:hAnsi="Arial" w:cs="Arial"/>
          <w:sz w:val="20"/>
          <w:szCs w:val="20"/>
          <w:lang w:eastAsia="en-US"/>
        </w:rPr>
        <w:t>nasprotne pogodbene stranke</w:t>
      </w:r>
      <w:r w:rsidRPr="003C00EE">
        <w:rPr>
          <w:rFonts w:ascii="Arial" w:hAnsi="Arial" w:cs="Arial"/>
          <w:sz w:val="20"/>
          <w:szCs w:val="20"/>
          <w:lang w:eastAsia="en-US"/>
        </w:rPr>
        <w:t>. V primeru odstopa sta pogodbeni stranki dolžni poravnati medsebojne obveznosti iz te pogodbe in nastalo škodo.</w:t>
      </w:r>
    </w:p>
    <w:p w14:paraId="12E45994" w14:textId="77777777" w:rsidR="003C00EE" w:rsidRPr="003C00EE" w:rsidRDefault="003C00EE" w:rsidP="003C00EE">
      <w:pPr>
        <w:spacing w:line="260" w:lineRule="atLeast"/>
        <w:jc w:val="both"/>
        <w:rPr>
          <w:rFonts w:ascii="Arial" w:hAnsi="Arial" w:cs="Arial"/>
          <w:sz w:val="20"/>
          <w:szCs w:val="20"/>
          <w:lang w:eastAsia="en-US"/>
        </w:rPr>
      </w:pPr>
    </w:p>
    <w:p w14:paraId="5D4D3976"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lastRenderedPageBreak/>
        <w:t>Naročnik lahko s pisnim obvestilom, ki ga pošlje izvajalcu, odstopi od pogodbe, ne da bi s tem omejeval druge pravice ali pravna sredstva, ki jih ima na voljo, če:</w:t>
      </w:r>
    </w:p>
    <w:p w14:paraId="76A254A2" w14:textId="77777777" w:rsidR="003C00EE" w:rsidRPr="003C00EE" w:rsidRDefault="000A1457" w:rsidP="003C00EE">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3C00EE" w:rsidRPr="003C00EE">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4C95B2DA"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izvajalec prenese pogodbo ali katerokoli pravico ali interes, ki izvira iz pogodbe, brez soglasja naročnika;</w:t>
      </w:r>
    </w:p>
    <w:p w14:paraId="25FB3388"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izvajalec odstopi od pogodbe ali jo preneha izvajati;</w:t>
      </w:r>
    </w:p>
    <w:p w14:paraId="30F4B62F"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36FDF162"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4721FAF1"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v skladu z veljavno zakonodajo s področja izvrševanja proračuna za izvedbo naloge ne bo več imel zagotovljenih sredstev.</w:t>
      </w:r>
    </w:p>
    <w:p w14:paraId="7DA4CE2F" w14:textId="77777777" w:rsidR="003C00EE" w:rsidRPr="003C00EE" w:rsidRDefault="003C00EE" w:rsidP="003C00EE">
      <w:pPr>
        <w:spacing w:line="260" w:lineRule="atLeast"/>
        <w:jc w:val="both"/>
        <w:rPr>
          <w:rFonts w:ascii="Arial" w:hAnsi="Arial" w:cs="Arial"/>
          <w:sz w:val="20"/>
          <w:szCs w:val="20"/>
          <w:lang w:eastAsia="en-US"/>
        </w:rPr>
      </w:pPr>
    </w:p>
    <w:p w14:paraId="3686CAB9"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20. člen</w:t>
      </w:r>
    </w:p>
    <w:p w14:paraId="6C1BF98A" w14:textId="77777777" w:rsidR="003C00EE" w:rsidRPr="003C00EE" w:rsidRDefault="003C00EE" w:rsidP="003C00EE">
      <w:pPr>
        <w:spacing w:line="260" w:lineRule="atLeast"/>
        <w:jc w:val="both"/>
        <w:rPr>
          <w:rFonts w:ascii="Arial" w:hAnsi="Arial" w:cs="Arial"/>
          <w:sz w:val="20"/>
          <w:szCs w:val="20"/>
          <w:lang w:eastAsia="en-US"/>
        </w:rPr>
      </w:pPr>
    </w:p>
    <w:p w14:paraId="08411747"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Ta pogodba je sklenjena pod razveznim pogojem, ki se uresniči v primeru izpolnitve ene od naslednjih okoliščin:</w:t>
      </w:r>
    </w:p>
    <w:p w14:paraId="4426A0E3" w14:textId="77777777" w:rsidR="003C00EE" w:rsidRPr="003C00EE" w:rsidRDefault="000A1457" w:rsidP="003C00EE">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3C00EE" w:rsidRPr="003C00EE">
        <w:rPr>
          <w:rFonts w:ascii="Arial" w:hAnsi="Arial" w:cs="Arial"/>
          <w:sz w:val="20"/>
          <w:szCs w:val="20"/>
          <w:lang w:eastAsia="en-US"/>
        </w:rPr>
        <w:t xml:space="preserve">če bo naročnik seznanjen, da je sodišče s pravnomočno odločitvijo ugotovilo kršitev obveznosti delovne, </w:t>
      </w:r>
      <w:proofErr w:type="spellStart"/>
      <w:r w:rsidR="003C00EE" w:rsidRPr="003C00EE">
        <w:rPr>
          <w:rFonts w:ascii="Arial" w:hAnsi="Arial" w:cs="Arial"/>
          <w:sz w:val="20"/>
          <w:szCs w:val="20"/>
          <w:lang w:eastAsia="en-US"/>
        </w:rPr>
        <w:t>okoljske</w:t>
      </w:r>
      <w:proofErr w:type="spellEnd"/>
      <w:r w:rsidR="003C00EE" w:rsidRPr="003C00EE">
        <w:rPr>
          <w:rFonts w:ascii="Arial" w:hAnsi="Arial" w:cs="Arial"/>
          <w:sz w:val="20"/>
          <w:szCs w:val="20"/>
          <w:lang w:eastAsia="en-US"/>
        </w:rPr>
        <w:t xml:space="preserve"> ali socialne zakonodaje s strani izvajalca ali podizvajalca ali</w:t>
      </w:r>
    </w:p>
    <w:p w14:paraId="18F6F0BF"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w:t>
      </w:r>
      <w:r w:rsidR="000A1457">
        <w:rPr>
          <w:rFonts w:ascii="Arial" w:hAnsi="Arial" w:cs="Arial"/>
          <w:sz w:val="20"/>
          <w:szCs w:val="20"/>
          <w:lang w:eastAsia="en-US"/>
        </w:rPr>
        <w:t xml:space="preserve"> </w:t>
      </w:r>
      <w:r w:rsidRPr="003C00EE">
        <w:rPr>
          <w:rFonts w:ascii="Arial" w:hAnsi="Arial" w:cs="Arial"/>
          <w:sz w:val="20"/>
          <w:szCs w:val="20"/>
          <w:lang w:eastAsia="en-US"/>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7E7F6A" w14:textId="77777777" w:rsidR="003C00EE" w:rsidRPr="003C00EE" w:rsidRDefault="003C00EE" w:rsidP="003C00EE">
      <w:pPr>
        <w:spacing w:line="260" w:lineRule="atLeast"/>
        <w:jc w:val="both"/>
        <w:rPr>
          <w:rFonts w:ascii="Arial" w:hAnsi="Arial" w:cs="Arial"/>
          <w:sz w:val="20"/>
          <w:szCs w:val="20"/>
          <w:lang w:eastAsia="en-US"/>
        </w:rPr>
      </w:pPr>
    </w:p>
    <w:p w14:paraId="13EAEFE9"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7026E6C" w14:textId="77777777" w:rsidR="003C00EE" w:rsidRPr="003C00EE" w:rsidRDefault="003C00EE" w:rsidP="003C00EE">
      <w:pPr>
        <w:spacing w:line="260" w:lineRule="atLeast"/>
        <w:jc w:val="both"/>
        <w:rPr>
          <w:rFonts w:ascii="Arial" w:hAnsi="Arial" w:cs="Arial"/>
          <w:sz w:val="20"/>
          <w:szCs w:val="20"/>
          <w:lang w:eastAsia="en-US"/>
        </w:rPr>
      </w:pPr>
    </w:p>
    <w:p w14:paraId="73530896"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537D5D26" w14:textId="77777777" w:rsidR="003C00EE" w:rsidRPr="003C00EE" w:rsidRDefault="003C00EE" w:rsidP="003C00EE">
      <w:pPr>
        <w:spacing w:line="260" w:lineRule="atLeast"/>
        <w:jc w:val="both"/>
        <w:rPr>
          <w:rFonts w:ascii="Arial" w:hAnsi="Arial" w:cs="Arial"/>
          <w:sz w:val="20"/>
          <w:szCs w:val="20"/>
          <w:lang w:eastAsia="en-US"/>
        </w:rPr>
      </w:pPr>
    </w:p>
    <w:p w14:paraId="0B6B61FC"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Če naročnik v roku 30 dni od seznanitve s kršitvijo ne začne novega postopka javnega naročila, se šteje, da je pogodba razvezana trideseti dan od seznanitve s kršitvijo.</w:t>
      </w:r>
    </w:p>
    <w:p w14:paraId="319AB898" w14:textId="77777777" w:rsidR="003C00EE" w:rsidRPr="003C00EE" w:rsidRDefault="003C00EE" w:rsidP="003C00EE">
      <w:pPr>
        <w:spacing w:line="260" w:lineRule="atLeast"/>
        <w:jc w:val="both"/>
        <w:rPr>
          <w:rFonts w:ascii="Arial" w:hAnsi="Arial" w:cs="Arial"/>
          <w:sz w:val="20"/>
          <w:szCs w:val="20"/>
          <w:lang w:eastAsia="en-US"/>
        </w:rPr>
      </w:pPr>
    </w:p>
    <w:p w14:paraId="17A873F7"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XV. REŠEVANJE SPOROV</w:t>
      </w:r>
    </w:p>
    <w:p w14:paraId="34758EEB" w14:textId="77777777" w:rsidR="003C00EE" w:rsidRPr="003C00EE" w:rsidRDefault="003C00EE" w:rsidP="003C00EE">
      <w:pPr>
        <w:spacing w:line="260" w:lineRule="atLeast"/>
        <w:jc w:val="both"/>
        <w:rPr>
          <w:rFonts w:ascii="Arial" w:hAnsi="Arial" w:cs="Arial"/>
          <w:sz w:val="20"/>
          <w:szCs w:val="20"/>
          <w:lang w:eastAsia="en-US"/>
        </w:rPr>
      </w:pPr>
    </w:p>
    <w:p w14:paraId="1CF88C17"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21. člen</w:t>
      </w:r>
    </w:p>
    <w:p w14:paraId="0623031C" w14:textId="77777777" w:rsidR="003C00EE" w:rsidRPr="003C00EE" w:rsidRDefault="003C00EE" w:rsidP="003C00EE">
      <w:pPr>
        <w:spacing w:line="260" w:lineRule="atLeast"/>
        <w:jc w:val="both"/>
        <w:rPr>
          <w:rFonts w:ascii="Arial" w:hAnsi="Arial" w:cs="Arial"/>
          <w:sz w:val="20"/>
          <w:szCs w:val="20"/>
          <w:lang w:eastAsia="en-US"/>
        </w:rPr>
      </w:pPr>
    </w:p>
    <w:p w14:paraId="083AF7DB"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59434641" w14:textId="77777777" w:rsidR="003C00EE" w:rsidRPr="003C00EE" w:rsidRDefault="003C00EE" w:rsidP="003C00EE">
      <w:pPr>
        <w:spacing w:line="260" w:lineRule="atLeast"/>
        <w:jc w:val="both"/>
        <w:rPr>
          <w:rFonts w:ascii="Arial" w:hAnsi="Arial" w:cs="Arial"/>
          <w:sz w:val="20"/>
          <w:szCs w:val="20"/>
          <w:lang w:eastAsia="en-US"/>
        </w:rPr>
      </w:pPr>
    </w:p>
    <w:p w14:paraId="04EB0036"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XVI. KONČNE DOLOČBE</w:t>
      </w:r>
    </w:p>
    <w:p w14:paraId="4673CDDD" w14:textId="77777777" w:rsidR="003C00EE" w:rsidRPr="003C00EE" w:rsidRDefault="003C00EE" w:rsidP="003C00EE">
      <w:pPr>
        <w:spacing w:line="260" w:lineRule="atLeast"/>
        <w:jc w:val="both"/>
        <w:rPr>
          <w:rFonts w:ascii="Arial" w:hAnsi="Arial" w:cs="Arial"/>
          <w:sz w:val="20"/>
          <w:szCs w:val="20"/>
          <w:lang w:eastAsia="en-US"/>
        </w:rPr>
      </w:pPr>
    </w:p>
    <w:p w14:paraId="63AD849B"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22. člen</w:t>
      </w:r>
    </w:p>
    <w:p w14:paraId="12C508AD" w14:textId="77777777" w:rsidR="003C00EE" w:rsidRPr="003C00EE" w:rsidRDefault="003C00EE" w:rsidP="003C00EE">
      <w:pPr>
        <w:spacing w:line="260" w:lineRule="atLeast"/>
        <w:jc w:val="both"/>
        <w:rPr>
          <w:rFonts w:ascii="Arial" w:hAnsi="Arial" w:cs="Arial"/>
          <w:sz w:val="20"/>
          <w:szCs w:val="20"/>
          <w:lang w:eastAsia="en-US"/>
        </w:rPr>
      </w:pPr>
    </w:p>
    <w:p w14:paraId="2BEA8A93"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Pogodba se lahko spremeni ali dopolni s pisnim aneksom</w:t>
      </w:r>
      <w:r w:rsidR="00BA0437">
        <w:rPr>
          <w:rFonts w:ascii="Arial" w:hAnsi="Arial" w:cs="Arial"/>
          <w:sz w:val="20"/>
          <w:szCs w:val="20"/>
          <w:lang w:eastAsia="en-US"/>
        </w:rPr>
        <w:t xml:space="preserve"> </w:t>
      </w:r>
      <w:r w:rsidR="00BA0437" w:rsidRPr="00BA0437">
        <w:rPr>
          <w:rFonts w:ascii="Arial" w:hAnsi="Arial" w:cs="Arial"/>
          <w:sz w:val="20"/>
          <w:szCs w:val="20"/>
          <w:lang w:eastAsia="en-US"/>
        </w:rPr>
        <w:t xml:space="preserve">(razen v primeru iz 2. odstavka </w:t>
      </w:r>
      <w:r w:rsidR="00BA0437">
        <w:rPr>
          <w:rFonts w:ascii="Arial" w:hAnsi="Arial" w:cs="Arial"/>
          <w:sz w:val="20"/>
          <w:szCs w:val="20"/>
          <w:lang w:eastAsia="en-US"/>
        </w:rPr>
        <w:t>4</w:t>
      </w:r>
      <w:r w:rsidR="00BA0437" w:rsidRPr="00BA0437">
        <w:rPr>
          <w:rFonts w:ascii="Arial" w:hAnsi="Arial" w:cs="Arial"/>
          <w:sz w:val="20"/>
          <w:szCs w:val="20"/>
          <w:lang w:eastAsia="en-US"/>
        </w:rPr>
        <w:t>. člena te pogodbe)</w:t>
      </w:r>
      <w:r w:rsidRPr="003C00EE">
        <w:rPr>
          <w:rFonts w:ascii="Arial" w:hAnsi="Arial" w:cs="Arial"/>
          <w:sz w:val="20"/>
          <w:szCs w:val="20"/>
          <w:lang w:eastAsia="en-US"/>
        </w:rPr>
        <w:t>, ki ga sprejmeta in podpišeta obe pogodbeni stranki, v skladu z veljavno zakonodajo, ki ureja javna naročila.</w:t>
      </w:r>
    </w:p>
    <w:p w14:paraId="5FD2E5F1" w14:textId="77777777" w:rsidR="003C00EE" w:rsidRPr="003C00EE" w:rsidRDefault="003C00EE" w:rsidP="003C00EE">
      <w:pPr>
        <w:spacing w:line="260" w:lineRule="atLeast"/>
        <w:jc w:val="both"/>
        <w:rPr>
          <w:rFonts w:ascii="Arial" w:hAnsi="Arial" w:cs="Arial"/>
          <w:sz w:val="20"/>
          <w:szCs w:val="20"/>
          <w:lang w:eastAsia="en-US"/>
        </w:rPr>
      </w:pPr>
    </w:p>
    <w:p w14:paraId="38CC45C3" w14:textId="77777777" w:rsid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lastRenderedPageBreak/>
        <w:t>Če katerakoli od pogodbenih določb je ali postane neveljavna, to ne vpliva na ostale pogodbene določbe. Neveljavna določba se nadomesti z veljavno, ki mora čim bolj ustrezati namenu, ki ga je želela doseči neveljavna določba.</w:t>
      </w:r>
    </w:p>
    <w:p w14:paraId="78FEF509" w14:textId="176C680E" w:rsidR="003C00EE" w:rsidRPr="003C00EE" w:rsidRDefault="003C00EE" w:rsidP="003C00EE">
      <w:pPr>
        <w:spacing w:line="260" w:lineRule="atLeast"/>
        <w:jc w:val="both"/>
        <w:rPr>
          <w:rFonts w:ascii="Arial" w:hAnsi="Arial" w:cs="Arial"/>
          <w:sz w:val="20"/>
          <w:szCs w:val="20"/>
          <w:lang w:eastAsia="en-US"/>
        </w:rPr>
      </w:pPr>
    </w:p>
    <w:p w14:paraId="680B4CFC"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23. člen</w:t>
      </w:r>
    </w:p>
    <w:p w14:paraId="14953CFC" w14:textId="77777777" w:rsidR="003C00EE" w:rsidRPr="003C00EE" w:rsidRDefault="003C00EE" w:rsidP="003C00EE">
      <w:pPr>
        <w:spacing w:line="260" w:lineRule="atLeast"/>
        <w:jc w:val="both"/>
        <w:rPr>
          <w:rFonts w:ascii="Arial" w:hAnsi="Arial" w:cs="Arial"/>
          <w:sz w:val="20"/>
          <w:szCs w:val="20"/>
          <w:lang w:eastAsia="en-US"/>
        </w:rPr>
      </w:pPr>
    </w:p>
    <w:p w14:paraId="3C51566E"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 xml:space="preserve">Pogodba prične veljati z dnem, ko je podpisana s strani obeh pogodbenih strank, pod pogojem, da je s strani izvajalca dostavljeno zavarovanje za dobro izvedbo pogodbenih obveznosti. </w:t>
      </w:r>
    </w:p>
    <w:p w14:paraId="176D8D5C" w14:textId="77777777" w:rsidR="003C00EE" w:rsidRPr="003C00EE" w:rsidRDefault="003C00EE" w:rsidP="003C00EE">
      <w:pPr>
        <w:spacing w:line="260" w:lineRule="atLeast"/>
        <w:jc w:val="both"/>
        <w:rPr>
          <w:rFonts w:ascii="Arial" w:hAnsi="Arial" w:cs="Arial"/>
          <w:sz w:val="20"/>
          <w:szCs w:val="20"/>
          <w:lang w:eastAsia="en-US"/>
        </w:rPr>
      </w:pPr>
    </w:p>
    <w:p w14:paraId="60D4BC44" w14:textId="77777777" w:rsidR="003C00EE" w:rsidRPr="003C00EE" w:rsidRDefault="003C00EE" w:rsidP="003C00EE">
      <w:pPr>
        <w:spacing w:line="260" w:lineRule="atLeast"/>
        <w:jc w:val="both"/>
        <w:rPr>
          <w:rFonts w:ascii="Arial" w:hAnsi="Arial" w:cs="Arial"/>
          <w:sz w:val="20"/>
          <w:szCs w:val="20"/>
          <w:lang w:eastAsia="en-US"/>
        </w:rPr>
      </w:pPr>
      <w:r w:rsidRPr="003C00E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C475F3C" w14:textId="77777777" w:rsidR="003C00EE" w:rsidRPr="003C00EE" w:rsidRDefault="003C00EE" w:rsidP="003C00EE">
      <w:pPr>
        <w:spacing w:line="260" w:lineRule="atLeast"/>
        <w:jc w:val="both"/>
        <w:rPr>
          <w:rFonts w:ascii="Arial" w:hAnsi="Arial" w:cs="Arial"/>
          <w:sz w:val="20"/>
          <w:szCs w:val="20"/>
          <w:lang w:eastAsia="en-US"/>
        </w:rPr>
      </w:pPr>
    </w:p>
    <w:p w14:paraId="391D552B" w14:textId="77777777" w:rsidR="003C00EE" w:rsidRPr="003C00EE" w:rsidRDefault="003C00EE" w:rsidP="000A1457">
      <w:pPr>
        <w:spacing w:line="260" w:lineRule="atLeast"/>
        <w:jc w:val="center"/>
        <w:rPr>
          <w:rFonts w:ascii="Arial" w:hAnsi="Arial" w:cs="Arial"/>
          <w:sz w:val="20"/>
          <w:szCs w:val="20"/>
          <w:lang w:eastAsia="en-US"/>
        </w:rPr>
      </w:pPr>
      <w:r w:rsidRPr="003C00EE">
        <w:rPr>
          <w:rFonts w:ascii="Arial" w:hAnsi="Arial" w:cs="Arial"/>
          <w:sz w:val="20"/>
          <w:szCs w:val="20"/>
          <w:lang w:eastAsia="en-US"/>
        </w:rPr>
        <w:t>24. člen</w:t>
      </w:r>
    </w:p>
    <w:p w14:paraId="35591A54" w14:textId="77777777" w:rsidR="003C00EE" w:rsidRPr="003C00EE" w:rsidRDefault="003C00EE" w:rsidP="003C00EE">
      <w:pPr>
        <w:spacing w:line="260" w:lineRule="atLeast"/>
        <w:jc w:val="both"/>
        <w:rPr>
          <w:rFonts w:ascii="Arial" w:hAnsi="Arial" w:cs="Arial"/>
          <w:sz w:val="20"/>
          <w:szCs w:val="20"/>
          <w:lang w:eastAsia="en-US"/>
        </w:rPr>
      </w:pPr>
    </w:p>
    <w:p w14:paraId="3653DBD6" w14:textId="77777777" w:rsidR="00A770E3" w:rsidRPr="00A770E3" w:rsidRDefault="003C00EE" w:rsidP="00A770E3">
      <w:pPr>
        <w:spacing w:line="260" w:lineRule="atLeast"/>
        <w:jc w:val="both"/>
        <w:rPr>
          <w:rFonts w:ascii="Arial" w:hAnsi="Arial" w:cs="Arial"/>
          <w:sz w:val="20"/>
          <w:szCs w:val="20"/>
          <w:lang w:eastAsia="en-US"/>
        </w:rPr>
      </w:pPr>
      <w:r w:rsidRPr="003C00EE">
        <w:rPr>
          <w:rFonts w:ascii="Arial" w:hAnsi="Arial" w:cs="Arial"/>
          <w:sz w:val="20"/>
          <w:szCs w:val="20"/>
          <w:lang w:eastAsia="en-US"/>
        </w:rPr>
        <w:t>Pogodba je sklenjena v petih enakih izvodih, od katerih prejme izvajalec en izvod, naročnik pa štiri.</w:t>
      </w:r>
    </w:p>
    <w:p w14:paraId="4A2579FB" w14:textId="77777777" w:rsidR="00A770E3" w:rsidRPr="00A770E3" w:rsidRDefault="00A770E3" w:rsidP="00A770E3">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A770E3" w:rsidRPr="00A770E3" w14:paraId="1842B3E9" w14:textId="77777777" w:rsidTr="00A770E3">
        <w:trPr>
          <w:cantSplit/>
        </w:trPr>
        <w:tc>
          <w:tcPr>
            <w:tcW w:w="5032" w:type="dxa"/>
          </w:tcPr>
          <w:p w14:paraId="1AC578D7"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r w:rsidRPr="00A770E3">
              <w:rPr>
                <w:rFonts w:ascii="Arial" w:hAnsi="Arial" w:cs="Arial"/>
                <w:sz w:val="20"/>
                <w:szCs w:val="20"/>
                <w:lang w:eastAsia="en-US"/>
              </w:rPr>
              <w:t>IZVAJALEC:</w:t>
            </w:r>
          </w:p>
          <w:p w14:paraId="24B97DBD"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p>
          <w:p w14:paraId="7B1986E3"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r w:rsidRPr="00A770E3">
              <w:rPr>
                <w:rFonts w:ascii="Arial" w:hAnsi="Arial" w:cs="Arial"/>
                <w:sz w:val="20"/>
                <w:szCs w:val="20"/>
                <w:lang w:eastAsia="en-US"/>
              </w:rPr>
              <w:t>________________________________</w:t>
            </w:r>
          </w:p>
          <w:p w14:paraId="1D589A65"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p>
          <w:p w14:paraId="6B27C5C4"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r w:rsidRPr="00A770E3">
              <w:rPr>
                <w:rFonts w:ascii="Arial" w:hAnsi="Arial" w:cs="Arial"/>
                <w:sz w:val="20"/>
                <w:szCs w:val="20"/>
                <w:lang w:eastAsia="en-US"/>
              </w:rPr>
              <w:t>Datum in kraj:_____________________</w:t>
            </w:r>
          </w:p>
          <w:p w14:paraId="6FDAEF6E"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p>
          <w:p w14:paraId="3D203949"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p>
          <w:p w14:paraId="184275C5"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r w:rsidRPr="00A770E3">
              <w:rPr>
                <w:rFonts w:ascii="Arial" w:hAnsi="Arial" w:cs="Arial"/>
                <w:sz w:val="20"/>
                <w:szCs w:val="20"/>
                <w:lang w:eastAsia="en-US"/>
              </w:rPr>
              <w:t>________, direktor</w:t>
            </w:r>
          </w:p>
          <w:p w14:paraId="48ACCEA6"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p>
          <w:p w14:paraId="2880861B"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r w:rsidRPr="00A770E3">
              <w:rPr>
                <w:rFonts w:ascii="Arial" w:hAnsi="Arial" w:cs="Arial"/>
                <w:sz w:val="20"/>
                <w:szCs w:val="20"/>
                <w:lang w:eastAsia="en-US"/>
              </w:rPr>
              <w:t>____________________________</w:t>
            </w:r>
          </w:p>
        </w:tc>
        <w:tc>
          <w:tcPr>
            <w:tcW w:w="4178" w:type="dxa"/>
          </w:tcPr>
          <w:p w14:paraId="65A57E71" w14:textId="77777777" w:rsidR="00A770E3" w:rsidRPr="00A770E3" w:rsidRDefault="00A770E3" w:rsidP="00A770E3">
            <w:pPr>
              <w:spacing w:line="260" w:lineRule="atLeast"/>
              <w:rPr>
                <w:rFonts w:ascii="Arial" w:hAnsi="Arial" w:cs="Arial"/>
                <w:sz w:val="20"/>
                <w:szCs w:val="20"/>
                <w:lang w:eastAsia="en-US"/>
              </w:rPr>
            </w:pPr>
            <w:r w:rsidRPr="00A770E3">
              <w:rPr>
                <w:rFonts w:ascii="Arial" w:hAnsi="Arial" w:cs="Arial"/>
                <w:sz w:val="20"/>
                <w:szCs w:val="20"/>
                <w:lang w:eastAsia="en-US"/>
              </w:rPr>
              <w:t>NAROČNIK:</w:t>
            </w:r>
          </w:p>
          <w:p w14:paraId="18F09D94" w14:textId="77777777" w:rsidR="00A770E3" w:rsidRPr="00A770E3" w:rsidRDefault="00A770E3" w:rsidP="00A770E3">
            <w:pPr>
              <w:spacing w:line="260" w:lineRule="atLeast"/>
              <w:rPr>
                <w:rFonts w:ascii="Arial" w:hAnsi="Arial" w:cs="Arial"/>
                <w:sz w:val="20"/>
                <w:szCs w:val="20"/>
                <w:lang w:eastAsia="en-US"/>
              </w:rPr>
            </w:pPr>
          </w:p>
          <w:p w14:paraId="61D9F926" w14:textId="77777777" w:rsidR="00A770E3" w:rsidRPr="00A770E3" w:rsidRDefault="00A770E3" w:rsidP="00A770E3">
            <w:pPr>
              <w:spacing w:line="260" w:lineRule="atLeast"/>
              <w:rPr>
                <w:rFonts w:ascii="Arial" w:hAnsi="Arial" w:cs="Arial"/>
                <w:sz w:val="20"/>
                <w:szCs w:val="20"/>
                <w:lang w:eastAsia="en-US"/>
              </w:rPr>
            </w:pPr>
            <w:r w:rsidRPr="00A770E3">
              <w:rPr>
                <w:rFonts w:ascii="Arial" w:hAnsi="Arial" w:cs="Arial"/>
                <w:sz w:val="20"/>
                <w:szCs w:val="20"/>
                <w:lang w:eastAsia="en-US"/>
              </w:rPr>
              <w:t xml:space="preserve">Ministrstvo za infrastrukturo </w:t>
            </w:r>
          </w:p>
          <w:p w14:paraId="02382477" w14:textId="367EFC63" w:rsidR="00A770E3" w:rsidRPr="00A770E3" w:rsidRDefault="00E055BA" w:rsidP="00A770E3">
            <w:pPr>
              <w:spacing w:line="260" w:lineRule="atLeast"/>
              <w:rPr>
                <w:rFonts w:ascii="Arial" w:hAnsi="Arial" w:cs="Arial"/>
                <w:sz w:val="20"/>
                <w:szCs w:val="20"/>
                <w:lang w:eastAsia="en-US"/>
              </w:rPr>
            </w:pPr>
            <w:r>
              <w:rPr>
                <w:rFonts w:ascii="Arial" w:hAnsi="Arial" w:cs="Arial"/>
                <w:sz w:val="20"/>
                <w:szCs w:val="20"/>
                <w:lang w:eastAsia="en-US"/>
              </w:rPr>
              <w:t>Tržaška cesta 19</w:t>
            </w:r>
            <w:r w:rsidR="00A770E3" w:rsidRPr="00A770E3">
              <w:rPr>
                <w:rFonts w:ascii="Arial" w:hAnsi="Arial" w:cs="Arial"/>
                <w:sz w:val="20"/>
                <w:szCs w:val="20"/>
                <w:lang w:eastAsia="en-US"/>
              </w:rPr>
              <w:t>, 1</w:t>
            </w:r>
            <w:r w:rsidR="001D0FF0">
              <w:rPr>
                <w:rFonts w:ascii="Arial" w:hAnsi="Arial" w:cs="Arial"/>
                <w:sz w:val="20"/>
                <w:szCs w:val="20"/>
                <w:lang w:eastAsia="en-US"/>
              </w:rPr>
              <w:t>000</w:t>
            </w:r>
            <w:r w:rsidR="00A770E3" w:rsidRPr="00A770E3">
              <w:rPr>
                <w:rFonts w:ascii="Arial" w:hAnsi="Arial" w:cs="Arial"/>
                <w:sz w:val="20"/>
                <w:szCs w:val="20"/>
                <w:lang w:eastAsia="en-US"/>
              </w:rPr>
              <w:t xml:space="preserve"> Ljubljana</w:t>
            </w:r>
          </w:p>
          <w:p w14:paraId="3EDB8DCC" w14:textId="77777777" w:rsidR="00A770E3" w:rsidRPr="00A770E3" w:rsidRDefault="00A770E3" w:rsidP="00A770E3">
            <w:pPr>
              <w:spacing w:line="260" w:lineRule="atLeast"/>
              <w:rPr>
                <w:rFonts w:ascii="Arial" w:hAnsi="Arial" w:cs="Arial"/>
                <w:sz w:val="20"/>
                <w:szCs w:val="20"/>
                <w:lang w:eastAsia="en-US"/>
              </w:rPr>
            </w:pPr>
          </w:p>
          <w:p w14:paraId="07DB972B" w14:textId="77777777" w:rsidR="00A770E3" w:rsidRPr="00A770E3" w:rsidRDefault="00A770E3" w:rsidP="00A770E3">
            <w:pPr>
              <w:spacing w:line="260" w:lineRule="atLeast"/>
              <w:rPr>
                <w:rFonts w:ascii="Arial" w:hAnsi="Arial" w:cs="Arial"/>
                <w:sz w:val="20"/>
                <w:szCs w:val="20"/>
                <w:lang w:eastAsia="en-US"/>
              </w:rPr>
            </w:pPr>
          </w:p>
          <w:p w14:paraId="0E42FEC0" w14:textId="77777777" w:rsidR="00A770E3" w:rsidRPr="00A770E3" w:rsidRDefault="00A770E3" w:rsidP="00A770E3">
            <w:pPr>
              <w:spacing w:line="260" w:lineRule="atLeast"/>
              <w:rPr>
                <w:rFonts w:ascii="Arial" w:hAnsi="Arial" w:cs="Arial"/>
                <w:sz w:val="20"/>
                <w:szCs w:val="20"/>
                <w:lang w:eastAsia="en-US"/>
              </w:rPr>
            </w:pPr>
            <w:r w:rsidRPr="00A770E3">
              <w:rPr>
                <w:rFonts w:ascii="Arial" w:hAnsi="Arial" w:cs="Arial"/>
                <w:sz w:val="20"/>
                <w:szCs w:val="20"/>
                <w:lang w:eastAsia="en-US"/>
              </w:rPr>
              <w:t>Datum in kraj:____________________</w:t>
            </w:r>
          </w:p>
          <w:p w14:paraId="3B33D315" w14:textId="77777777" w:rsidR="00A770E3" w:rsidRPr="00A770E3" w:rsidRDefault="00A770E3" w:rsidP="00A770E3">
            <w:pPr>
              <w:spacing w:line="260" w:lineRule="atLeast"/>
              <w:rPr>
                <w:rFonts w:ascii="Arial" w:hAnsi="Arial" w:cs="Arial"/>
                <w:sz w:val="20"/>
                <w:szCs w:val="20"/>
                <w:lang w:eastAsia="en-US"/>
              </w:rPr>
            </w:pPr>
          </w:p>
          <w:p w14:paraId="4E35A378" w14:textId="77777777" w:rsidR="00A770E3" w:rsidRPr="00A770E3" w:rsidRDefault="00A770E3" w:rsidP="00A770E3">
            <w:pPr>
              <w:spacing w:line="260" w:lineRule="atLeast"/>
              <w:rPr>
                <w:rFonts w:ascii="Arial" w:hAnsi="Arial" w:cs="Arial"/>
                <w:sz w:val="20"/>
                <w:szCs w:val="20"/>
                <w:lang w:eastAsia="en-US"/>
              </w:rPr>
            </w:pPr>
          </w:p>
          <w:p w14:paraId="7ACD206F" w14:textId="77777777" w:rsidR="00A770E3" w:rsidRPr="00A770E3" w:rsidRDefault="00A770E3" w:rsidP="00A770E3">
            <w:pPr>
              <w:spacing w:line="260" w:lineRule="atLeast"/>
              <w:rPr>
                <w:rFonts w:ascii="Arial" w:hAnsi="Arial" w:cs="Arial"/>
                <w:sz w:val="20"/>
                <w:szCs w:val="20"/>
                <w:lang w:eastAsia="en-US"/>
              </w:rPr>
            </w:pPr>
            <w:r w:rsidRPr="00A770E3">
              <w:rPr>
                <w:rFonts w:ascii="Arial" w:hAnsi="Arial" w:cs="Arial"/>
                <w:sz w:val="20"/>
                <w:szCs w:val="20"/>
                <w:lang w:eastAsia="en-US"/>
              </w:rPr>
              <w:t xml:space="preserve">mag. </w:t>
            </w:r>
            <w:r w:rsidR="00BA0437">
              <w:rPr>
                <w:rFonts w:ascii="Arial" w:hAnsi="Arial" w:cs="Arial"/>
                <w:sz w:val="20"/>
                <w:szCs w:val="20"/>
                <w:lang w:eastAsia="en-US"/>
              </w:rPr>
              <w:t>Alenka Bratušek</w:t>
            </w:r>
            <w:r w:rsidRPr="00A770E3">
              <w:rPr>
                <w:rFonts w:ascii="Arial" w:hAnsi="Arial" w:cs="Arial"/>
                <w:sz w:val="20"/>
                <w:szCs w:val="20"/>
                <w:lang w:eastAsia="en-US"/>
              </w:rPr>
              <w:t>, ministr</w:t>
            </w:r>
            <w:r w:rsidR="00BA0437">
              <w:rPr>
                <w:rFonts w:ascii="Arial" w:hAnsi="Arial" w:cs="Arial"/>
                <w:sz w:val="20"/>
                <w:szCs w:val="20"/>
                <w:lang w:eastAsia="en-US"/>
              </w:rPr>
              <w:t>ica</w:t>
            </w:r>
          </w:p>
          <w:p w14:paraId="2A624D78" w14:textId="77777777" w:rsidR="00A770E3" w:rsidRPr="00A770E3" w:rsidRDefault="00A770E3" w:rsidP="00A770E3">
            <w:pPr>
              <w:spacing w:line="260" w:lineRule="atLeast"/>
              <w:rPr>
                <w:rFonts w:ascii="Arial" w:hAnsi="Arial" w:cs="Arial"/>
                <w:sz w:val="20"/>
                <w:szCs w:val="20"/>
                <w:lang w:eastAsia="en-US"/>
              </w:rPr>
            </w:pPr>
            <w:r w:rsidRPr="00A770E3">
              <w:rPr>
                <w:rFonts w:ascii="Arial" w:hAnsi="Arial" w:cs="Arial"/>
                <w:sz w:val="20"/>
                <w:szCs w:val="20"/>
                <w:lang w:eastAsia="en-US"/>
              </w:rPr>
              <w:t>________________________________</w:t>
            </w:r>
          </w:p>
        </w:tc>
      </w:tr>
    </w:tbl>
    <w:p w14:paraId="51FCB7C7" w14:textId="77777777" w:rsidR="00A770E3" w:rsidRPr="00A770E3" w:rsidRDefault="00A770E3" w:rsidP="00A770E3">
      <w:pPr>
        <w:spacing w:line="288" w:lineRule="auto"/>
        <w:rPr>
          <w:rFonts w:ascii="Arial" w:hAnsi="Arial" w:cs="Arial"/>
          <w:sz w:val="20"/>
          <w:szCs w:val="20"/>
          <w:lang w:eastAsia="en-US"/>
        </w:rPr>
      </w:pPr>
    </w:p>
    <w:p w14:paraId="672327BB" w14:textId="77777777" w:rsidR="00A770E3" w:rsidRPr="00A770E3" w:rsidRDefault="00A770E3" w:rsidP="00A770E3">
      <w:pPr>
        <w:rPr>
          <w:rFonts w:ascii="Arial" w:hAnsi="Arial" w:cs="Arial"/>
          <w:b/>
          <w:sz w:val="20"/>
          <w:szCs w:val="20"/>
          <w:lang w:eastAsia="en-US"/>
        </w:rPr>
      </w:pPr>
    </w:p>
    <w:p w14:paraId="4AB813FD" w14:textId="77777777" w:rsidR="00E9431F" w:rsidRDefault="00E9431F" w:rsidP="00E74A6D">
      <w:pPr>
        <w:spacing w:line="260" w:lineRule="atLeast"/>
        <w:jc w:val="both"/>
        <w:rPr>
          <w:rFonts w:ascii="Arial" w:hAnsi="Arial" w:cs="Arial"/>
          <w:sz w:val="20"/>
          <w:szCs w:val="20"/>
          <w:lang w:eastAsia="en-US"/>
        </w:rPr>
      </w:pPr>
    </w:p>
    <w:p w14:paraId="12E3AFB3" w14:textId="77777777" w:rsidR="007B7D31" w:rsidRDefault="007B7D31" w:rsidP="00E74A6D">
      <w:pPr>
        <w:spacing w:line="260" w:lineRule="atLeast"/>
        <w:jc w:val="both"/>
        <w:rPr>
          <w:rFonts w:ascii="Arial" w:hAnsi="Arial" w:cs="Arial"/>
          <w:sz w:val="20"/>
          <w:szCs w:val="20"/>
          <w:lang w:eastAsia="en-US"/>
        </w:rPr>
      </w:pPr>
    </w:p>
    <w:p w14:paraId="43D810E3" w14:textId="77777777" w:rsidR="007B7D31" w:rsidRDefault="007B7D31" w:rsidP="00E74A6D">
      <w:pPr>
        <w:spacing w:line="260" w:lineRule="atLeast"/>
        <w:jc w:val="both"/>
        <w:rPr>
          <w:rFonts w:ascii="Arial" w:hAnsi="Arial" w:cs="Arial"/>
          <w:sz w:val="20"/>
          <w:szCs w:val="20"/>
          <w:lang w:eastAsia="en-US"/>
        </w:rPr>
      </w:pPr>
    </w:p>
    <w:p w14:paraId="530CAA68" w14:textId="77777777" w:rsidR="007B7D31" w:rsidRDefault="007B7D31" w:rsidP="00E74A6D">
      <w:pPr>
        <w:spacing w:line="260" w:lineRule="atLeast"/>
        <w:jc w:val="both"/>
        <w:rPr>
          <w:rFonts w:ascii="Arial" w:hAnsi="Arial" w:cs="Arial"/>
          <w:sz w:val="20"/>
          <w:szCs w:val="20"/>
          <w:lang w:eastAsia="en-US"/>
        </w:rPr>
      </w:pPr>
    </w:p>
    <w:p w14:paraId="27F23EBC" w14:textId="77777777" w:rsidR="004E352A" w:rsidRDefault="004E352A" w:rsidP="00E74A6D">
      <w:pPr>
        <w:spacing w:line="260" w:lineRule="atLeast"/>
        <w:jc w:val="both"/>
        <w:rPr>
          <w:rFonts w:ascii="Arial" w:hAnsi="Arial" w:cs="Arial"/>
          <w:sz w:val="20"/>
          <w:szCs w:val="20"/>
          <w:lang w:eastAsia="en-US"/>
        </w:rPr>
      </w:pPr>
    </w:p>
    <w:p w14:paraId="135D7BCE" w14:textId="77777777" w:rsidR="004E352A" w:rsidRDefault="004E352A" w:rsidP="00E74A6D">
      <w:pPr>
        <w:spacing w:line="260" w:lineRule="atLeast"/>
        <w:jc w:val="both"/>
        <w:rPr>
          <w:rFonts w:ascii="Arial" w:hAnsi="Arial" w:cs="Arial"/>
          <w:sz w:val="20"/>
          <w:szCs w:val="20"/>
          <w:lang w:eastAsia="en-US"/>
        </w:rPr>
      </w:pPr>
    </w:p>
    <w:p w14:paraId="04634895" w14:textId="77777777" w:rsidR="004E352A" w:rsidRDefault="004E352A" w:rsidP="00E74A6D">
      <w:pPr>
        <w:spacing w:line="260" w:lineRule="atLeast"/>
        <w:jc w:val="both"/>
        <w:rPr>
          <w:rFonts w:ascii="Arial" w:hAnsi="Arial" w:cs="Arial"/>
          <w:sz w:val="20"/>
          <w:szCs w:val="20"/>
          <w:lang w:eastAsia="en-US"/>
        </w:rPr>
      </w:pPr>
    </w:p>
    <w:p w14:paraId="6FE43F30" w14:textId="77777777" w:rsidR="004E352A" w:rsidRDefault="004E352A" w:rsidP="00E74A6D">
      <w:pPr>
        <w:spacing w:line="260" w:lineRule="atLeast"/>
        <w:jc w:val="both"/>
        <w:rPr>
          <w:rFonts w:ascii="Arial" w:hAnsi="Arial" w:cs="Arial"/>
          <w:sz w:val="20"/>
          <w:szCs w:val="20"/>
          <w:lang w:eastAsia="en-US"/>
        </w:rPr>
      </w:pPr>
    </w:p>
    <w:p w14:paraId="22590415" w14:textId="77777777" w:rsidR="004E352A" w:rsidRDefault="004E352A" w:rsidP="00E74A6D">
      <w:pPr>
        <w:spacing w:line="260" w:lineRule="atLeast"/>
        <w:jc w:val="both"/>
        <w:rPr>
          <w:rFonts w:ascii="Arial" w:hAnsi="Arial" w:cs="Arial"/>
          <w:sz w:val="20"/>
          <w:szCs w:val="20"/>
          <w:lang w:eastAsia="en-US"/>
        </w:rPr>
      </w:pPr>
    </w:p>
    <w:p w14:paraId="4BFE65FB" w14:textId="77777777" w:rsidR="004E352A" w:rsidRDefault="004E352A" w:rsidP="00E74A6D">
      <w:pPr>
        <w:spacing w:line="260" w:lineRule="atLeast"/>
        <w:jc w:val="both"/>
        <w:rPr>
          <w:rFonts w:ascii="Arial" w:hAnsi="Arial" w:cs="Arial"/>
          <w:sz w:val="20"/>
          <w:szCs w:val="20"/>
          <w:lang w:eastAsia="en-US"/>
        </w:rPr>
      </w:pPr>
    </w:p>
    <w:p w14:paraId="799B2B8B" w14:textId="77777777" w:rsidR="004258C4" w:rsidRDefault="004258C4" w:rsidP="00E74A6D">
      <w:pPr>
        <w:spacing w:line="260" w:lineRule="atLeast"/>
        <w:jc w:val="both"/>
        <w:rPr>
          <w:rFonts w:ascii="Arial" w:hAnsi="Arial" w:cs="Arial"/>
          <w:sz w:val="20"/>
          <w:szCs w:val="20"/>
          <w:lang w:eastAsia="en-US"/>
        </w:rPr>
      </w:pPr>
    </w:p>
    <w:p w14:paraId="50E259C6" w14:textId="77777777" w:rsidR="004258C4" w:rsidRDefault="004258C4" w:rsidP="00E74A6D">
      <w:pPr>
        <w:spacing w:line="260" w:lineRule="atLeast"/>
        <w:jc w:val="both"/>
        <w:rPr>
          <w:rFonts w:ascii="Arial" w:hAnsi="Arial" w:cs="Arial"/>
          <w:sz w:val="20"/>
          <w:szCs w:val="20"/>
          <w:lang w:eastAsia="en-US"/>
        </w:rPr>
      </w:pPr>
    </w:p>
    <w:p w14:paraId="169AD886" w14:textId="77777777" w:rsidR="004258C4" w:rsidRDefault="004258C4" w:rsidP="00E74A6D">
      <w:pPr>
        <w:spacing w:line="260" w:lineRule="atLeast"/>
        <w:jc w:val="both"/>
        <w:rPr>
          <w:rFonts w:ascii="Arial" w:hAnsi="Arial" w:cs="Arial"/>
          <w:sz w:val="20"/>
          <w:szCs w:val="20"/>
          <w:lang w:eastAsia="en-US"/>
        </w:rPr>
      </w:pPr>
    </w:p>
    <w:p w14:paraId="4D714D1E" w14:textId="77777777" w:rsidR="004258C4" w:rsidRDefault="004258C4" w:rsidP="00E74A6D">
      <w:pPr>
        <w:spacing w:line="260" w:lineRule="atLeast"/>
        <w:jc w:val="both"/>
        <w:rPr>
          <w:rFonts w:ascii="Arial" w:hAnsi="Arial" w:cs="Arial"/>
          <w:sz w:val="20"/>
          <w:szCs w:val="20"/>
          <w:lang w:eastAsia="en-US"/>
        </w:rPr>
      </w:pPr>
    </w:p>
    <w:p w14:paraId="0EA859D5" w14:textId="77777777" w:rsidR="004258C4" w:rsidRDefault="004258C4" w:rsidP="00E74A6D">
      <w:pPr>
        <w:spacing w:line="260" w:lineRule="atLeast"/>
        <w:jc w:val="both"/>
        <w:rPr>
          <w:rFonts w:ascii="Arial" w:hAnsi="Arial" w:cs="Arial"/>
          <w:sz w:val="20"/>
          <w:szCs w:val="20"/>
          <w:lang w:eastAsia="en-US"/>
        </w:rPr>
      </w:pPr>
    </w:p>
    <w:p w14:paraId="6B8B035D" w14:textId="77777777" w:rsidR="004258C4" w:rsidRDefault="004258C4" w:rsidP="00E74A6D">
      <w:pPr>
        <w:spacing w:line="260" w:lineRule="atLeast"/>
        <w:jc w:val="both"/>
        <w:rPr>
          <w:rFonts w:ascii="Arial" w:hAnsi="Arial" w:cs="Arial"/>
          <w:sz w:val="20"/>
          <w:szCs w:val="20"/>
          <w:lang w:eastAsia="en-US"/>
        </w:rPr>
      </w:pPr>
    </w:p>
    <w:p w14:paraId="4F0CEF76" w14:textId="77777777" w:rsidR="004258C4" w:rsidRDefault="004258C4" w:rsidP="00E74A6D">
      <w:pPr>
        <w:spacing w:line="260" w:lineRule="atLeast"/>
        <w:jc w:val="both"/>
        <w:rPr>
          <w:rFonts w:ascii="Arial" w:hAnsi="Arial" w:cs="Arial"/>
          <w:sz w:val="20"/>
          <w:szCs w:val="20"/>
          <w:lang w:eastAsia="en-US"/>
        </w:rPr>
      </w:pPr>
    </w:p>
    <w:p w14:paraId="3E4B5244" w14:textId="77777777" w:rsidR="004258C4" w:rsidRDefault="004258C4" w:rsidP="00E74A6D">
      <w:pPr>
        <w:spacing w:line="260" w:lineRule="atLeast"/>
        <w:jc w:val="both"/>
        <w:rPr>
          <w:rFonts w:ascii="Arial" w:hAnsi="Arial" w:cs="Arial"/>
          <w:sz w:val="20"/>
          <w:szCs w:val="20"/>
          <w:lang w:eastAsia="en-US"/>
        </w:rPr>
      </w:pPr>
    </w:p>
    <w:p w14:paraId="6A9FD0B8" w14:textId="77777777" w:rsidR="004258C4" w:rsidRDefault="004258C4" w:rsidP="00E74A6D">
      <w:pPr>
        <w:spacing w:line="260" w:lineRule="atLeast"/>
        <w:jc w:val="both"/>
        <w:rPr>
          <w:rFonts w:ascii="Arial" w:hAnsi="Arial" w:cs="Arial"/>
          <w:sz w:val="20"/>
          <w:szCs w:val="20"/>
          <w:lang w:eastAsia="en-US"/>
        </w:rPr>
      </w:pPr>
    </w:p>
    <w:p w14:paraId="101710C4" w14:textId="77777777" w:rsidR="004258C4" w:rsidRDefault="004258C4" w:rsidP="00E74A6D">
      <w:pPr>
        <w:spacing w:line="260" w:lineRule="atLeast"/>
        <w:jc w:val="both"/>
        <w:rPr>
          <w:rFonts w:ascii="Arial" w:hAnsi="Arial" w:cs="Arial"/>
          <w:sz w:val="20"/>
          <w:szCs w:val="20"/>
          <w:lang w:eastAsia="en-US"/>
        </w:rPr>
      </w:pPr>
    </w:p>
    <w:p w14:paraId="5FEAF496" w14:textId="77777777" w:rsidR="004258C4" w:rsidRDefault="004258C4" w:rsidP="00E74A6D">
      <w:pPr>
        <w:spacing w:line="260" w:lineRule="atLeast"/>
        <w:jc w:val="both"/>
        <w:rPr>
          <w:rFonts w:ascii="Arial" w:hAnsi="Arial" w:cs="Arial"/>
          <w:sz w:val="20"/>
          <w:szCs w:val="20"/>
          <w:lang w:eastAsia="en-US"/>
        </w:rPr>
      </w:pPr>
    </w:p>
    <w:p w14:paraId="53B5FFF9" w14:textId="77777777" w:rsidR="004258C4" w:rsidRDefault="004258C4" w:rsidP="00E74A6D">
      <w:pPr>
        <w:spacing w:line="260" w:lineRule="atLeast"/>
        <w:jc w:val="both"/>
        <w:rPr>
          <w:rFonts w:ascii="Arial" w:hAnsi="Arial" w:cs="Arial"/>
          <w:sz w:val="20"/>
          <w:szCs w:val="20"/>
          <w:lang w:eastAsia="en-US"/>
        </w:rPr>
      </w:pPr>
    </w:p>
    <w:p w14:paraId="0829D95D" w14:textId="77777777" w:rsidR="004258C4" w:rsidRDefault="004258C4" w:rsidP="00E74A6D">
      <w:pPr>
        <w:spacing w:line="260" w:lineRule="atLeast"/>
        <w:jc w:val="both"/>
        <w:rPr>
          <w:rFonts w:ascii="Arial" w:hAnsi="Arial" w:cs="Arial"/>
          <w:sz w:val="20"/>
          <w:szCs w:val="20"/>
          <w:lang w:eastAsia="en-US"/>
        </w:rPr>
      </w:pPr>
    </w:p>
    <w:p w14:paraId="48847976" w14:textId="17EDBAD1" w:rsidR="00683CE7" w:rsidRDefault="00EF3639" w:rsidP="00F648B5">
      <w:pPr>
        <w:pStyle w:val="Glava"/>
        <w:jc w:val="center"/>
        <w:rPr>
          <w:rFonts w:ascii="Arial" w:hAnsi="Arial" w:cs="Arial"/>
          <w:sz w:val="16"/>
          <w:szCs w:val="16"/>
        </w:rPr>
      </w:pPr>
      <w:r w:rsidRPr="00F648B5">
        <w:rPr>
          <w:rFonts w:ascii="Arial" w:hAnsi="Arial" w:cs="Arial"/>
          <w:sz w:val="16"/>
          <w:szCs w:val="16"/>
        </w:rPr>
        <w:t>Za to publikacijo je odgovoren izključno avtor. Evropska unija ne odgovarja za kakršnokoli morebitno uporabo v njej navedenih informacij.</w:t>
      </w:r>
    </w:p>
    <w:p w14:paraId="1624ABB6" w14:textId="3C4D8B3E" w:rsidR="003D50A3" w:rsidRDefault="003D50A3" w:rsidP="00F648B5">
      <w:pPr>
        <w:pStyle w:val="Glava"/>
        <w:jc w:val="center"/>
        <w:rPr>
          <w:rFonts w:ascii="Arial" w:hAnsi="Arial" w:cs="Arial"/>
          <w:sz w:val="16"/>
          <w:szCs w:val="16"/>
        </w:rPr>
      </w:pPr>
    </w:p>
    <w:p w14:paraId="05E38AF1" w14:textId="1290122E" w:rsidR="003D50A3" w:rsidRDefault="003D50A3" w:rsidP="00F648B5">
      <w:pPr>
        <w:pStyle w:val="Glava"/>
        <w:jc w:val="center"/>
        <w:rPr>
          <w:rFonts w:ascii="Arial" w:hAnsi="Arial" w:cs="Arial"/>
          <w:sz w:val="16"/>
          <w:szCs w:val="16"/>
        </w:rPr>
      </w:pPr>
    </w:p>
    <w:p w14:paraId="3C1637C4" w14:textId="77777777" w:rsidR="003D50A3" w:rsidRPr="00F648B5" w:rsidRDefault="003D50A3" w:rsidP="00F648B5">
      <w:pPr>
        <w:pStyle w:val="Glava"/>
        <w:jc w:val="center"/>
        <w:rPr>
          <w:rFonts w:ascii="Arial" w:hAnsi="Arial" w:cs="Arial"/>
          <w:color w:val="808080" w:themeColor="background1" w:themeShade="80"/>
          <w:sz w:val="16"/>
          <w:szCs w:val="16"/>
        </w:rPr>
      </w:pPr>
    </w:p>
    <w:p w14:paraId="1D3471F2"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FB08C6">
        <w:rPr>
          <w:rFonts w:ascii="Arial" w:hAnsi="Arial" w:cs="Arial"/>
          <w:b/>
          <w:sz w:val="20"/>
          <w:szCs w:val="20"/>
          <w:lang w:eastAsia="ar-SA"/>
        </w:rPr>
        <w:t>8</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00040EBC"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2" w:name="__RefHeading__13108_758074437"/>
      <w:bookmarkStart w:id="133" w:name="_Toc534192829"/>
      <w:bookmarkStart w:id="134" w:name="_Toc534026546"/>
      <w:bookmarkEnd w:id="132"/>
      <w:r w:rsidRPr="00AF7209">
        <w:rPr>
          <w:rFonts w:ascii="Arial" w:hAnsi="Arial" w:cs="Arial"/>
          <w:b/>
          <w:bCs/>
          <w:sz w:val="16"/>
          <w:szCs w:val="16"/>
          <w:lang w:eastAsia="ar-SA"/>
        </w:rPr>
        <w:t>Obrazec zavarovanja za resnost ponudbe po EPGP-758</w:t>
      </w:r>
      <w:bookmarkEnd w:id="133"/>
      <w:bookmarkEnd w:id="134"/>
    </w:p>
    <w:p w14:paraId="36B5F027" w14:textId="77777777" w:rsidR="00AF7209" w:rsidRPr="00AF7209" w:rsidRDefault="00AF7209" w:rsidP="00AF7209">
      <w:pPr>
        <w:suppressAutoHyphens/>
        <w:spacing w:line="260" w:lineRule="atLeast"/>
        <w:rPr>
          <w:rFonts w:ascii="Arial" w:hAnsi="Arial" w:cs="Arial"/>
          <w:sz w:val="16"/>
          <w:szCs w:val="16"/>
          <w:lang w:eastAsia="ar-SA"/>
        </w:rPr>
      </w:pPr>
    </w:p>
    <w:p w14:paraId="7CCAE84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i/>
          <w:sz w:val="16"/>
          <w:szCs w:val="16"/>
          <w:lang w:eastAsia="ar-SA"/>
        </w:rPr>
        <w:t>Glava s podatki o garantu (zavarovalnici/banki)</w:t>
      </w:r>
      <w:r w:rsidRPr="00AF7209">
        <w:rPr>
          <w:rFonts w:ascii="Arial" w:hAnsi="Arial" w:cs="Arial"/>
          <w:sz w:val="16"/>
          <w:szCs w:val="16"/>
          <w:lang w:eastAsia="ar-SA"/>
        </w:rPr>
        <w:t xml:space="preserve"> </w:t>
      </w:r>
      <w:r w:rsidRPr="00AF7209">
        <w:rPr>
          <w:rFonts w:ascii="Arial" w:hAnsi="Arial" w:cs="Arial"/>
          <w:i/>
          <w:sz w:val="16"/>
          <w:szCs w:val="16"/>
          <w:lang w:eastAsia="ar-SA"/>
        </w:rPr>
        <w:t>ali SWIFT ključ</w:t>
      </w:r>
    </w:p>
    <w:p w14:paraId="0F3EBB6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4A80168" w14:textId="785AD8B0"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    </w:t>
      </w:r>
      <w:r w:rsidRPr="00AF7209">
        <w:rPr>
          <w:rFonts w:ascii="Arial" w:hAnsi="Arial" w:cs="Arial"/>
          <w:b/>
          <w:sz w:val="16"/>
          <w:szCs w:val="16"/>
          <w:lang w:eastAsia="ar-SA"/>
        </w:rPr>
        <w:t xml:space="preserve">Ministrstvo za infrastrukturo, </w:t>
      </w:r>
      <w:r w:rsidR="00B45FE5">
        <w:rPr>
          <w:rFonts w:ascii="Arial" w:hAnsi="Arial" w:cs="Arial"/>
          <w:b/>
          <w:sz w:val="16"/>
          <w:szCs w:val="16"/>
          <w:lang w:eastAsia="ar-SA"/>
        </w:rPr>
        <w:t>Tržaška cesta 19</w:t>
      </w:r>
      <w:r w:rsidRPr="00AF7209">
        <w:rPr>
          <w:rFonts w:ascii="Arial" w:hAnsi="Arial" w:cs="Arial"/>
          <w:b/>
          <w:sz w:val="16"/>
          <w:szCs w:val="16"/>
          <w:lang w:eastAsia="ar-SA"/>
        </w:rPr>
        <w:t>, Ljubljana (naročnik oz. upravičenec garancije)</w:t>
      </w:r>
    </w:p>
    <w:p w14:paraId="6C4AEC5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158AAE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Datum: </w:t>
      </w:r>
      <w:r w:rsidRPr="00AF7209">
        <w:rPr>
          <w:lang w:eastAsia="ar-SA"/>
        </w:rPr>
        <w:fldChar w:fldCharType="begin">
          <w:ffData>
            <w:name w:val=""/>
            <w:enabled/>
            <w:calcOnExit w:val="0"/>
            <w:textInput/>
          </w:ffData>
        </w:fldChar>
      </w:r>
      <w:r w:rsidRPr="00AF7209">
        <w:rPr>
          <w:lang w:eastAsia="ar-SA"/>
        </w:rPr>
        <w:instrText xml:space="preserve"> FORMTEXT </w:instrText>
      </w:r>
      <w:r w:rsidR="00D911B0">
        <w:rPr>
          <w:lang w:eastAsia="ar-SA"/>
        </w:rPr>
      </w:r>
      <w:r w:rsidR="00D911B0">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datum izdaje)</w:t>
      </w:r>
    </w:p>
    <w:p w14:paraId="11A0504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E34AC2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VRSTA ZAVAROVANJA:</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D911B0">
        <w:rPr>
          <w:lang w:eastAsia="ar-SA"/>
        </w:rPr>
      </w:r>
      <w:r w:rsidR="00D911B0">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vrsta zavarovanja: kavcijsko zavarovanje/bančna garancija)</w:t>
      </w:r>
    </w:p>
    <w:p w14:paraId="55BC3CE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8B49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ŠTEVILKA: </w:t>
      </w:r>
      <w:r w:rsidRPr="00AF7209">
        <w:rPr>
          <w:lang w:eastAsia="ar-SA"/>
        </w:rPr>
        <w:fldChar w:fldCharType="begin">
          <w:ffData>
            <w:name w:val=""/>
            <w:enabled/>
            <w:calcOnExit w:val="0"/>
            <w:textInput/>
          </w:ffData>
        </w:fldChar>
      </w:r>
      <w:r w:rsidRPr="00AF7209">
        <w:rPr>
          <w:lang w:eastAsia="ar-SA"/>
        </w:rPr>
        <w:instrText xml:space="preserve"> FORMTEXT </w:instrText>
      </w:r>
      <w:r w:rsidR="00D911B0">
        <w:rPr>
          <w:lang w:eastAsia="ar-SA"/>
        </w:rPr>
      </w:r>
      <w:r w:rsidR="00D911B0">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številka zavarovanja)</w:t>
      </w:r>
    </w:p>
    <w:p w14:paraId="7EB4124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D2E852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GARANT:</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D911B0">
        <w:rPr>
          <w:lang w:eastAsia="ar-SA"/>
        </w:rPr>
      </w:r>
      <w:r w:rsidR="00D911B0">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zavarovalnice/banke v kraju izdaje)</w:t>
      </w:r>
    </w:p>
    <w:p w14:paraId="5CB66B0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D35BBA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NAROČNIK: </w:t>
      </w:r>
      <w:r w:rsidRPr="00AF7209">
        <w:rPr>
          <w:lang w:eastAsia="ar-SA"/>
        </w:rPr>
        <w:fldChar w:fldCharType="begin">
          <w:ffData>
            <w:name w:val=""/>
            <w:enabled/>
            <w:calcOnExit w:val="0"/>
            <w:textInput/>
          </w:ffData>
        </w:fldChar>
      </w:r>
      <w:r w:rsidRPr="00AF7209">
        <w:rPr>
          <w:lang w:eastAsia="ar-SA"/>
        </w:rPr>
        <w:instrText xml:space="preserve"> FORMTEXT </w:instrText>
      </w:r>
      <w:r w:rsidR="00D911B0">
        <w:rPr>
          <w:lang w:eastAsia="ar-SA"/>
        </w:rPr>
      </w:r>
      <w:r w:rsidR="00D911B0">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naročnika zavarovanja, tj. kandidata oziroma ponudnika v postopku javnega naročanja)</w:t>
      </w:r>
    </w:p>
    <w:p w14:paraId="716D892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2347F6F" w14:textId="095C94A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UPRAVIČENEC:</w:t>
      </w:r>
      <w:r w:rsidRPr="00AF7209">
        <w:rPr>
          <w:rFonts w:ascii="Arial" w:hAnsi="Arial" w:cs="Arial"/>
          <w:sz w:val="16"/>
          <w:szCs w:val="16"/>
          <w:lang w:eastAsia="ar-SA"/>
        </w:rPr>
        <w:t xml:space="preserve"> </w:t>
      </w:r>
      <w:r w:rsidRPr="00AF7209">
        <w:rPr>
          <w:rFonts w:ascii="Arial" w:hAnsi="Arial" w:cs="Arial"/>
          <w:b/>
          <w:sz w:val="16"/>
          <w:szCs w:val="16"/>
          <w:lang w:eastAsia="ar-SA"/>
        </w:rPr>
        <w:t xml:space="preserve">Ministrstvo za infrastrukturo, </w:t>
      </w:r>
      <w:r w:rsidR="000936D0">
        <w:rPr>
          <w:rFonts w:ascii="Arial" w:hAnsi="Arial" w:cs="Arial"/>
          <w:b/>
          <w:sz w:val="16"/>
          <w:szCs w:val="16"/>
          <w:lang w:eastAsia="ar-SA"/>
        </w:rPr>
        <w:t>Tržaška cesta 19</w:t>
      </w:r>
      <w:r w:rsidRPr="00AF7209">
        <w:rPr>
          <w:rFonts w:ascii="Arial" w:hAnsi="Arial" w:cs="Arial"/>
          <w:b/>
          <w:sz w:val="16"/>
          <w:szCs w:val="16"/>
          <w:lang w:eastAsia="ar-SA"/>
        </w:rPr>
        <w:t xml:space="preserve">, </w:t>
      </w:r>
      <w:r w:rsidR="00FB08C6">
        <w:rPr>
          <w:rFonts w:ascii="Arial" w:hAnsi="Arial" w:cs="Arial"/>
          <w:b/>
          <w:sz w:val="16"/>
          <w:szCs w:val="16"/>
          <w:lang w:eastAsia="ar-SA"/>
        </w:rPr>
        <w:t xml:space="preserve">1000 </w:t>
      </w:r>
      <w:r w:rsidRPr="00AF7209">
        <w:rPr>
          <w:rFonts w:ascii="Arial" w:hAnsi="Arial" w:cs="Arial"/>
          <w:b/>
          <w:sz w:val="16"/>
          <w:szCs w:val="16"/>
          <w:lang w:eastAsia="ar-SA"/>
        </w:rPr>
        <w:t>Ljubljana</w:t>
      </w:r>
    </w:p>
    <w:p w14:paraId="0309710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C412F99" w14:textId="77777777" w:rsidR="00A74B5C" w:rsidRPr="000159A1" w:rsidRDefault="00AF7209" w:rsidP="00F1771F">
      <w:pPr>
        <w:spacing w:line="260" w:lineRule="atLeast"/>
        <w:jc w:val="both"/>
        <w:rPr>
          <w:rFonts w:ascii="Arial" w:hAnsi="Arial" w:cs="Arial"/>
          <w:b/>
          <w:sz w:val="16"/>
          <w:szCs w:val="16"/>
          <w:lang w:eastAsia="ar-SA"/>
        </w:rPr>
      </w:pPr>
      <w:r w:rsidRPr="00AF7209">
        <w:rPr>
          <w:rFonts w:ascii="Arial" w:hAnsi="Arial" w:cs="Arial"/>
          <w:b/>
          <w:sz w:val="16"/>
          <w:szCs w:val="16"/>
          <w:lang w:eastAsia="ar-SA"/>
        </w:rPr>
        <w:t xml:space="preserve">OSNOVNI POSEL: </w:t>
      </w:r>
      <w:r w:rsidRPr="00AF7209">
        <w:rPr>
          <w:rFonts w:ascii="Arial" w:hAnsi="Arial" w:cs="Arial"/>
          <w:sz w:val="16"/>
          <w:szCs w:val="16"/>
          <w:lang w:eastAsia="ar-SA"/>
        </w:rPr>
        <w:t>obveznost naročnika zavarovanja iz njegove ponudbe, predložene v postopku javnega</w:t>
      </w:r>
      <w:r w:rsidR="00A74B5C">
        <w:rPr>
          <w:rFonts w:ascii="Arial" w:hAnsi="Arial" w:cs="Arial"/>
          <w:sz w:val="16"/>
          <w:szCs w:val="16"/>
          <w:lang w:eastAsia="ar-SA"/>
        </w:rPr>
        <w:t xml:space="preserve"> </w:t>
      </w:r>
      <w:r w:rsidR="00A74B5C" w:rsidRPr="00A74B5C">
        <w:rPr>
          <w:rFonts w:ascii="Arial" w:hAnsi="Arial" w:cs="Arial"/>
          <w:b/>
          <w:sz w:val="16"/>
          <w:szCs w:val="16"/>
          <w:lang w:eastAsia="ar-SA"/>
        </w:rPr>
        <w:t>»</w:t>
      </w:r>
      <w:r w:rsidR="003C00EE">
        <w:rPr>
          <w:rFonts w:ascii="Arial" w:hAnsi="Arial" w:cs="Arial"/>
          <w:b/>
          <w:sz w:val="16"/>
          <w:szCs w:val="16"/>
          <w:lang w:eastAsia="ar-SA"/>
        </w:rPr>
        <w:t>Svetovalne in izvajalske storitve inženirja na projektu NAPCORE</w:t>
      </w:r>
      <w:r w:rsidR="00F1771F">
        <w:rPr>
          <w:rFonts w:ascii="Arial" w:hAnsi="Arial" w:cs="Arial"/>
          <w:b/>
          <w:sz w:val="16"/>
          <w:szCs w:val="16"/>
          <w:lang w:eastAsia="ar-SA"/>
        </w:rPr>
        <w:t>«</w:t>
      </w:r>
    </w:p>
    <w:p w14:paraId="0BCBBA35" w14:textId="77777777" w:rsidR="00AF7209" w:rsidRPr="00AF7209"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1B3418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ZNESEK IN VALUTA</w:t>
      </w:r>
      <w:r w:rsidRPr="000D57BA">
        <w:rPr>
          <w:rFonts w:ascii="Arial" w:hAnsi="Arial" w:cs="Arial"/>
          <w:b/>
          <w:sz w:val="16"/>
          <w:szCs w:val="16"/>
          <w:lang w:eastAsia="ar-SA"/>
        </w:rPr>
        <w:t xml:space="preserve">: </w:t>
      </w:r>
      <w:r w:rsidR="007B7B9F">
        <w:rPr>
          <w:rFonts w:ascii="Arial" w:hAnsi="Arial" w:cs="Arial"/>
          <w:b/>
          <w:sz w:val="16"/>
          <w:szCs w:val="16"/>
          <w:lang w:eastAsia="ar-SA"/>
        </w:rPr>
        <w:t>9</w:t>
      </w:r>
      <w:r w:rsidRPr="009858CB">
        <w:rPr>
          <w:rFonts w:ascii="Arial" w:hAnsi="Arial" w:cs="Arial"/>
          <w:b/>
          <w:sz w:val="16"/>
          <w:szCs w:val="16"/>
          <w:lang w:eastAsia="ar-SA"/>
        </w:rPr>
        <w:t>.</w:t>
      </w:r>
      <w:r w:rsidR="00504627" w:rsidRPr="009858CB">
        <w:rPr>
          <w:rFonts w:ascii="Arial" w:hAnsi="Arial" w:cs="Arial"/>
          <w:b/>
          <w:sz w:val="16"/>
          <w:szCs w:val="16"/>
          <w:lang w:eastAsia="ar-SA"/>
        </w:rPr>
        <w:t>0</w:t>
      </w:r>
      <w:r w:rsidRPr="009858CB">
        <w:rPr>
          <w:rFonts w:ascii="Arial" w:hAnsi="Arial" w:cs="Arial"/>
          <w:b/>
          <w:sz w:val="16"/>
          <w:szCs w:val="16"/>
          <w:lang w:eastAsia="ar-SA"/>
        </w:rPr>
        <w:t>00,00 EUR</w:t>
      </w:r>
      <w:r w:rsidRPr="00AF7209">
        <w:rPr>
          <w:rFonts w:ascii="Arial" w:hAnsi="Arial" w:cs="Arial"/>
          <w:sz w:val="16"/>
          <w:szCs w:val="16"/>
          <w:lang w:eastAsia="ar-SA"/>
        </w:rPr>
        <w:t xml:space="preserve"> </w:t>
      </w:r>
    </w:p>
    <w:p w14:paraId="74E562F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1324F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LISTINE, KI JIH JE POLEG IZJAVE TREBA PRILOŽITI ZAHTEVI ZA PLAČILO IN SE IZRECNO ZAHTEVAJO V SPODNJEM BESEDILU: </w:t>
      </w:r>
      <w:r w:rsidRPr="00AF7209">
        <w:rPr>
          <w:rFonts w:ascii="Arial" w:hAnsi="Arial" w:cs="Arial"/>
          <w:i/>
          <w:sz w:val="16"/>
          <w:szCs w:val="16"/>
          <w:lang w:eastAsia="ar-SA"/>
        </w:rPr>
        <w:t>nobena</w:t>
      </w:r>
    </w:p>
    <w:p w14:paraId="3C7D828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6053F5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JEZIK V ZAHTEVANIH LISTINAH:</w:t>
      </w:r>
      <w:r w:rsidRPr="00AF7209">
        <w:rPr>
          <w:rFonts w:ascii="Arial" w:hAnsi="Arial" w:cs="Arial"/>
          <w:sz w:val="16"/>
          <w:szCs w:val="16"/>
          <w:lang w:eastAsia="ar-SA"/>
        </w:rPr>
        <w:t xml:space="preserve"> slovenski</w:t>
      </w:r>
    </w:p>
    <w:p w14:paraId="025D008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EAB6F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OBLIKA PREDLOŽITVE:</w:t>
      </w:r>
      <w:r w:rsidRPr="00AF7209">
        <w:rPr>
          <w:rFonts w:ascii="Arial" w:hAnsi="Arial" w:cs="Arial"/>
          <w:sz w:val="16"/>
          <w:szCs w:val="16"/>
          <w:lang w:eastAsia="ar-SA"/>
        </w:rPr>
        <w:t xml:space="preserve"> v papirni obliki s priporočeno pošto ali katerokoli obliko hitre pošte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D911B0">
        <w:rPr>
          <w:lang w:eastAsia="ar-SA"/>
        </w:rPr>
      </w:r>
      <w:r w:rsidR="00D911B0">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7B797C0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E9894D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KRAJ PREDLOŽITVE: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D911B0">
        <w:rPr>
          <w:lang w:eastAsia="ar-SA"/>
        </w:rPr>
      </w:r>
      <w:r w:rsidR="00D911B0">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3E9252F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Ne glede na navedeno, se predložitev papirnih listin lahko opravi v katerikoli podružnici garanta na območju Republike Slovenije. </w:t>
      </w:r>
    </w:p>
    <w:p w14:paraId="0E85D8B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FD808E0" w14:textId="2458A3C4"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DATUM VELJAVNOSTI: </w:t>
      </w:r>
      <w:r w:rsidR="003D50A3" w:rsidRPr="003D50A3">
        <w:rPr>
          <w:rFonts w:ascii="Arial" w:hAnsi="Arial" w:cs="Arial"/>
          <w:b/>
          <w:sz w:val="16"/>
          <w:szCs w:val="16"/>
          <w:lang w:eastAsia="ar-SA"/>
        </w:rPr>
        <w:t>13</w:t>
      </w:r>
      <w:r w:rsidR="00AE57C1" w:rsidRPr="003D50A3">
        <w:rPr>
          <w:rFonts w:ascii="Arial" w:hAnsi="Arial" w:cs="Arial"/>
          <w:b/>
          <w:sz w:val="16"/>
          <w:szCs w:val="16"/>
          <w:lang w:eastAsia="ar-SA"/>
        </w:rPr>
        <w:t>.</w:t>
      </w:r>
      <w:r w:rsidR="003D50A3" w:rsidRPr="003D50A3">
        <w:rPr>
          <w:rFonts w:ascii="Arial" w:hAnsi="Arial" w:cs="Arial"/>
          <w:b/>
          <w:sz w:val="16"/>
          <w:szCs w:val="16"/>
          <w:lang w:eastAsia="ar-SA"/>
        </w:rPr>
        <w:t>8</w:t>
      </w:r>
      <w:r w:rsidR="00AE57C1" w:rsidRPr="003D50A3">
        <w:rPr>
          <w:rFonts w:ascii="Arial" w:hAnsi="Arial" w:cs="Arial"/>
          <w:b/>
          <w:sz w:val="16"/>
          <w:szCs w:val="16"/>
          <w:lang w:eastAsia="ar-SA"/>
        </w:rPr>
        <w:t>.202</w:t>
      </w:r>
      <w:r w:rsidR="00C514E5" w:rsidRPr="003D50A3">
        <w:rPr>
          <w:rFonts w:ascii="Arial" w:hAnsi="Arial" w:cs="Arial"/>
          <w:b/>
          <w:sz w:val="16"/>
          <w:szCs w:val="16"/>
          <w:lang w:eastAsia="ar-SA"/>
        </w:rPr>
        <w:t>3</w:t>
      </w:r>
    </w:p>
    <w:p w14:paraId="5DD940C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297167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b/>
          <w:sz w:val="16"/>
          <w:szCs w:val="16"/>
          <w:lang w:eastAsia="ar-SA"/>
        </w:rPr>
        <w:t>STRANKA, KI JE DOLŽNA PLAČATI STROŠKE: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D911B0">
        <w:rPr>
          <w:lang w:eastAsia="ar-SA"/>
        </w:rPr>
      </w:r>
      <w:r w:rsidR="00D911B0">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naročnika zavarovanja, tj. kandidata oziroma ponudnika v postopku javnega naročanja)</w:t>
      </w:r>
    </w:p>
    <w:p w14:paraId="2945BCF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36EC1DE"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104AB2" w14:textId="77777777" w:rsidR="00AF7209" w:rsidRPr="00AF7209" w:rsidRDefault="00AF7209" w:rsidP="00AF7209">
      <w:pPr>
        <w:suppressAutoHyphens/>
        <w:spacing w:line="260" w:lineRule="atLeast"/>
        <w:jc w:val="both"/>
        <w:rPr>
          <w:rFonts w:ascii="Arial" w:hAnsi="Arial" w:cs="Arial"/>
          <w:sz w:val="16"/>
          <w:szCs w:val="16"/>
          <w:lang w:eastAsia="ar-SA"/>
        </w:rPr>
      </w:pPr>
    </w:p>
    <w:p w14:paraId="3B0E81FB"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Zavarovanje se lahko unovči iz naslednjih razlogov, ki morajo biti navedeni v izjavi upravičenca oziroma zahtevi za plačilo: </w:t>
      </w:r>
    </w:p>
    <w:p w14:paraId="369D42A4" w14:textId="77777777" w:rsidR="00AF7209" w:rsidRPr="00AF7209" w:rsidRDefault="00AF7209" w:rsidP="00DF443B">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naročnik zavarovanja je umaknil ponudbo po poteku roka za prejem ponudb ali nedopustno spremenil ponudbo v času njene veljavnosti; ali</w:t>
      </w:r>
    </w:p>
    <w:p w14:paraId="4A1259DB" w14:textId="77777777" w:rsidR="00AF7209" w:rsidRPr="00AF7209" w:rsidRDefault="00AF7209" w:rsidP="00DF443B">
      <w:pPr>
        <w:numPr>
          <w:ilvl w:val="0"/>
          <w:numId w:val="23"/>
        </w:numPr>
        <w:suppressAutoHyphens/>
        <w:spacing w:line="260" w:lineRule="atLeast"/>
        <w:rPr>
          <w:rFonts w:ascii="Arial" w:hAnsi="Arial" w:cs="Arial"/>
          <w:sz w:val="16"/>
          <w:szCs w:val="16"/>
          <w:lang w:eastAsia="ar-SA"/>
        </w:rPr>
      </w:pPr>
      <w:r w:rsidRPr="00AF7209">
        <w:rPr>
          <w:rFonts w:ascii="Arial" w:hAnsi="Arial" w:cs="Arial"/>
          <w:sz w:val="16"/>
          <w:szCs w:val="16"/>
          <w:lang w:eastAsia="ar-SA"/>
        </w:rPr>
        <w:t>če ponudnik na poziv naročnika ni pravočasno (torej v roku, ki ga je določil naročnik) dostavil zahtevanega podaljšanja zavarovanja za resnost ponudbe; ali</w:t>
      </w:r>
    </w:p>
    <w:p w14:paraId="3D0DFCF4" w14:textId="77777777" w:rsidR="00AF7209" w:rsidRPr="00AF7209" w:rsidRDefault="00AF7209" w:rsidP="00DF443B">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na poziv upravičenca ni podpisal pogodbe; ali</w:t>
      </w:r>
    </w:p>
    <w:p w14:paraId="5CADE0AD" w14:textId="77777777" w:rsidR="00AF7209" w:rsidRPr="00AF7209" w:rsidRDefault="00AF7209" w:rsidP="00DF443B">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ni predložil zavarovanja za dobro izvedbo pogodbenih obveznosti v skladu s pogoji naročila.</w:t>
      </w:r>
    </w:p>
    <w:p w14:paraId="159123FE"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lastRenderedPageBreak/>
        <w:t>Katerokoli zahtevo za plačilo po tem zavarovanju moramo prejeti na datum veljavnosti zavarovanja ali pred njim v zgoraj navedenem kraju predložitve.</w:t>
      </w:r>
    </w:p>
    <w:p w14:paraId="7C1E8443" w14:textId="77777777" w:rsidR="00AF7209" w:rsidRPr="00AF7209" w:rsidRDefault="00AF7209" w:rsidP="00AF7209">
      <w:pPr>
        <w:suppressAutoHyphens/>
        <w:spacing w:line="260" w:lineRule="atLeast"/>
        <w:jc w:val="both"/>
        <w:rPr>
          <w:rFonts w:ascii="Arial" w:hAnsi="Arial" w:cs="Arial"/>
          <w:sz w:val="16"/>
          <w:szCs w:val="16"/>
          <w:lang w:eastAsia="ar-SA"/>
        </w:rPr>
      </w:pPr>
    </w:p>
    <w:p w14:paraId="39C4F900"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Morebitne spore v zvezi s tem zavarovanjem rešuje stvarno pristojno sodišče v Ljubljani po slovenskem pravu.</w:t>
      </w:r>
    </w:p>
    <w:p w14:paraId="549135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CA4AF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Za to zavarovanje veljajo Enotna pravila za garancije na poziv (EPGP) revizija iz leta 2010, izdana pri MTZ pod št. 758.</w:t>
      </w:r>
    </w:p>
    <w:p w14:paraId="28AB073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01A1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A352FF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 xml:space="preserve">          garant</w:t>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(žig in podpis)</w:t>
      </w:r>
    </w:p>
    <w:p w14:paraId="157E8B4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2B2B7A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3C61B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07DF12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A99B4D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5BC95F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ED2257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EF3D59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B55E4C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935DDA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286826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57EC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E1CD46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30D844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8978FB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9718B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3FF59B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21E8B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E9C4D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C32536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1B5D58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7CD90B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35427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440A2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F4741A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BAF882D"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80809A1"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76632D0"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B840CA"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59A3616"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819C660"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DC4FA7"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1E8A066"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5E1DA7"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9A47D24" w14:textId="77777777" w:rsidR="00855D1B" w:rsidRPr="00AF7209" w:rsidRDefault="00855D1B" w:rsidP="004270E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rPr>
          <w:rFonts w:ascii="Arial" w:hAnsi="Arial" w:cs="Arial"/>
          <w:sz w:val="16"/>
          <w:szCs w:val="16"/>
          <w:lang w:eastAsia="ar-SA"/>
        </w:rPr>
      </w:pPr>
    </w:p>
    <w:p w14:paraId="7661A70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B51359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81ECDA"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AF7209">
        <w:rPr>
          <w:rFonts w:ascii="Arial" w:hAnsi="Arial" w:cs="Arial"/>
          <w:sz w:val="16"/>
          <w:szCs w:val="16"/>
          <w:lang w:eastAsia="ar-SA"/>
        </w:rPr>
        <w:t>Opozorilo (ni del vzorca finančnega zavarovanja):</w:t>
      </w:r>
    </w:p>
    <w:p w14:paraId="34681880"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20"/>
          <w:szCs w:val="20"/>
          <w:lang w:eastAsia="ar-SA"/>
        </w:rPr>
      </w:pPr>
      <w:r w:rsidRPr="00AF7209">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D911B0">
        <w:rPr>
          <w:lang w:eastAsia="ar-SA"/>
        </w:rPr>
      </w:r>
      <w:r w:rsidR="00D911B0">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1880ADE9" w14:textId="77777777" w:rsidR="00080025" w:rsidRDefault="00080025" w:rsidP="00E74A6D">
      <w:pPr>
        <w:spacing w:line="288" w:lineRule="auto"/>
        <w:rPr>
          <w:rFonts w:ascii="Arial" w:hAnsi="Arial" w:cs="Arial"/>
          <w:sz w:val="20"/>
          <w:szCs w:val="20"/>
          <w:lang w:eastAsia="en-US"/>
        </w:rPr>
      </w:pPr>
    </w:p>
    <w:p w14:paraId="1B9C7B18" w14:textId="77777777" w:rsidR="00943CF2" w:rsidRDefault="00943CF2" w:rsidP="00E74A6D">
      <w:pPr>
        <w:spacing w:line="288" w:lineRule="auto"/>
        <w:rPr>
          <w:rFonts w:ascii="Arial" w:hAnsi="Arial" w:cs="Arial"/>
          <w:sz w:val="20"/>
          <w:szCs w:val="20"/>
          <w:lang w:eastAsia="en-US"/>
        </w:rPr>
      </w:pPr>
    </w:p>
    <w:p w14:paraId="5D2B0B14" w14:textId="77777777" w:rsidR="00943CF2" w:rsidRDefault="00943CF2" w:rsidP="00E74A6D">
      <w:pPr>
        <w:spacing w:line="288" w:lineRule="auto"/>
        <w:rPr>
          <w:rFonts w:ascii="Arial" w:hAnsi="Arial" w:cs="Arial"/>
          <w:sz w:val="20"/>
          <w:szCs w:val="20"/>
          <w:lang w:eastAsia="en-US"/>
        </w:rPr>
      </w:pPr>
    </w:p>
    <w:p w14:paraId="5754E36B" w14:textId="77777777" w:rsidR="00197CE8" w:rsidRDefault="00197CE8" w:rsidP="00E74A6D">
      <w:pPr>
        <w:spacing w:line="288" w:lineRule="auto"/>
        <w:rPr>
          <w:rFonts w:ascii="Arial" w:hAnsi="Arial" w:cs="Arial"/>
          <w:sz w:val="20"/>
          <w:szCs w:val="20"/>
          <w:lang w:eastAsia="en-US"/>
        </w:rPr>
      </w:pPr>
    </w:p>
    <w:p w14:paraId="6EA561F3" w14:textId="77777777" w:rsidR="00943CF2" w:rsidRPr="00161C6E" w:rsidRDefault="00943CF2" w:rsidP="00E74A6D">
      <w:pPr>
        <w:spacing w:line="288" w:lineRule="auto"/>
        <w:rPr>
          <w:rFonts w:ascii="Arial" w:hAnsi="Arial" w:cs="Arial"/>
          <w:sz w:val="20"/>
          <w:szCs w:val="20"/>
          <w:lang w:eastAsia="en-US"/>
        </w:rPr>
      </w:pPr>
    </w:p>
    <w:p w14:paraId="59AB9E90" w14:textId="77777777"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FB08C6">
        <w:rPr>
          <w:rFonts w:ascii="Arial" w:hAnsi="Arial" w:cs="Arial"/>
          <w:b/>
          <w:sz w:val="20"/>
          <w:szCs w:val="20"/>
          <w:lang w:eastAsia="en-US"/>
        </w:rPr>
        <w:t>8</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27EEDABF"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5" w:name="_Toc534026547"/>
      <w:bookmarkStart w:id="136" w:name="_Toc534192830"/>
      <w:r w:rsidRPr="00161C6E">
        <w:rPr>
          <w:rFonts w:ascii="Arial" w:hAnsi="Arial" w:cs="Arial"/>
          <w:b/>
          <w:bCs/>
          <w:sz w:val="16"/>
          <w:szCs w:val="16"/>
          <w:lang w:eastAsia="en-US"/>
        </w:rPr>
        <w:t>Obrazec zavarovanja za dobro izvedbo pogodbenih obveznosti po EPGP-758</w:t>
      </w:r>
      <w:bookmarkEnd w:id="135"/>
      <w:bookmarkEnd w:id="136"/>
    </w:p>
    <w:p w14:paraId="114AA276"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74750D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05F66A3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9553C02" w14:textId="4B92956E"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B45FE5">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35EC00E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9EA7DA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3E30ED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8BD17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392E5DA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2CACC3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90A4FC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BA426D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0371F4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B8AF3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592593A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19DADD5" w14:textId="5436F1CE"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0936D0">
        <w:rPr>
          <w:rFonts w:ascii="Arial" w:hAnsi="Arial" w:cs="Arial"/>
          <w:b/>
          <w:sz w:val="16"/>
          <w:szCs w:val="16"/>
          <w:lang w:eastAsia="en-US"/>
        </w:rPr>
        <w:t>Tržaška cesta 19</w:t>
      </w:r>
      <w:r w:rsidRPr="00161C6E">
        <w:rPr>
          <w:rFonts w:ascii="Arial" w:hAnsi="Arial" w:cs="Arial"/>
          <w:b/>
          <w:sz w:val="16"/>
          <w:szCs w:val="16"/>
          <w:lang w:eastAsia="en-US"/>
        </w:rPr>
        <w:t>, Ljubljana</w:t>
      </w:r>
    </w:p>
    <w:p w14:paraId="6922812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BC14E31" w14:textId="77777777" w:rsidR="00E74A6D" w:rsidRPr="00F1771F" w:rsidRDefault="00E74A6D" w:rsidP="000159A1">
      <w:pPr>
        <w:spacing w:line="260" w:lineRule="atLeast"/>
        <w:jc w:val="both"/>
        <w:rPr>
          <w:rFonts w:ascii="Arial" w:hAnsi="Arial" w:cs="Arial"/>
          <w:b/>
          <w:bCs/>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3C00EE">
        <w:rPr>
          <w:rFonts w:ascii="Arial" w:hAnsi="Arial" w:cs="Arial"/>
          <w:b/>
          <w:sz w:val="16"/>
          <w:szCs w:val="16"/>
          <w:lang w:eastAsia="en-US"/>
        </w:rPr>
        <w:t>Svetovalne in izvajalske storitve inženirja na projektu NAPCORE</w:t>
      </w:r>
      <w:r w:rsidR="00D65ACA" w:rsidRPr="00A74B5C">
        <w:rPr>
          <w:rFonts w:ascii="Arial" w:hAnsi="Arial" w:cs="Arial"/>
          <w:b/>
          <w:sz w:val="16"/>
          <w:szCs w:val="16"/>
          <w:lang w:eastAsia="en-US"/>
        </w:rPr>
        <w:t>«.</w:t>
      </w:r>
    </w:p>
    <w:p w14:paraId="71E1A143"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7F4841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7A7C773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3F570F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49FC59D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10ECB2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5F95107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4A5184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7CA0D8A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1A41A2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4F8CB09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635EBFC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44F0475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50ED3C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824C29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75490F5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0EDE4E35"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6AF364" w14:textId="77777777" w:rsidR="00E74A6D" w:rsidRPr="00161C6E" w:rsidRDefault="00E74A6D" w:rsidP="00E74A6D">
      <w:pPr>
        <w:spacing w:line="260" w:lineRule="atLeast"/>
        <w:jc w:val="both"/>
        <w:rPr>
          <w:rFonts w:ascii="Arial" w:hAnsi="Arial" w:cs="Arial"/>
          <w:sz w:val="16"/>
          <w:szCs w:val="16"/>
          <w:lang w:eastAsia="en-US"/>
        </w:rPr>
      </w:pPr>
    </w:p>
    <w:p w14:paraId="7F07F647"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6F7FEF69"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1A1090FF" w14:textId="77777777" w:rsidR="00E74A6D" w:rsidRPr="00161C6E" w:rsidRDefault="00E74A6D" w:rsidP="00E74A6D">
      <w:pPr>
        <w:spacing w:line="260" w:lineRule="atLeast"/>
        <w:jc w:val="both"/>
        <w:rPr>
          <w:rFonts w:ascii="Arial" w:hAnsi="Arial" w:cs="Arial"/>
          <w:sz w:val="16"/>
          <w:szCs w:val="16"/>
          <w:lang w:eastAsia="en-US"/>
        </w:rPr>
      </w:pPr>
    </w:p>
    <w:p w14:paraId="0897583D"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3120C838" w14:textId="77777777" w:rsidR="00E74A6D" w:rsidRPr="00161C6E" w:rsidRDefault="00E74A6D" w:rsidP="00E74A6D">
      <w:pPr>
        <w:spacing w:line="260" w:lineRule="atLeast"/>
        <w:jc w:val="both"/>
        <w:rPr>
          <w:rFonts w:ascii="Arial" w:hAnsi="Arial" w:cs="Arial"/>
          <w:sz w:val="16"/>
          <w:szCs w:val="16"/>
          <w:lang w:eastAsia="en-US"/>
        </w:rPr>
      </w:pPr>
    </w:p>
    <w:p w14:paraId="51ADDEB0"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1644F7AE" w14:textId="77777777" w:rsidR="00A13840" w:rsidRDefault="00A13840" w:rsidP="00E74A6D">
      <w:pPr>
        <w:spacing w:line="260" w:lineRule="atLeast"/>
        <w:rPr>
          <w:rFonts w:ascii="Arial" w:hAnsi="Arial" w:cs="Arial"/>
          <w:sz w:val="16"/>
          <w:szCs w:val="16"/>
          <w:lang w:eastAsia="en-US"/>
        </w:rPr>
      </w:pPr>
    </w:p>
    <w:p w14:paraId="6EDE9DB5" w14:textId="77777777" w:rsidR="00A13840" w:rsidRDefault="00A13840" w:rsidP="00E74A6D">
      <w:pPr>
        <w:spacing w:line="260" w:lineRule="atLeast"/>
        <w:rPr>
          <w:rFonts w:ascii="Arial" w:hAnsi="Arial" w:cs="Arial"/>
          <w:sz w:val="16"/>
          <w:szCs w:val="16"/>
          <w:lang w:eastAsia="en-US"/>
        </w:rPr>
      </w:pPr>
    </w:p>
    <w:p w14:paraId="6D551E3D"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7576032B"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4B646FF2" w14:textId="77777777" w:rsidR="00A13840" w:rsidRDefault="00A13840" w:rsidP="00E74A6D">
      <w:pPr>
        <w:spacing w:line="260" w:lineRule="atLeast"/>
        <w:rPr>
          <w:rFonts w:ascii="Arial" w:hAnsi="Arial" w:cs="Arial"/>
          <w:sz w:val="16"/>
          <w:szCs w:val="16"/>
          <w:lang w:eastAsia="en-US"/>
        </w:rPr>
      </w:pPr>
    </w:p>
    <w:p w14:paraId="67278355" w14:textId="77777777" w:rsidR="009E32C5" w:rsidRDefault="009E32C5" w:rsidP="00E74A6D">
      <w:pPr>
        <w:spacing w:line="260" w:lineRule="atLeast"/>
        <w:rPr>
          <w:rFonts w:ascii="Arial" w:hAnsi="Arial" w:cs="Arial"/>
          <w:sz w:val="16"/>
          <w:szCs w:val="16"/>
          <w:lang w:eastAsia="en-US"/>
        </w:rPr>
      </w:pPr>
    </w:p>
    <w:p w14:paraId="71E64DB6" w14:textId="77777777" w:rsidR="00855D1B" w:rsidRDefault="00855D1B" w:rsidP="00E74A6D">
      <w:pPr>
        <w:spacing w:line="260" w:lineRule="atLeast"/>
        <w:rPr>
          <w:rFonts w:ascii="Arial" w:hAnsi="Arial" w:cs="Arial"/>
          <w:sz w:val="16"/>
          <w:szCs w:val="16"/>
          <w:lang w:eastAsia="en-US"/>
        </w:rPr>
      </w:pPr>
    </w:p>
    <w:p w14:paraId="2B40264C" w14:textId="77777777" w:rsidR="00855D1B" w:rsidRDefault="00855D1B" w:rsidP="00E74A6D">
      <w:pPr>
        <w:spacing w:line="260" w:lineRule="atLeast"/>
        <w:rPr>
          <w:rFonts w:ascii="Arial" w:hAnsi="Arial" w:cs="Arial"/>
          <w:sz w:val="16"/>
          <w:szCs w:val="16"/>
          <w:lang w:eastAsia="en-US"/>
        </w:rPr>
      </w:pPr>
    </w:p>
    <w:p w14:paraId="5709E9BB" w14:textId="77777777" w:rsidR="00855D1B" w:rsidRDefault="00855D1B" w:rsidP="00E74A6D">
      <w:pPr>
        <w:spacing w:line="260" w:lineRule="atLeast"/>
        <w:rPr>
          <w:rFonts w:ascii="Arial" w:hAnsi="Arial" w:cs="Arial"/>
          <w:sz w:val="16"/>
          <w:szCs w:val="16"/>
          <w:lang w:eastAsia="en-US"/>
        </w:rPr>
      </w:pPr>
    </w:p>
    <w:p w14:paraId="325886A6" w14:textId="77777777" w:rsidR="004D2BC7" w:rsidRDefault="004D2BC7" w:rsidP="00E74A6D">
      <w:pPr>
        <w:spacing w:line="260" w:lineRule="atLeast"/>
        <w:rPr>
          <w:rFonts w:ascii="Arial" w:hAnsi="Arial" w:cs="Arial"/>
          <w:sz w:val="16"/>
          <w:szCs w:val="16"/>
          <w:lang w:eastAsia="en-US"/>
        </w:rPr>
      </w:pPr>
    </w:p>
    <w:p w14:paraId="09324E5F" w14:textId="77777777" w:rsidR="004D2BC7" w:rsidRDefault="004D2BC7" w:rsidP="00E74A6D">
      <w:pPr>
        <w:spacing w:line="260" w:lineRule="atLeast"/>
        <w:rPr>
          <w:rFonts w:ascii="Arial" w:hAnsi="Arial" w:cs="Arial"/>
          <w:sz w:val="16"/>
          <w:szCs w:val="16"/>
          <w:lang w:eastAsia="en-US"/>
        </w:rPr>
      </w:pPr>
    </w:p>
    <w:p w14:paraId="69F55199" w14:textId="77777777" w:rsidR="004D2BC7" w:rsidRDefault="004D2BC7" w:rsidP="00E74A6D">
      <w:pPr>
        <w:spacing w:line="260" w:lineRule="atLeast"/>
        <w:rPr>
          <w:rFonts w:ascii="Arial" w:hAnsi="Arial" w:cs="Arial"/>
          <w:sz w:val="16"/>
          <w:szCs w:val="16"/>
          <w:lang w:eastAsia="en-US"/>
        </w:rPr>
      </w:pPr>
    </w:p>
    <w:p w14:paraId="0348588A" w14:textId="77777777" w:rsidR="004D2BC7" w:rsidRDefault="004D2BC7" w:rsidP="00E74A6D">
      <w:pPr>
        <w:spacing w:line="260" w:lineRule="atLeast"/>
        <w:rPr>
          <w:rFonts w:ascii="Arial" w:hAnsi="Arial" w:cs="Arial"/>
          <w:sz w:val="16"/>
          <w:szCs w:val="16"/>
          <w:lang w:eastAsia="en-US"/>
        </w:rPr>
      </w:pPr>
    </w:p>
    <w:p w14:paraId="09796693" w14:textId="77777777" w:rsidR="004D2BC7" w:rsidRDefault="004D2BC7" w:rsidP="00E74A6D">
      <w:pPr>
        <w:spacing w:line="260" w:lineRule="atLeast"/>
        <w:rPr>
          <w:rFonts w:ascii="Arial" w:hAnsi="Arial" w:cs="Arial"/>
          <w:sz w:val="16"/>
          <w:szCs w:val="16"/>
          <w:lang w:eastAsia="en-US"/>
        </w:rPr>
      </w:pPr>
    </w:p>
    <w:p w14:paraId="1160D0FA" w14:textId="77777777" w:rsidR="004D2BC7" w:rsidRDefault="004D2BC7" w:rsidP="00E74A6D">
      <w:pPr>
        <w:spacing w:line="260" w:lineRule="atLeast"/>
        <w:rPr>
          <w:rFonts w:ascii="Arial" w:hAnsi="Arial" w:cs="Arial"/>
          <w:sz w:val="16"/>
          <w:szCs w:val="16"/>
          <w:lang w:eastAsia="en-US"/>
        </w:rPr>
      </w:pPr>
    </w:p>
    <w:p w14:paraId="4A3DBA70" w14:textId="77777777" w:rsidR="004D2BC7" w:rsidRDefault="004D2BC7" w:rsidP="00E74A6D">
      <w:pPr>
        <w:spacing w:line="260" w:lineRule="atLeast"/>
        <w:rPr>
          <w:rFonts w:ascii="Arial" w:hAnsi="Arial" w:cs="Arial"/>
          <w:sz w:val="16"/>
          <w:szCs w:val="16"/>
          <w:lang w:eastAsia="en-US"/>
        </w:rPr>
      </w:pPr>
    </w:p>
    <w:p w14:paraId="3D262B0C" w14:textId="77777777" w:rsidR="004D2BC7" w:rsidRDefault="004D2BC7" w:rsidP="00E74A6D">
      <w:pPr>
        <w:spacing w:line="260" w:lineRule="atLeast"/>
        <w:rPr>
          <w:rFonts w:ascii="Arial" w:hAnsi="Arial" w:cs="Arial"/>
          <w:sz w:val="16"/>
          <w:szCs w:val="16"/>
          <w:lang w:eastAsia="en-US"/>
        </w:rPr>
      </w:pPr>
    </w:p>
    <w:p w14:paraId="7C4E511C" w14:textId="77777777" w:rsidR="004D2BC7" w:rsidRDefault="004D2BC7" w:rsidP="00E74A6D">
      <w:pPr>
        <w:spacing w:line="260" w:lineRule="atLeast"/>
        <w:rPr>
          <w:rFonts w:ascii="Arial" w:hAnsi="Arial" w:cs="Arial"/>
          <w:sz w:val="16"/>
          <w:szCs w:val="16"/>
          <w:lang w:eastAsia="en-US"/>
        </w:rPr>
      </w:pPr>
    </w:p>
    <w:p w14:paraId="638A92A2" w14:textId="77777777" w:rsidR="004D2BC7" w:rsidRDefault="004D2BC7" w:rsidP="00E74A6D">
      <w:pPr>
        <w:spacing w:line="260" w:lineRule="atLeast"/>
        <w:rPr>
          <w:rFonts w:ascii="Arial" w:hAnsi="Arial" w:cs="Arial"/>
          <w:sz w:val="16"/>
          <w:szCs w:val="16"/>
          <w:lang w:eastAsia="en-US"/>
        </w:rPr>
      </w:pPr>
    </w:p>
    <w:p w14:paraId="56284D9B" w14:textId="77777777" w:rsidR="004D2BC7" w:rsidRDefault="004D2BC7" w:rsidP="00E74A6D">
      <w:pPr>
        <w:spacing w:line="260" w:lineRule="atLeast"/>
        <w:rPr>
          <w:rFonts w:ascii="Arial" w:hAnsi="Arial" w:cs="Arial"/>
          <w:sz w:val="16"/>
          <w:szCs w:val="16"/>
          <w:lang w:eastAsia="en-US"/>
        </w:rPr>
      </w:pPr>
    </w:p>
    <w:p w14:paraId="63361DB4" w14:textId="77777777" w:rsidR="004D2BC7" w:rsidRDefault="004D2BC7" w:rsidP="00E74A6D">
      <w:pPr>
        <w:spacing w:line="260" w:lineRule="atLeast"/>
        <w:rPr>
          <w:rFonts w:ascii="Arial" w:hAnsi="Arial" w:cs="Arial"/>
          <w:sz w:val="16"/>
          <w:szCs w:val="16"/>
          <w:lang w:eastAsia="en-US"/>
        </w:rPr>
      </w:pPr>
    </w:p>
    <w:p w14:paraId="2E1E7FE6" w14:textId="77777777" w:rsidR="004D2BC7" w:rsidRDefault="004D2BC7" w:rsidP="00E74A6D">
      <w:pPr>
        <w:spacing w:line="260" w:lineRule="atLeast"/>
        <w:rPr>
          <w:rFonts w:ascii="Arial" w:hAnsi="Arial" w:cs="Arial"/>
          <w:sz w:val="16"/>
          <w:szCs w:val="16"/>
          <w:lang w:eastAsia="en-US"/>
        </w:rPr>
      </w:pPr>
    </w:p>
    <w:p w14:paraId="631D578B" w14:textId="77777777" w:rsidR="004D2BC7" w:rsidRDefault="004D2BC7" w:rsidP="00E74A6D">
      <w:pPr>
        <w:spacing w:line="260" w:lineRule="atLeast"/>
        <w:rPr>
          <w:rFonts w:ascii="Arial" w:hAnsi="Arial" w:cs="Arial"/>
          <w:sz w:val="16"/>
          <w:szCs w:val="16"/>
          <w:lang w:eastAsia="en-US"/>
        </w:rPr>
      </w:pPr>
    </w:p>
    <w:p w14:paraId="77B46A27" w14:textId="77777777" w:rsidR="004D2BC7" w:rsidRDefault="004D2BC7" w:rsidP="00E74A6D">
      <w:pPr>
        <w:spacing w:line="260" w:lineRule="atLeast"/>
        <w:rPr>
          <w:rFonts w:ascii="Arial" w:hAnsi="Arial" w:cs="Arial"/>
          <w:sz w:val="16"/>
          <w:szCs w:val="16"/>
          <w:lang w:eastAsia="en-US"/>
        </w:rPr>
      </w:pPr>
    </w:p>
    <w:p w14:paraId="5F594145" w14:textId="77777777" w:rsidR="004D2BC7" w:rsidRDefault="004D2BC7" w:rsidP="00E74A6D">
      <w:pPr>
        <w:spacing w:line="260" w:lineRule="atLeast"/>
        <w:rPr>
          <w:rFonts w:ascii="Arial" w:hAnsi="Arial" w:cs="Arial"/>
          <w:sz w:val="16"/>
          <w:szCs w:val="16"/>
          <w:lang w:eastAsia="en-US"/>
        </w:rPr>
      </w:pPr>
    </w:p>
    <w:p w14:paraId="7E29CB81" w14:textId="77777777" w:rsidR="004D2BC7" w:rsidRDefault="004D2BC7" w:rsidP="00E74A6D">
      <w:pPr>
        <w:spacing w:line="260" w:lineRule="atLeast"/>
        <w:rPr>
          <w:rFonts w:ascii="Arial" w:hAnsi="Arial" w:cs="Arial"/>
          <w:sz w:val="16"/>
          <w:szCs w:val="16"/>
          <w:lang w:eastAsia="en-US"/>
        </w:rPr>
      </w:pPr>
    </w:p>
    <w:p w14:paraId="24711318" w14:textId="77777777" w:rsidR="004D2BC7" w:rsidRDefault="004D2BC7" w:rsidP="00E74A6D">
      <w:pPr>
        <w:spacing w:line="260" w:lineRule="atLeast"/>
        <w:rPr>
          <w:rFonts w:ascii="Arial" w:hAnsi="Arial" w:cs="Arial"/>
          <w:sz w:val="16"/>
          <w:szCs w:val="16"/>
          <w:lang w:eastAsia="en-US"/>
        </w:rPr>
      </w:pPr>
    </w:p>
    <w:p w14:paraId="20F643AE" w14:textId="77777777" w:rsidR="004D2BC7" w:rsidRDefault="004D2BC7" w:rsidP="00E74A6D">
      <w:pPr>
        <w:spacing w:line="260" w:lineRule="atLeast"/>
        <w:rPr>
          <w:rFonts w:ascii="Arial" w:hAnsi="Arial" w:cs="Arial"/>
          <w:sz w:val="16"/>
          <w:szCs w:val="16"/>
          <w:lang w:eastAsia="en-US"/>
        </w:rPr>
      </w:pPr>
    </w:p>
    <w:p w14:paraId="228F3A63" w14:textId="77777777" w:rsidR="004D2BC7" w:rsidRDefault="004D2BC7" w:rsidP="00E74A6D">
      <w:pPr>
        <w:spacing w:line="260" w:lineRule="atLeast"/>
        <w:rPr>
          <w:rFonts w:ascii="Arial" w:hAnsi="Arial" w:cs="Arial"/>
          <w:sz w:val="16"/>
          <w:szCs w:val="16"/>
          <w:lang w:eastAsia="en-US"/>
        </w:rPr>
      </w:pPr>
    </w:p>
    <w:p w14:paraId="6BBFA913" w14:textId="77777777" w:rsidR="004D2BC7" w:rsidRDefault="004D2BC7" w:rsidP="00E74A6D">
      <w:pPr>
        <w:spacing w:line="260" w:lineRule="atLeast"/>
        <w:rPr>
          <w:rFonts w:ascii="Arial" w:hAnsi="Arial" w:cs="Arial"/>
          <w:sz w:val="16"/>
          <w:szCs w:val="16"/>
          <w:lang w:eastAsia="en-US"/>
        </w:rPr>
      </w:pPr>
    </w:p>
    <w:p w14:paraId="32C63830" w14:textId="77777777" w:rsidR="004D2BC7" w:rsidRDefault="004D2BC7" w:rsidP="00E74A6D">
      <w:pPr>
        <w:spacing w:line="260" w:lineRule="atLeast"/>
        <w:rPr>
          <w:rFonts w:ascii="Arial" w:hAnsi="Arial" w:cs="Arial"/>
          <w:sz w:val="16"/>
          <w:szCs w:val="16"/>
          <w:lang w:eastAsia="en-US"/>
        </w:rPr>
      </w:pPr>
    </w:p>
    <w:p w14:paraId="79664DB2" w14:textId="77777777" w:rsidR="004D2BC7" w:rsidRDefault="004D2BC7" w:rsidP="00E74A6D">
      <w:pPr>
        <w:spacing w:line="260" w:lineRule="atLeast"/>
        <w:rPr>
          <w:rFonts w:ascii="Arial" w:hAnsi="Arial" w:cs="Arial"/>
          <w:sz w:val="16"/>
          <w:szCs w:val="16"/>
          <w:lang w:eastAsia="en-US"/>
        </w:rPr>
      </w:pPr>
    </w:p>
    <w:p w14:paraId="64BF91B5" w14:textId="77777777" w:rsidR="004D2BC7" w:rsidRDefault="004D2BC7" w:rsidP="00E74A6D">
      <w:pPr>
        <w:spacing w:line="260" w:lineRule="atLeast"/>
        <w:rPr>
          <w:rFonts w:ascii="Arial" w:hAnsi="Arial" w:cs="Arial"/>
          <w:sz w:val="16"/>
          <w:szCs w:val="16"/>
          <w:lang w:eastAsia="en-US"/>
        </w:rPr>
      </w:pPr>
    </w:p>
    <w:p w14:paraId="2445CA43" w14:textId="77777777" w:rsidR="004D2BC7" w:rsidRDefault="004D2BC7" w:rsidP="00E74A6D">
      <w:pPr>
        <w:spacing w:line="260" w:lineRule="atLeast"/>
        <w:rPr>
          <w:rFonts w:ascii="Arial" w:hAnsi="Arial" w:cs="Arial"/>
          <w:sz w:val="16"/>
          <w:szCs w:val="16"/>
          <w:lang w:eastAsia="en-US"/>
        </w:rPr>
      </w:pPr>
    </w:p>
    <w:p w14:paraId="246D2955" w14:textId="77777777" w:rsidR="004D2BC7" w:rsidRDefault="004D2BC7" w:rsidP="00E74A6D">
      <w:pPr>
        <w:spacing w:line="260" w:lineRule="atLeast"/>
        <w:rPr>
          <w:rFonts w:ascii="Arial" w:hAnsi="Arial" w:cs="Arial"/>
          <w:sz w:val="16"/>
          <w:szCs w:val="16"/>
          <w:lang w:eastAsia="en-US"/>
        </w:rPr>
      </w:pPr>
    </w:p>
    <w:p w14:paraId="0AD7762D" w14:textId="77777777" w:rsidR="004D2BC7" w:rsidRDefault="004D2BC7" w:rsidP="00E74A6D">
      <w:pPr>
        <w:spacing w:line="260" w:lineRule="atLeast"/>
        <w:rPr>
          <w:rFonts w:ascii="Arial" w:hAnsi="Arial" w:cs="Arial"/>
          <w:sz w:val="16"/>
          <w:szCs w:val="16"/>
          <w:lang w:eastAsia="en-US"/>
        </w:rPr>
      </w:pPr>
    </w:p>
    <w:p w14:paraId="06DD5D17" w14:textId="77777777" w:rsidR="004D2BC7" w:rsidRDefault="004D2BC7" w:rsidP="00E74A6D">
      <w:pPr>
        <w:spacing w:line="260" w:lineRule="atLeast"/>
        <w:rPr>
          <w:rFonts w:ascii="Arial" w:hAnsi="Arial" w:cs="Arial"/>
          <w:sz w:val="16"/>
          <w:szCs w:val="16"/>
          <w:lang w:eastAsia="en-US"/>
        </w:rPr>
      </w:pPr>
    </w:p>
    <w:p w14:paraId="7548EC6E" w14:textId="77777777" w:rsidR="004D2BC7" w:rsidRDefault="004D2BC7" w:rsidP="00E74A6D">
      <w:pPr>
        <w:spacing w:line="260" w:lineRule="atLeast"/>
        <w:rPr>
          <w:rFonts w:ascii="Arial" w:hAnsi="Arial" w:cs="Arial"/>
          <w:sz w:val="16"/>
          <w:szCs w:val="16"/>
          <w:lang w:eastAsia="en-US"/>
        </w:rPr>
      </w:pPr>
    </w:p>
    <w:p w14:paraId="09A33731" w14:textId="77777777" w:rsidR="004D2BC7" w:rsidRDefault="004D2BC7" w:rsidP="00E74A6D">
      <w:pPr>
        <w:spacing w:line="260" w:lineRule="atLeast"/>
        <w:rPr>
          <w:rFonts w:ascii="Arial" w:hAnsi="Arial" w:cs="Arial"/>
          <w:sz w:val="16"/>
          <w:szCs w:val="16"/>
          <w:lang w:eastAsia="en-US"/>
        </w:rPr>
      </w:pPr>
    </w:p>
    <w:p w14:paraId="558916C2" w14:textId="77777777" w:rsidR="004D2BC7" w:rsidRDefault="004D2BC7" w:rsidP="00E74A6D">
      <w:pPr>
        <w:spacing w:line="260" w:lineRule="atLeast"/>
        <w:rPr>
          <w:rFonts w:ascii="Arial" w:hAnsi="Arial" w:cs="Arial"/>
          <w:sz w:val="16"/>
          <w:szCs w:val="16"/>
          <w:lang w:eastAsia="en-US"/>
        </w:rPr>
      </w:pPr>
    </w:p>
    <w:p w14:paraId="073B0704" w14:textId="77777777" w:rsidR="004D2BC7" w:rsidRDefault="004D2BC7" w:rsidP="00E74A6D">
      <w:pPr>
        <w:spacing w:line="260" w:lineRule="atLeast"/>
        <w:rPr>
          <w:rFonts w:ascii="Arial" w:hAnsi="Arial" w:cs="Arial"/>
          <w:sz w:val="16"/>
          <w:szCs w:val="16"/>
          <w:lang w:eastAsia="en-US"/>
        </w:rPr>
      </w:pPr>
    </w:p>
    <w:p w14:paraId="7E88E590" w14:textId="77777777" w:rsidR="004D2BC7" w:rsidRDefault="004D2BC7" w:rsidP="00E74A6D">
      <w:pPr>
        <w:spacing w:line="260" w:lineRule="atLeast"/>
        <w:rPr>
          <w:rFonts w:ascii="Arial" w:hAnsi="Arial" w:cs="Arial"/>
          <w:sz w:val="16"/>
          <w:szCs w:val="16"/>
          <w:lang w:eastAsia="en-US"/>
        </w:rPr>
      </w:pPr>
    </w:p>
    <w:p w14:paraId="64DBBF98" w14:textId="77777777" w:rsidR="004D2BC7" w:rsidRDefault="004D2BC7" w:rsidP="00E74A6D">
      <w:pPr>
        <w:spacing w:line="260" w:lineRule="atLeast"/>
        <w:rPr>
          <w:rFonts w:ascii="Arial" w:hAnsi="Arial" w:cs="Arial"/>
          <w:sz w:val="16"/>
          <w:szCs w:val="16"/>
          <w:lang w:eastAsia="en-US"/>
        </w:rPr>
      </w:pPr>
    </w:p>
    <w:p w14:paraId="5D5214D7" w14:textId="77777777" w:rsidR="004D2BC7" w:rsidRDefault="004D2BC7" w:rsidP="00E74A6D">
      <w:pPr>
        <w:spacing w:line="260" w:lineRule="atLeast"/>
        <w:rPr>
          <w:rFonts w:ascii="Arial" w:hAnsi="Arial" w:cs="Arial"/>
          <w:sz w:val="16"/>
          <w:szCs w:val="16"/>
          <w:lang w:eastAsia="en-US"/>
        </w:rPr>
      </w:pPr>
    </w:p>
    <w:p w14:paraId="30F66827" w14:textId="77777777" w:rsidR="004D2BC7" w:rsidRDefault="004D2BC7" w:rsidP="00E74A6D">
      <w:pPr>
        <w:spacing w:line="260" w:lineRule="atLeast"/>
        <w:rPr>
          <w:rFonts w:ascii="Arial" w:hAnsi="Arial" w:cs="Arial"/>
          <w:sz w:val="16"/>
          <w:szCs w:val="16"/>
          <w:lang w:eastAsia="en-US"/>
        </w:rPr>
      </w:pPr>
    </w:p>
    <w:p w14:paraId="78067728" w14:textId="77777777" w:rsidR="004D2BC7" w:rsidRDefault="004D2BC7" w:rsidP="00E74A6D">
      <w:pPr>
        <w:spacing w:line="260" w:lineRule="atLeast"/>
        <w:rPr>
          <w:rFonts w:ascii="Arial" w:hAnsi="Arial" w:cs="Arial"/>
          <w:sz w:val="16"/>
          <w:szCs w:val="16"/>
          <w:lang w:eastAsia="en-US"/>
        </w:rPr>
      </w:pPr>
    </w:p>
    <w:p w14:paraId="2B163550" w14:textId="77777777" w:rsidR="004D2BC7" w:rsidRDefault="004D2BC7" w:rsidP="00E74A6D">
      <w:pPr>
        <w:spacing w:line="260" w:lineRule="atLeast"/>
        <w:rPr>
          <w:rFonts w:ascii="Arial" w:hAnsi="Arial" w:cs="Arial"/>
          <w:sz w:val="16"/>
          <w:szCs w:val="16"/>
          <w:lang w:eastAsia="en-US"/>
        </w:rPr>
      </w:pPr>
    </w:p>
    <w:p w14:paraId="0E081A9A" w14:textId="77777777" w:rsidR="004D2BC7" w:rsidRDefault="004D2BC7" w:rsidP="00E74A6D">
      <w:pPr>
        <w:spacing w:line="260" w:lineRule="atLeast"/>
        <w:rPr>
          <w:rFonts w:ascii="Arial" w:hAnsi="Arial" w:cs="Arial"/>
          <w:sz w:val="16"/>
          <w:szCs w:val="16"/>
          <w:lang w:eastAsia="en-US"/>
        </w:rPr>
      </w:pPr>
    </w:p>
    <w:p w14:paraId="67F145EF" w14:textId="77777777" w:rsidR="004D2BC7" w:rsidRDefault="004D2BC7" w:rsidP="00E74A6D">
      <w:pPr>
        <w:spacing w:line="260" w:lineRule="atLeast"/>
        <w:rPr>
          <w:rFonts w:ascii="Arial" w:hAnsi="Arial" w:cs="Arial"/>
          <w:sz w:val="16"/>
          <w:szCs w:val="16"/>
          <w:lang w:eastAsia="en-US"/>
        </w:rPr>
      </w:pPr>
    </w:p>
    <w:p w14:paraId="2E14C04F" w14:textId="77777777" w:rsidR="004D2BC7" w:rsidRDefault="004D2BC7" w:rsidP="00E74A6D">
      <w:pPr>
        <w:spacing w:line="260" w:lineRule="atLeast"/>
        <w:rPr>
          <w:rFonts w:ascii="Arial" w:hAnsi="Arial" w:cs="Arial"/>
          <w:sz w:val="16"/>
          <w:szCs w:val="16"/>
          <w:lang w:eastAsia="en-US"/>
        </w:rPr>
      </w:pPr>
    </w:p>
    <w:p w14:paraId="6D227269" w14:textId="77777777" w:rsidR="004D2BC7" w:rsidRDefault="004D2BC7" w:rsidP="00E74A6D">
      <w:pPr>
        <w:spacing w:line="260" w:lineRule="atLeast"/>
        <w:rPr>
          <w:rFonts w:ascii="Arial" w:hAnsi="Arial" w:cs="Arial"/>
          <w:sz w:val="16"/>
          <w:szCs w:val="16"/>
          <w:lang w:eastAsia="en-US"/>
        </w:rPr>
      </w:pPr>
    </w:p>
    <w:p w14:paraId="5D8C0C92" w14:textId="77777777" w:rsidR="004D2BC7" w:rsidRDefault="004D2BC7" w:rsidP="00E74A6D">
      <w:pPr>
        <w:spacing w:line="260" w:lineRule="atLeast"/>
        <w:rPr>
          <w:rFonts w:ascii="Arial" w:hAnsi="Arial" w:cs="Arial"/>
          <w:sz w:val="16"/>
          <w:szCs w:val="16"/>
          <w:lang w:eastAsia="en-US"/>
        </w:rPr>
      </w:pPr>
    </w:p>
    <w:p w14:paraId="60CB2291" w14:textId="77777777" w:rsidR="001470FE" w:rsidRPr="001470FE" w:rsidRDefault="001470FE" w:rsidP="001470FE">
      <w:pPr>
        <w:rPr>
          <w:rFonts w:ascii="Arial" w:hAnsi="Arial" w:cs="Arial"/>
          <w:b/>
          <w:sz w:val="20"/>
          <w:szCs w:val="20"/>
        </w:rPr>
        <w:sectPr w:rsidR="001470FE" w:rsidRPr="001470FE" w:rsidSect="00311DE6">
          <w:headerReference w:type="default" r:id="rId22"/>
          <w:footerReference w:type="default" r:id="rId23"/>
          <w:headerReference w:type="first" r:id="rId24"/>
          <w:footerReference w:type="first" r:id="rId25"/>
          <w:pgSz w:w="11906" w:h="16838"/>
          <w:pgMar w:top="902" w:right="1418" w:bottom="902" w:left="1418" w:header="709" w:footer="709" w:gutter="0"/>
          <w:cols w:space="708"/>
          <w:docGrid w:linePitch="360"/>
        </w:sectPr>
      </w:pPr>
    </w:p>
    <w:p w14:paraId="6BF9F33C" w14:textId="77777777"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6EF5277A" w14:textId="77777777" w:rsidR="001470FE" w:rsidRDefault="001470FE" w:rsidP="00762E6F">
      <w:pPr>
        <w:spacing w:line="260" w:lineRule="atLeast"/>
        <w:jc w:val="both"/>
        <w:rPr>
          <w:rFonts w:ascii="Arial" w:hAnsi="Arial" w:cs="Arial"/>
          <w:b/>
          <w:sz w:val="20"/>
          <w:szCs w:val="20"/>
          <w:lang w:eastAsia="en-US"/>
        </w:rPr>
      </w:pPr>
    </w:p>
    <w:p w14:paraId="4DF855B3"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4AFCA0E6" w14:textId="77777777" w:rsidR="001470FE" w:rsidRDefault="001470FE" w:rsidP="00762E6F">
      <w:pPr>
        <w:spacing w:line="260" w:lineRule="atLeast"/>
        <w:jc w:val="both"/>
        <w:rPr>
          <w:rFonts w:ascii="Arial" w:hAnsi="Arial" w:cs="Arial"/>
          <w:b/>
          <w:sz w:val="20"/>
          <w:szCs w:val="20"/>
          <w:lang w:eastAsia="en-US"/>
        </w:rPr>
      </w:pPr>
    </w:p>
    <w:p w14:paraId="58B56E78" w14:textId="77777777"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 </w:t>
      </w:r>
      <w:r w:rsidR="00D22557" w:rsidRPr="00161C6E">
        <w:t>ESPD obrazec</w:t>
      </w:r>
    </w:p>
    <w:p w14:paraId="435BE668" w14:textId="77777777" w:rsidR="00D22557" w:rsidRPr="00161C6E" w:rsidRDefault="00D22557" w:rsidP="00D22557">
      <w:pPr>
        <w:spacing w:line="260" w:lineRule="atLeast"/>
        <w:jc w:val="both"/>
        <w:rPr>
          <w:rFonts w:ascii="Arial" w:hAnsi="Arial" w:cs="Arial"/>
          <w:b/>
          <w:sz w:val="20"/>
          <w:szCs w:val="20"/>
          <w:lang w:eastAsia="en-US"/>
        </w:rPr>
      </w:pPr>
    </w:p>
    <w:p w14:paraId="37A30471"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03EE22AB" w14:textId="77777777" w:rsidR="00D22557" w:rsidRDefault="00D22557" w:rsidP="00D22557">
      <w:pPr>
        <w:rPr>
          <w:rFonts w:ascii="Arial" w:hAnsi="Arial" w:cs="Arial"/>
          <w:sz w:val="20"/>
          <w:szCs w:val="20"/>
          <w:lang w:eastAsia="en-US"/>
        </w:rPr>
      </w:pPr>
      <w:bookmarkStart w:id="137" w:name="_Toc534192833"/>
    </w:p>
    <w:p w14:paraId="61B4B5C3"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7"/>
    </w:p>
    <w:p w14:paraId="6CADEA28" w14:textId="77777777" w:rsidR="00D22557" w:rsidRPr="00161C6E" w:rsidRDefault="00D22557" w:rsidP="00D22557">
      <w:pPr>
        <w:spacing w:line="260" w:lineRule="atLeast"/>
        <w:jc w:val="both"/>
        <w:rPr>
          <w:rFonts w:ascii="Arial" w:hAnsi="Arial" w:cs="Arial"/>
          <w:b/>
          <w:sz w:val="20"/>
          <w:szCs w:val="20"/>
          <w:lang w:eastAsia="en-US"/>
        </w:rPr>
      </w:pPr>
    </w:p>
    <w:p w14:paraId="66FCE515"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0EED4DD8" w14:textId="77777777" w:rsidR="00197CE8" w:rsidRDefault="00197CE8" w:rsidP="00D22557">
      <w:pPr>
        <w:spacing w:line="260" w:lineRule="atLeast"/>
        <w:jc w:val="both"/>
        <w:rPr>
          <w:rFonts w:ascii="Arial" w:hAnsi="Arial" w:cs="Arial"/>
          <w:sz w:val="20"/>
          <w:szCs w:val="20"/>
          <w:lang w:eastAsia="en-US"/>
        </w:rPr>
      </w:pPr>
    </w:p>
    <w:p w14:paraId="40D00A92" w14:textId="77777777" w:rsidR="00197CE8" w:rsidRPr="00197CE8" w:rsidRDefault="00197CE8" w:rsidP="00197CE8">
      <w:pPr>
        <w:spacing w:line="260" w:lineRule="atLeast"/>
        <w:jc w:val="both"/>
        <w:rPr>
          <w:rFonts w:ascii="Arial" w:hAnsi="Arial" w:cs="Arial"/>
          <w:sz w:val="20"/>
          <w:szCs w:val="20"/>
          <w:lang w:eastAsia="en-US"/>
        </w:rPr>
      </w:pPr>
    </w:p>
    <w:p w14:paraId="0832583C"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6"/>
      <w:headerReference w:type="first" r:id="rId27"/>
      <w:footerReference w:type="first" r:id="rId28"/>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14EDA" w14:textId="77777777" w:rsidR="00050238" w:rsidRDefault="00050238">
      <w:r>
        <w:separator/>
      </w:r>
    </w:p>
  </w:endnote>
  <w:endnote w:type="continuationSeparator" w:id="0">
    <w:p w14:paraId="53C83C87" w14:textId="77777777" w:rsidR="00050238" w:rsidRDefault="0005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CBE9C" w14:textId="41461145" w:rsidR="00050238" w:rsidRPr="001A5DC6" w:rsidRDefault="0005023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911B0">
      <w:rPr>
        <w:rFonts w:ascii="Arial" w:hAnsi="Arial" w:cs="Arial"/>
        <w:noProof/>
        <w:sz w:val="18"/>
        <w:szCs w:val="18"/>
      </w:rPr>
      <w:t>7</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0D8DC" w14:textId="08F16E2D" w:rsidR="00050238" w:rsidRPr="001A5DC6" w:rsidRDefault="0005023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911B0">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E219C" w14:textId="0E383C51" w:rsidR="00050238" w:rsidRPr="001A5DC6" w:rsidRDefault="0005023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911B0">
      <w:rPr>
        <w:rFonts w:ascii="Arial" w:hAnsi="Arial" w:cs="Arial"/>
        <w:noProof/>
        <w:sz w:val="18"/>
        <w:szCs w:val="18"/>
      </w:rPr>
      <w:t>46</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E0FFF" w14:textId="77777777" w:rsidR="00050238" w:rsidRPr="001A5DC6" w:rsidRDefault="0005023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23</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27F46" w14:textId="77777777" w:rsidR="00050238" w:rsidRPr="001A5DC6" w:rsidRDefault="0005023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11322" w14:textId="0ADEFA7C" w:rsidR="00050238" w:rsidRPr="001A5DC6" w:rsidRDefault="0005023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911B0">
      <w:rPr>
        <w:rFonts w:ascii="Arial" w:hAnsi="Arial" w:cs="Arial"/>
        <w:noProof/>
        <w:sz w:val="18"/>
        <w:szCs w:val="18"/>
      </w:rPr>
      <w:t>47</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C32A9" w14:textId="77777777" w:rsidR="00050238" w:rsidRDefault="00050238">
      <w:r>
        <w:separator/>
      </w:r>
    </w:p>
  </w:footnote>
  <w:footnote w:type="continuationSeparator" w:id="0">
    <w:p w14:paraId="7D60421E" w14:textId="77777777" w:rsidR="00050238" w:rsidRDefault="00050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D0676" w14:textId="77777777" w:rsidR="00050238" w:rsidRPr="00110CBD" w:rsidRDefault="00050238"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EEF7F" w14:textId="77777777" w:rsidR="00050238" w:rsidRPr="00EF3EAE" w:rsidRDefault="00050238" w:rsidP="00682758">
    <w:pPr>
      <w:pStyle w:val="Glava"/>
      <w:tabs>
        <w:tab w:val="left" w:pos="5112"/>
      </w:tabs>
      <w:spacing w:before="120" w:line="240" w:lineRule="exact"/>
      <w:jc w:val="right"/>
      <w:rPr>
        <w:rFonts w:cs="Arial"/>
        <w:sz w:val="16"/>
      </w:rPr>
    </w:pPr>
    <w:r>
      <w:rPr>
        <w:rFonts w:cs="Arial"/>
        <w:sz w:val="16"/>
      </w:rPr>
      <w:t xml:space="preserve">                                     </w:t>
    </w:r>
    <w:r>
      <w:rPr>
        <w:rFonts w:cs="Arial"/>
        <w:b/>
        <w:noProof/>
        <w:szCs w:val="20"/>
      </w:rPr>
      <w:t xml:space="preserve">  </w:t>
    </w:r>
  </w:p>
  <w:p w14:paraId="6C36A96F" w14:textId="77777777" w:rsidR="00050238" w:rsidRDefault="00050238" w:rsidP="00682758">
    <w:pPr>
      <w:pStyle w:val="Glava"/>
      <w:tabs>
        <w:tab w:val="left" w:pos="5112"/>
      </w:tabs>
      <w:spacing w:before="120" w:line="240" w:lineRule="exact"/>
      <w:jc w:val="right"/>
      <w:rPr>
        <w:rFonts w:cs="Arial"/>
        <w:sz w:val="16"/>
      </w:rPr>
    </w:pPr>
    <w:r>
      <w:rPr>
        <w:noProof/>
      </w:rPr>
      <w:drawing>
        <wp:anchor distT="0" distB="0" distL="114300" distR="114300" simplePos="0" relativeHeight="251657728" behindDoc="0" locked="0" layoutInCell="1" allowOverlap="1" wp14:anchorId="16C55E75" wp14:editId="2CC56461">
          <wp:simplePos x="0" y="0"/>
          <wp:positionH relativeFrom="column">
            <wp:posOffset>-147955</wp:posOffset>
          </wp:positionH>
          <wp:positionV relativeFrom="paragraph">
            <wp:posOffset>202565</wp:posOffset>
          </wp:positionV>
          <wp:extent cx="3121660" cy="37655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0F0069" w14:textId="77777777" w:rsidR="00050238" w:rsidRDefault="00050238" w:rsidP="00E74A6D">
    <w:pPr>
      <w:pStyle w:val="Glava"/>
      <w:tabs>
        <w:tab w:val="left" w:pos="5112"/>
      </w:tabs>
      <w:spacing w:before="120" w:line="240" w:lineRule="exact"/>
      <w:rPr>
        <w:rFonts w:cs="Arial"/>
        <w:sz w:val="16"/>
      </w:rPr>
    </w:pPr>
  </w:p>
  <w:p w14:paraId="428F8400" w14:textId="77777777" w:rsidR="00050238" w:rsidRPr="008F3500" w:rsidRDefault="00050238"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t xml:space="preserve">                                         </w:t>
    </w:r>
    <w:r>
      <w:rPr>
        <w:rFonts w:cs="Arial"/>
        <w:b/>
        <w:noProof/>
        <w:szCs w:val="20"/>
      </w:rPr>
      <w:tab/>
      <w:t xml:space="preserve">                                                                                                     </w:t>
    </w:r>
  </w:p>
  <w:p w14:paraId="16C7D542" w14:textId="77777777" w:rsidR="00050238" w:rsidRDefault="00050238"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825C1" w14:textId="77777777" w:rsidR="00050238" w:rsidRPr="00110CBD" w:rsidRDefault="00050238"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2E884" w14:textId="77777777" w:rsidR="00050238" w:rsidRDefault="00050238"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408C3" w14:textId="77777777" w:rsidR="00050238" w:rsidRDefault="00050238"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7E14DB"/>
    <w:multiLevelType w:val="hybridMultilevel"/>
    <w:tmpl w:val="302460FE"/>
    <w:lvl w:ilvl="0" w:tplc="04240001">
      <w:start w:val="1"/>
      <w:numFmt w:val="bullet"/>
      <w:lvlText w:val=""/>
      <w:lvlJc w:val="left"/>
      <w:pPr>
        <w:ind w:left="700" w:hanging="360"/>
      </w:pPr>
      <w:rPr>
        <w:rFonts w:ascii="Symbol" w:hAnsi="Symbol" w:hint="default"/>
      </w:rPr>
    </w:lvl>
    <w:lvl w:ilvl="1" w:tplc="5342A2E0">
      <w:numFmt w:val="bullet"/>
      <w:lvlText w:val="-"/>
      <w:lvlJc w:val="left"/>
      <w:pPr>
        <w:ind w:left="1440" w:hanging="360"/>
      </w:pPr>
      <w:rPr>
        <w:rFonts w:ascii="Calibri" w:eastAsiaTheme="minorHAnsi" w:hAnsi="Calibri" w:cs="Calibri" w:hint="default"/>
      </w:rPr>
    </w:lvl>
    <w:lvl w:ilvl="2" w:tplc="0AFCA8A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201079D"/>
    <w:multiLevelType w:val="hybridMultilevel"/>
    <w:tmpl w:val="68723A84"/>
    <w:lvl w:ilvl="0" w:tplc="C482269E">
      <w:start w:val="1"/>
      <w:numFmt w:val="bullet"/>
      <w:lvlText w:val=""/>
      <w:lvlJc w:val="left"/>
      <w:pPr>
        <w:ind w:left="1440" w:hanging="360"/>
      </w:pPr>
      <w:rPr>
        <w:rFonts w:ascii="Symbol" w:hAnsi="Symbol" w:hint="default"/>
      </w:rPr>
    </w:lvl>
    <w:lvl w:ilvl="1" w:tplc="DF520DB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495FAE"/>
    <w:multiLevelType w:val="hybridMultilevel"/>
    <w:tmpl w:val="E850CBC0"/>
    <w:lvl w:ilvl="0" w:tplc="FE629DE8">
      <w:start w:val="1"/>
      <w:numFmt w:val="upperRoman"/>
      <w:lvlText w:val="%1)"/>
      <w:lvlJc w:val="left"/>
      <w:pPr>
        <w:ind w:left="1080" w:hanging="720"/>
      </w:pPr>
      <w:rPr>
        <w:rFonts w:hint="default"/>
        <w:b/>
      </w:rPr>
    </w:lvl>
    <w:lvl w:ilvl="1" w:tplc="5342A2E0">
      <w:numFmt w:val="bullet"/>
      <w:lvlText w:val="-"/>
      <w:lvlJc w:val="left"/>
      <w:pPr>
        <w:ind w:left="1440" w:hanging="360"/>
      </w:pPr>
      <w:rPr>
        <w:rFonts w:ascii="Calibri" w:eastAsiaTheme="minorHAnsi" w:hAnsi="Calibri" w:cs="Calibri"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29366CA"/>
    <w:multiLevelType w:val="hybridMultilevel"/>
    <w:tmpl w:val="0220009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9564CFD"/>
    <w:multiLevelType w:val="hybridMultilevel"/>
    <w:tmpl w:val="95C6327E"/>
    <w:lvl w:ilvl="0" w:tplc="9FE6AFEE">
      <w:numFmt w:val="bullet"/>
      <w:lvlText w:val="-"/>
      <w:lvlJc w:val="left"/>
      <w:pPr>
        <w:ind w:left="857" w:hanging="360"/>
      </w:pPr>
      <w:rPr>
        <w:rFonts w:ascii="Calibri" w:eastAsia="Calibri" w:hAnsi="Calibri" w:cs="Tahoma"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5"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A9A63A9"/>
    <w:multiLevelType w:val="hybridMultilevel"/>
    <w:tmpl w:val="24E00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4A7770C"/>
    <w:multiLevelType w:val="hybridMultilevel"/>
    <w:tmpl w:val="272620DA"/>
    <w:lvl w:ilvl="0" w:tplc="04240015">
      <w:start w:val="1"/>
      <w:numFmt w:val="upperLetter"/>
      <w:lvlText w:val="%1."/>
      <w:lvlJc w:val="left"/>
      <w:pPr>
        <w:ind w:left="700" w:hanging="360"/>
      </w:pPr>
      <w:rPr>
        <w:rFonts w:hint="default"/>
      </w:rPr>
    </w:lvl>
    <w:lvl w:ilvl="1" w:tplc="5342A2E0">
      <w:numFmt w:val="bullet"/>
      <w:lvlText w:val="-"/>
      <w:lvlJc w:val="left"/>
      <w:pPr>
        <w:ind w:left="1440" w:hanging="360"/>
      </w:pPr>
      <w:rPr>
        <w:rFonts w:ascii="Calibri" w:eastAsiaTheme="minorHAnsi" w:hAnsi="Calibri" w:cs="Calibri" w:hint="default"/>
      </w:rPr>
    </w:lvl>
    <w:lvl w:ilvl="2" w:tplc="0AFCA8A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1"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E793200"/>
    <w:multiLevelType w:val="hybridMultilevel"/>
    <w:tmpl w:val="D300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79150A"/>
    <w:multiLevelType w:val="hybridMultilevel"/>
    <w:tmpl w:val="A8AA2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AF53992"/>
    <w:multiLevelType w:val="hybridMultilevel"/>
    <w:tmpl w:val="A522B442"/>
    <w:lvl w:ilvl="0" w:tplc="C41A9890">
      <w:start w:val="1"/>
      <w:numFmt w:val="bullet"/>
      <w:lvlText w:val="-"/>
      <w:lvlJc w:val="left"/>
      <w:pPr>
        <w:ind w:left="1068" w:hanging="360"/>
      </w:pPr>
      <w:rPr>
        <w:rFonts w:ascii="Arial" w:hAnsi="Arial" w:hint="default"/>
        <w:b w:val="0"/>
        <w:i w:val="0"/>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2D555AE5"/>
    <w:multiLevelType w:val="hybridMultilevel"/>
    <w:tmpl w:val="AA506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686AD3"/>
    <w:multiLevelType w:val="hybridMultilevel"/>
    <w:tmpl w:val="4D02D188"/>
    <w:lvl w:ilvl="0" w:tplc="FE629DE8">
      <w:start w:val="1"/>
      <w:numFmt w:val="upperRoman"/>
      <w:lvlText w:val="%1)"/>
      <w:lvlJc w:val="left"/>
      <w:pPr>
        <w:ind w:left="1080" w:hanging="720"/>
      </w:pPr>
      <w:rPr>
        <w:rFonts w:hint="default"/>
        <w:b/>
      </w:rPr>
    </w:lvl>
    <w:lvl w:ilvl="1" w:tplc="5342A2E0">
      <w:numFmt w:val="bullet"/>
      <w:lvlText w:val="-"/>
      <w:lvlJc w:val="left"/>
      <w:pPr>
        <w:ind w:left="1440" w:hanging="360"/>
      </w:pPr>
      <w:rPr>
        <w:rFonts w:ascii="Calibri" w:eastAsiaTheme="minorHAnsi" w:hAnsi="Calibri" w:cs="Calibri"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623729"/>
    <w:multiLevelType w:val="hybridMultilevel"/>
    <w:tmpl w:val="07D852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6944ED"/>
    <w:multiLevelType w:val="hybridMultilevel"/>
    <w:tmpl w:val="ED581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B590A75"/>
    <w:multiLevelType w:val="hybridMultilevel"/>
    <w:tmpl w:val="B35A07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4" w15:restartNumberingAfterBreak="0">
    <w:nsid w:val="3E5D3B70"/>
    <w:multiLevelType w:val="hybridMultilevel"/>
    <w:tmpl w:val="FA6ED08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3A1418"/>
    <w:multiLevelType w:val="hybridMultilevel"/>
    <w:tmpl w:val="24F67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7"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8" w15:restartNumberingAfterBreak="0">
    <w:nsid w:val="42F457B5"/>
    <w:multiLevelType w:val="hybridMultilevel"/>
    <w:tmpl w:val="242ADA6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92E404D"/>
    <w:multiLevelType w:val="hybridMultilevel"/>
    <w:tmpl w:val="CDD60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6"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7" w15:restartNumberingAfterBreak="0">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38365F9"/>
    <w:multiLevelType w:val="hybridMultilevel"/>
    <w:tmpl w:val="F48E86C0"/>
    <w:lvl w:ilvl="0" w:tplc="F828CCBC">
      <w:numFmt w:val="bullet"/>
      <w:lvlText w:val="•"/>
      <w:lvlJc w:val="left"/>
      <w:pPr>
        <w:ind w:left="720" w:hanging="360"/>
      </w:pPr>
      <w:rPr>
        <w:rFonts w:ascii="Arial" w:eastAsia="Times New Roman" w:hAnsi="Arial" w:cs="Arial" w:hint="default"/>
      </w:rPr>
    </w:lvl>
    <w:lvl w:ilvl="1" w:tplc="DF520DB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0"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1" w15:restartNumberingAfterBreak="0">
    <w:nsid w:val="6BAC712B"/>
    <w:multiLevelType w:val="hybridMultilevel"/>
    <w:tmpl w:val="83B89C72"/>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2446E0E"/>
    <w:multiLevelType w:val="hybridMultilevel"/>
    <w:tmpl w:val="C122C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44"/>
  </w:num>
  <w:num w:numId="3">
    <w:abstractNumId w:val="41"/>
  </w:num>
  <w:num w:numId="4">
    <w:abstractNumId w:val="42"/>
  </w:num>
  <w:num w:numId="5">
    <w:abstractNumId w:val="50"/>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54"/>
  </w:num>
  <w:num w:numId="9">
    <w:abstractNumId w:val="30"/>
  </w:num>
  <w:num w:numId="10">
    <w:abstractNumId w:val="49"/>
  </w:num>
  <w:num w:numId="11">
    <w:abstractNumId w:val="27"/>
  </w:num>
  <w:num w:numId="12">
    <w:abstractNumId w:val="43"/>
  </w:num>
  <w:num w:numId="13">
    <w:abstractNumId w:val="17"/>
  </w:num>
  <w:num w:numId="14">
    <w:abstractNumId w:val="10"/>
  </w:num>
  <w:num w:numId="15">
    <w:abstractNumId w:val="3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
  </w:num>
  <w:num w:numId="25">
    <w:abstractNumId w:val="20"/>
  </w:num>
  <w:num w:numId="26">
    <w:abstractNumId w:val="34"/>
  </w:num>
  <w:num w:numId="27">
    <w:abstractNumId w:val="36"/>
  </w:num>
  <w:num w:numId="28">
    <w:abstractNumId w:val="48"/>
  </w:num>
  <w:num w:numId="29">
    <w:abstractNumId w:val="7"/>
  </w:num>
  <w:num w:numId="30">
    <w:abstractNumId w:val="37"/>
  </w:num>
  <w:num w:numId="31">
    <w:abstractNumId w:val="47"/>
  </w:num>
  <w:num w:numId="32">
    <w:abstractNumId w:val="46"/>
  </w:num>
  <w:num w:numId="33">
    <w:abstractNumId w:val="35"/>
  </w:num>
  <w:num w:numId="34">
    <w:abstractNumId w:val="25"/>
  </w:num>
  <w:num w:numId="35">
    <w:abstractNumId w:val="16"/>
  </w:num>
  <w:num w:numId="36">
    <w:abstractNumId w:val="14"/>
  </w:num>
  <w:num w:numId="37">
    <w:abstractNumId w:val="29"/>
  </w:num>
  <w:num w:numId="38">
    <w:abstractNumId w:val="22"/>
  </w:num>
  <w:num w:numId="39">
    <w:abstractNumId w:val="31"/>
  </w:num>
  <w:num w:numId="40">
    <w:abstractNumId w:val="53"/>
  </w:num>
  <w:num w:numId="41">
    <w:abstractNumId w:val="40"/>
  </w:num>
  <w:num w:numId="42">
    <w:abstractNumId w:val="24"/>
  </w:num>
  <w:num w:numId="43">
    <w:abstractNumId w:val="28"/>
  </w:num>
  <w:num w:numId="44">
    <w:abstractNumId w:val="11"/>
  </w:num>
  <w:num w:numId="45">
    <w:abstractNumId w:val="23"/>
  </w:num>
  <w:num w:numId="46">
    <w:abstractNumId w:val="52"/>
  </w:num>
  <w:num w:numId="47">
    <w:abstractNumId w:val="51"/>
  </w:num>
  <w:num w:numId="48">
    <w:abstractNumId w:val="19"/>
  </w:num>
  <w:num w:numId="49">
    <w:abstractNumId w:val="6"/>
  </w:num>
  <w:num w:numId="50">
    <w:abstractNumId w:val="26"/>
  </w:num>
  <w:num w:numId="51">
    <w:abstractNumId w:val="9"/>
  </w:num>
  <w:num w:numId="52">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4AA"/>
    <w:rsid w:val="00003617"/>
    <w:rsid w:val="0000489C"/>
    <w:rsid w:val="0000617E"/>
    <w:rsid w:val="000064F9"/>
    <w:rsid w:val="00010991"/>
    <w:rsid w:val="00011623"/>
    <w:rsid w:val="00013338"/>
    <w:rsid w:val="00014188"/>
    <w:rsid w:val="000159A1"/>
    <w:rsid w:val="0001646A"/>
    <w:rsid w:val="00023875"/>
    <w:rsid w:val="00023CB3"/>
    <w:rsid w:val="000264A6"/>
    <w:rsid w:val="000276B8"/>
    <w:rsid w:val="0003225D"/>
    <w:rsid w:val="00040310"/>
    <w:rsid w:val="00040E02"/>
    <w:rsid w:val="000470EA"/>
    <w:rsid w:val="00050238"/>
    <w:rsid w:val="00050816"/>
    <w:rsid w:val="000513CC"/>
    <w:rsid w:val="00051D21"/>
    <w:rsid w:val="000538B3"/>
    <w:rsid w:val="00054F1E"/>
    <w:rsid w:val="00055C74"/>
    <w:rsid w:val="0005654D"/>
    <w:rsid w:val="00056A59"/>
    <w:rsid w:val="0006014C"/>
    <w:rsid w:val="0006026D"/>
    <w:rsid w:val="00060705"/>
    <w:rsid w:val="000626A8"/>
    <w:rsid w:val="0006330F"/>
    <w:rsid w:val="00063E47"/>
    <w:rsid w:val="0006544B"/>
    <w:rsid w:val="000678CF"/>
    <w:rsid w:val="0007078C"/>
    <w:rsid w:val="000730A9"/>
    <w:rsid w:val="00074A79"/>
    <w:rsid w:val="000778D5"/>
    <w:rsid w:val="00080001"/>
    <w:rsid w:val="00080025"/>
    <w:rsid w:val="000805AE"/>
    <w:rsid w:val="00080D62"/>
    <w:rsid w:val="0008356D"/>
    <w:rsid w:val="00083C74"/>
    <w:rsid w:val="000844FD"/>
    <w:rsid w:val="0008509B"/>
    <w:rsid w:val="00085808"/>
    <w:rsid w:val="0008655D"/>
    <w:rsid w:val="0008710B"/>
    <w:rsid w:val="00087C9D"/>
    <w:rsid w:val="00091AA7"/>
    <w:rsid w:val="000936D0"/>
    <w:rsid w:val="000940D7"/>
    <w:rsid w:val="000964DD"/>
    <w:rsid w:val="000A04EE"/>
    <w:rsid w:val="000A1457"/>
    <w:rsid w:val="000A16A1"/>
    <w:rsid w:val="000A2D7A"/>
    <w:rsid w:val="000A6691"/>
    <w:rsid w:val="000B04C2"/>
    <w:rsid w:val="000B0DD5"/>
    <w:rsid w:val="000B21E8"/>
    <w:rsid w:val="000B26CE"/>
    <w:rsid w:val="000B3DF6"/>
    <w:rsid w:val="000B5417"/>
    <w:rsid w:val="000B5CF1"/>
    <w:rsid w:val="000B6852"/>
    <w:rsid w:val="000B6EB3"/>
    <w:rsid w:val="000B7330"/>
    <w:rsid w:val="000C024A"/>
    <w:rsid w:val="000C0E9D"/>
    <w:rsid w:val="000C1DE3"/>
    <w:rsid w:val="000C3F1F"/>
    <w:rsid w:val="000C4B25"/>
    <w:rsid w:val="000C5EC9"/>
    <w:rsid w:val="000C726C"/>
    <w:rsid w:val="000C7D2C"/>
    <w:rsid w:val="000D1229"/>
    <w:rsid w:val="000D2D3B"/>
    <w:rsid w:val="000D38E0"/>
    <w:rsid w:val="000D53C4"/>
    <w:rsid w:val="000D57BA"/>
    <w:rsid w:val="000D5854"/>
    <w:rsid w:val="000E049E"/>
    <w:rsid w:val="000E0B66"/>
    <w:rsid w:val="000E24D6"/>
    <w:rsid w:val="000E3B88"/>
    <w:rsid w:val="000E3C04"/>
    <w:rsid w:val="000E4162"/>
    <w:rsid w:val="000E51AD"/>
    <w:rsid w:val="000E58F9"/>
    <w:rsid w:val="000E5EC7"/>
    <w:rsid w:val="000E655D"/>
    <w:rsid w:val="000E7563"/>
    <w:rsid w:val="000F133B"/>
    <w:rsid w:val="000F1E6B"/>
    <w:rsid w:val="000F2BF0"/>
    <w:rsid w:val="000F533C"/>
    <w:rsid w:val="000F5714"/>
    <w:rsid w:val="000F7778"/>
    <w:rsid w:val="000F7E9A"/>
    <w:rsid w:val="000F7EF2"/>
    <w:rsid w:val="0010035E"/>
    <w:rsid w:val="0010240C"/>
    <w:rsid w:val="001027B5"/>
    <w:rsid w:val="0010391E"/>
    <w:rsid w:val="0010460A"/>
    <w:rsid w:val="0010583E"/>
    <w:rsid w:val="00110078"/>
    <w:rsid w:val="0011433B"/>
    <w:rsid w:val="00115954"/>
    <w:rsid w:val="001179BE"/>
    <w:rsid w:val="00121302"/>
    <w:rsid w:val="00121972"/>
    <w:rsid w:val="00121D00"/>
    <w:rsid w:val="00122ED8"/>
    <w:rsid w:val="0012344A"/>
    <w:rsid w:val="00123DC4"/>
    <w:rsid w:val="0012404E"/>
    <w:rsid w:val="00127C0E"/>
    <w:rsid w:val="00131734"/>
    <w:rsid w:val="0013467C"/>
    <w:rsid w:val="00137259"/>
    <w:rsid w:val="00137550"/>
    <w:rsid w:val="00137D00"/>
    <w:rsid w:val="00137E4C"/>
    <w:rsid w:val="00141A24"/>
    <w:rsid w:val="001440A1"/>
    <w:rsid w:val="001443A5"/>
    <w:rsid w:val="00145629"/>
    <w:rsid w:val="001462E5"/>
    <w:rsid w:val="0014640D"/>
    <w:rsid w:val="00146DCD"/>
    <w:rsid w:val="00147075"/>
    <w:rsid w:val="001470FE"/>
    <w:rsid w:val="0014727C"/>
    <w:rsid w:val="0015360F"/>
    <w:rsid w:val="00153B11"/>
    <w:rsid w:val="00154507"/>
    <w:rsid w:val="00155CF6"/>
    <w:rsid w:val="00156C48"/>
    <w:rsid w:val="00157B1C"/>
    <w:rsid w:val="001607FC"/>
    <w:rsid w:val="0016314C"/>
    <w:rsid w:val="00163C82"/>
    <w:rsid w:val="00163F16"/>
    <w:rsid w:val="0016446B"/>
    <w:rsid w:val="001656B9"/>
    <w:rsid w:val="001657C2"/>
    <w:rsid w:val="00166F0D"/>
    <w:rsid w:val="00171728"/>
    <w:rsid w:val="00174629"/>
    <w:rsid w:val="00174A8B"/>
    <w:rsid w:val="00175412"/>
    <w:rsid w:val="00177EF2"/>
    <w:rsid w:val="00180AF1"/>
    <w:rsid w:val="00180E90"/>
    <w:rsid w:val="00181639"/>
    <w:rsid w:val="00181C61"/>
    <w:rsid w:val="00184367"/>
    <w:rsid w:val="001844BC"/>
    <w:rsid w:val="00185300"/>
    <w:rsid w:val="00186E48"/>
    <w:rsid w:val="001875C4"/>
    <w:rsid w:val="001900A7"/>
    <w:rsid w:val="00190777"/>
    <w:rsid w:val="00191D21"/>
    <w:rsid w:val="00195245"/>
    <w:rsid w:val="001957F9"/>
    <w:rsid w:val="0019607C"/>
    <w:rsid w:val="00197CE8"/>
    <w:rsid w:val="001A42F9"/>
    <w:rsid w:val="001A4C64"/>
    <w:rsid w:val="001A5DC6"/>
    <w:rsid w:val="001A6F7F"/>
    <w:rsid w:val="001A731A"/>
    <w:rsid w:val="001A74E7"/>
    <w:rsid w:val="001B0042"/>
    <w:rsid w:val="001B0EEA"/>
    <w:rsid w:val="001B18DE"/>
    <w:rsid w:val="001B1E03"/>
    <w:rsid w:val="001B3989"/>
    <w:rsid w:val="001B3BA1"/>
    <w:rsid w:val="001B3D07"/>
    <w:rsid w:val="001B43DF"/>
    <w:rsid w:val="001B459D"/>
    <w:rsid w:val="001B4D4C"/>
    <w:rsid w:val="001B5D11"/>
    <w:rsid w:val="001C0906"/>
    <w:rsid w:val="001C1181"/>
    <w:rsid w:val="001C11BE"/>
    <w:rsid w:val="001C5393"/>
    <w:rsid w:val="001C5C66"/>
    <w:rsid w:val="001C7EB8"/>
    <w:rsid w:val="001D0F6E"/>
    <w:rsid w:val="001D0FF0"/>
    <w:rsid w:val="001D20EB"/>
    <w:rsid w:val="001D2BC4"/>
    <w:rsid w:val="001D31CB"/>
    <w:rsid w:val="001D59B0"/>
    <w:rsid w:val="001D5D52"/>
    <w:rsid w:val="001D6CE0"/>
    <w:rsid w:val="001D7A4C"/>
    <w:rsid w:val="001E0384"/>
    <w:rsid w:val="001E0591"/>
    <w:rsid w:val="001E111D"/>
    <w:rsid w:val="001E3F38"/>
    <w:rsid w:val="001E4196"/>
    <w:rsid w:val="001E6108"/>
    <w:rsid w:val="001F1221"/>
    <w:rsid w:val="001F1A9A"/>
    <w:rsid w:val="001F1DCA"/>
    <w:rsid w:val="001F22C4"/>
    <w:rsid w:val="001F475A"/>
    <w:rsid w:val="001F6EE7"/>
    <w:rsid w:val="001F6F97"/>
    <w:rsid w:val="00200A79"/>
    <w:rsid w:val="00200C1F"/>
    <w:rsid w:val="0020218B"/>
    <w:rsid w:val="00207414"/>
    <w:rsid w:val="00207671"/>
    <w:rsid w:val="002119DC"/>
    <w:rsid w:val="00211CA0"/>
    <w:rsid w:val="00211DA0"/>
    <w:rsid w:val="00212003"/>
    <w:rsid w:val="00212783"/>
    <w:rsid w:val="00213315"/>
    <w:rsid w:val="002134BA"/>
    <w:rsid w:val="00213F22"/>
    <w:rsid w:val="00214A24"/>
    <w:rsid w:val="00214CAB"/>
    <w:rsid w:val="0021655A"/>
    <w:rsid w:val="00217977"/>
    <w:rsid w:val="00220386"/>
    <w:rsid w:val="00221056"/>
    <w:rsid w:val="00223868"/>
    <w:rsid w:val="00224E6D"/>
    <w:rsid w:val="00225935"/>
    <w:rsid w:val="00231236"/>
    <w:rsid w:val="002312D1"/>
    <w:rsid w:val="00231640"/>
    <w:rsid w:val="002316B1"/>
    <w:rsid w:val="00236B27"/>
    <w:rsid w:val="0023750E"/>
    <w:rsid w:val="00237744"/>
    <w:rsid w:val="0024028B"/>
    <w:rsid w:val="00241DAC"/>
    <w:rsid w:val="00242EF7"/>
    <w:rsid w:val="00243D3B"/>
    <w:rsid w:val="00250FCF"/>
    <w:rsid w:val="00252349"/>
    <w:rsid w:val="0025295A"/>
    <w:rsid w:val="002610B7"/>
    <w:rsid w:val="002650E2"/>
    <w:rsid w:val="00265E49"/>
    <w:rsid w:val="00265F28"/>
    <w:rsid w:val="00266044"/>
    <w:rsid w:val="002702A7"/>
    <w:rsid w:val="00271E6A"/>
    <w:rsid w:val="00273DA8"/>
    <w:rsid w:val="002761F7"/>
    <w:rsid w:val="0027718B"/>
    <w:rsid w:val="00277783"/>
    <w:rsid w:val="00280290"/>
    <w:rsid w:val="00280B02"/>
    <w:rsid w:val="00283B75"/>
    <w:rsid w:val="00283FEE"/>
    <w:rsid w:val="0028524D"/>
    <w:rsid w:val="00287AFF"/>
    <w:rsid w:val="00287CEA"/>
    <w:rsid w:val="00293717"/>
    <w:rsid w:val="00294A8B"/>
    <w:rsid w:val="00296FE8"/>
    <w:rsid w:val="002A0346"/>
    <w:rsid w:val="002A14F8"/>
    <w:rsid w:val="002B092F"/>
    <w:rsid w:val="002B31A1"/>
    <w:rsid w:val="002B434C"/>
    <w:rsid w:val="002B4EE1"/>
    <w:rsid w:val="002B6E2E"/>
    <w:rsid w:val="002C0009"/>
    <w:rsid w:val="002C0970"/>
    <w:rsid w:val="002C12E8"/>
    <w:rsid w:val="002C1532"/>
    <w:rsid w:val="002C55EE"/>
    <w:rsid w:val="002C799B"/>
    <w:rsid w:val="002D2640"/>
    <w:rsid w:val="002D31EE"/>
    <w:rsid w:val="002D48C5"/>
    <w:rsid w:val="002D5AF1"/>
    <w:rsid w:val="002D5FA9"/>
    <w:rsid w:val="002D686E"/>
    <w:rsid w:val="002D72AE"/>
    <w:rsid w:val="002D7A79"/>
    <w:rsid w:val="002D7E05"/>
    <w:rsid w:val="002E2C5E"/>
    <w:rsid w:val="002E584F"/>
    <w:rsid w:val="002E6F01"/>
    <w:rsid w:val="002E712A"/>
    <w:rsid w:val="002E738B"/>
    <w:rsid w:val="002F135F"/>
    <w:rsid w:val="002F1818"/>
    <w:rsid w:val="002F24F0"/>
    <w:rsid w:val="002F3243"/>
    <w:rsid w:val="002F4014"/>
    <w:rsid w:val="002F5213"/>
    <w:rsid w:val="002F632C"/>
    <w:rsid w:val="002F75CB"/>
    <w:rsid w:val="002F7F92"/>
    <w:rsid w:val="00300748"/>
    <w:rsid w:val="00302254"/>
    <w:rsid w:val="00303BF0"/>
    <w:rsid w:val="00305B74"/>
    <w:rsid w:val="0030602F"/>
    <w:rsid w:val="00306D6A"/>
    <w:rsid w:val="00307CB6"/>
    <w:rsid w:val="003104CD"/>
    <w:rsid w:val="00311DE6"/>
    <w:rsid w:val="00311F7D"/>
    <w:rsid w:val="00314722"/>
    <w:rsid w:val="00316783"/>
    <w:rsid w:val="00316990"/>
    <w:rsid w:val="003217F8"/>
    <w:rsid w:val="0032184D"/>
    <w:rsid w:val="003234EB"/>
    <w:rsid w:val="00324EDD"/>
    <w:rsid w:val="0032552F"/>
    <w:rsid w:val="00325CD4"/>
    <w:rsid w:val="00325D3D"/>
    <w:rsid w:val="003266A3"/>
    <w:rsid w:val="00326881"/>
    <w:rsid w:val="00331BFA"/>
    <w:rsid w:val="003330C4"/>
    <w:rsid w:val="0033366C"/>
    <w:rsid w:val="00333BE0"/>
    <w:rsid w:val="00334896"/>
    <w:rsid w:val="0033505A"/>
    <w:rsid w:val="003402EE"/>
    <w:rsid w:val="003404CD"/>
    <w:rsid w:val="003405E2"/>
    <w:rsid w:val="00340AA2"/>
    <w:rsid w:val="00341ACF"/>
    <w:rsid w:val="00343C9F"/>
    <w:rsid w:val="00344B6C"/>
    <w:rsid w:val="00344F2B"/>
    <w:rsid w:val="00345712"/>
    <w:rsid w:val="003461F7"/>
    <w:rsid w:val="00347494"/>
    <w:rsid w:val="00347AAC"/>
    <w:rsid w:val="00350195"/>
    <w:rsid w:val="00352245"/>
    <w:rsid w:val="0035467A"/>
    <w:rsid w:val="00354E13"/>
    <w:rsid w:val="003553C6"/>
    <w:rsid w:val="00357882"/>
    <w:rsid w:val="00362598"/>
    <w:rsid w:val="00364120"/>
    <w:rsid w:val="0036507C"/>
    <w:rsid w:val="003662EE"/>
    <w:rsid w:val="003678C4"/>
    <w:rsid w:val="00370AA1"/>
    <w:rsid w:val="00373E80"/>
    <w:rsid w:val="00376170"/>
    <w:rsid w:val="00377293"/>
    <w:rsid w:val="003775FB"/>
    <w:rsid w:val="0037769C"/>
    <w:rsid w:val="0038287C"/>
    <w:rsid w:val="00382AA8"/>
    <w:rsid w:val="003830B6"/>
    <w:rsid w:val="003835B1"/>
    <w:rsid w:val="00385034"/>
    <w:rsid w:val="003859BC"/>
    <w:rsid w:val="00386A30"/>
    <w:rsid w:val="00387AC1"/>
    <w:rsid w:val="003965BF"/>
    <w:rsid w:val="003A0BCB"/>
    <w:rsid w:val="003A16CD"/>
    <w:rsid w:val="003A1A58"/>
    <w:rsid w:val="003A1AD1"/>
    <w:rsid w:val="003A2FC2"/>
    <w:rsid w:val="003A45D0"/>
    <w:rsid w:val="003A6E52"/>
    <w:rsid w:val="003B1710"/>
    <w:rsid w:val="003B1CA9"/>
    <w:rsid w:val="003B29C6"/>
    <w:rsid w:val="003B3378"/>
    <w:rsid w:val="003B35C3"/>
    <w:rsid w:val="003B56D6"/>
    <w:rsid w:val="003B7207"/>
    <w:rsid w:val="003C00EE"/>
    <w:rsid w:val="003C0405"/>
    <w:rsid w:val="003C0AE0"/>
    <w:rsid w:val="003C18AC"/>
    <w:rsid w:val="003C1F97"/>
    <w:rsid w:val="003C2775"/>
    <w:rsid w:val="003C3102"/>
    <w:rsid w:val="003C4689"/>
    <w:rsid w:val="003D02F8"/>
    <w:rsid w:val="003D1E04"/>
    <w:rsid w:val="003D1EA6"/>
    <w:rsid w:val="003D2DCA"/>
    <w:rsid w:val="003D32C1"/>
    <w:rsid w:val="003D3E70"/>
    <w:rsid w:val="003D4DA3"/>
    <w:rsid w:val="003D50A3"/>
    <w:rsid w:val="003D686F"/>
    <w:rsid w:val="003D7403"/>
    <w:rsid w:val="003D77B4"/>
    <w:rsid w:val="003E1E72"/>
    <w:rsid w:val="003E4DC6"/>
    <w:rsid w:val="003E559D"/>
    <w:rsid w:val="003E7151"/>
    <w:rsid w:val="003E73B2"/>
    <w:rsid w:val="003F0457"/>
    <w:rsid w:val="003F08BC"/>
    <w:rsid w:val="003F1CB5"/>
    <w:rsid w:val="003F1D6A"/>
    <w:rsid w:val="003F2D8B"/>
    <w:rsid w:val="003F323B"/>
    <w:rsid w:val="003F40D3"/>
    <w:rsid w:val="003F50C8"/>
    <w:rsid w:val="003F6239"/>
    <w:rsid w:val="003F733F"/>
    <w:rsid w:val="00400770"/>
    <w:rsid w:val="0040518D"/>
    <w:rsid w:val="004072E8"/>
    <w:rsid w:val="004102AF"/>
    <w:rsid w:val="004103B6"/>
    <w:rsid w:val="00412AE0"/>
    <w:rsid w:val="00412DA8"/>
    <w:rsid w:val="00414C28"/>
    <w:rsid w:val="00415560"/>
    <w:rsid w:val="00415C51"/>
    <w:rsid w:val="00423BAD"/>
    <w:rsid w:val="004258C4"/>
    <w:rsid w:val="0042639C"/>
    <w:rsid w:val="004270E1"/>
    <w:rsid w:val="00427542"/>
    <w:rsid w:val="004325C4"/>
    <w:rsid w:val="00432B22"/>
    <w:rsid w:val="00434612"/>
    <w:rsid w:val="00434935"/>
    <w:rsid w:val="00435C41"/>
    <w:rsid w:val="00435D92"/>
    <w:rsid w:val="00435EB8"/>
    <w:rsid w:val="0043644B"/>
    <w:rsid w:val="0043699A"/>
    <w:rsid w:val="00437533"/>
    <w:rsid w:val="00437EDB"/>
    <w:rsid w:val="00441E67"/>
    <w:rsid w:val="004423BC"/>
    <w:rsid w:val="00443023"/>
    <w:rsid w:val="00443464"/>
    <w:rsid w:val="0044408E"/>
    <w:rsid w:val="004463F1"/>
    <w:rsid w:val="004469C0"/>
    <w:rsid w:val="00454215"/>
    <w:rsid w:val="0045490C"/>
    <w:rsid w:val="00454E04"/>
    <w:rsid w:val="00460084"/>
    <w:rsid w:val="004601E3"/>
    <w:rsid w:val="00461391"/>
    <w:rsid w:val="0046218C"/>
    <w:rsid w:val="00462E54"/>
    <w:rsid w:val="00463C3E"/>
    <w:rsid w:val="00464279"/>
    <w:rsid w:val="00465677"/>
    <w:rsid w:val="004657F1"/>
    <w:rsid w:val="00472AF3"/>
    <w:rsid w:val="00473CD4"/>
    <w:rsid w:val="00473F79"/>
    <w:rsid w:val="00475F7F"/>
    <w:rsid w:val="0047751C"/>
    <w:rsid w:val="00481145"/>
    <w:rsid w:val="00481652"/>
    <w:rsid w:val="00483704"/>
    <w:rsid w:val="00486A8B"/>
    <w:rsid w:val="00486B07"/>
    <w:rsid w:val="004908CF"/>
    <w:rsid w:val="004908D7"/>
    <w:rsid w:val="00492E9A"/>
    <w:rsid w:val="00494665"/>
    <w:rsid w:val="00495FC2"/>
    <w:rsid w:val="004966FE"/>
    <w:rsid w:val="00496FF2"/>
    <w:rsid w:val="004A25D5"/>
    <w:rsid w:val="004A3B8C"/>
    <w:rsid w:val="004A467F"/>
    <w:rsid w:val="004B121A"/>
    <w:rsid w:val="004B285C"/>
    <w:rsid w:val="004B4438"/>
    <w:rsid w:val="004B5544"/>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2ACB"/>
    <w:rsid w:val="004D2BC7"/>
    <w:rsid w:val="004D4AB8"/>
    <w:rsid w:val="004D7489"/>
    <w:rsid w:val="004E13EA"/>
    <w:rsid w:val="004E1E00"/>
    <w:rsid w:val="004E22B6"/>
    <w:rsid w:val="004E2B3C"/>
    <w:rsid w:val="004E352A"/>
    <w:rsid w:val="004E7738"/>
    <w:rsid w:val="004F2B62"/>
    <w:rsid w:val="004F367F"/>
    <w:rsid w:val="004F373D"/>
    <w:rsid w:val="004F4AFA"/>
    <w:rsid w:val="004F6E03"/>
    <w:rsid w:val="004F6F6D"/>
    <w:rsid w:val="004F77A3"/>
    <w:rsid w:val="00501BE5"/>
    <w:rsid w:val="00502722"/>
    <w:rsid w:val="005037EF"/>
    <w:rsid w:val="00504627"/>
    <w:rsid w:val="0050477E"/>
    <w:rsid w:val="00504A55"/>
    <w:rsid w:val="0050526C"/>
    <w:rsid w:val="00511EF4"/>
    <w:rsid w:val="00511FA2"/>
    <w:rsid w:val="00513771"/>
    <w:rsid w:val="00513B1A"/>
    <w:rsid w:val="005154D1"/>
    <w:rsid w:val="0051730C"/>
    <w:rsid w:val="00520498"/>
    <w:rsid w:val="0052058C"/>
    <w:rsid w:val="00523A53"/>
    <w:rsid w:val="00525AF3"/>
    <w:rsid w:val="005279DF"/>
    <w:rsid w:val="00527A50"/>
    <w:rsid w:val="005300E7"/>
    <w:rsid w:val="00530530"/>
    <w:rsid w:val="00531015"/>
    <w:rsid w:val="00532640"/>
    <w:rsid w:val="005337E5"/>
    <w:rsid w:val="00533A0E"/>
    <w:rsid w:val="00534C8F"/>
    <w:rsid w:val="0053576A"/>
    <w:rsid w:val="00541835"/>
    <w:rsid w:val="005419EC"/>
    <w:rsid w:val="00542602"/>
    <w:rsid w:val="00542F36"/>
    <w:rsid w:val="0054343B"/>
    <w:rsid w:val="0054530C"/>
    <w:rsid w:val="005460AE"/>
    <w:rsid w:val="00546764"/>
    <w:rsid w:val="005504DE"/>
    <w:rsid w:val="00551319"/>
    <w:rsid w:val="00551C0A"/>
    <w:rsid w:val="00552CA8"/>
    <w:rsid w:val="005540CF"/>
    <w:rsid w:val="00554E1A"/>
    <w:rsid w:val="0055598E"/>
    <w:rsid w:val="0056172E"/>
    <w:rsid w:val="0056208F"/>
    <w:rsid w:val="00564619"/>
    <w:rsid w:val="00564708"/>
    <w:rsid w:val="0057001E"/>
    <w:rsid w:val="0057153E"/>
    <w:rsid w:val="005721F3"/>
    <w:rsid w:val="005722D3"/>
    <w:rsid w:val="00572A55"/>
    <w:rsid w:val="005737C3"/>
    <w:rsid w:val="00573868"/>
    <w:rsid w:val="0057554B"/>
    <w:rsid w:val="005760A3"/>
    <w:rsid w:val="00576242"/>
    <w:rsid w:val="00576FED"/>
    <w:rsid w:val="00581EE7"/>
    <w:rsid w:val="005820B9"/>
    <w:rsid w:val="0058299C"/>
    <w:rsid w:val="005839BF"/>
    <w:rsid w:val="00587110"/>
    <w:rsid w:val="00593317"/>
    <w:rsid w:val="00594303"/>
    <w:rsid w:val="0059438A"/>
    <w:rsid w:val="0059666B"/>
    <w:rsid w:val="005970D1"/>
    <w:rsid w:val="005A2487"/>
    <w:rsid w:val="005A38BA"/>
    <w:rsid w:val="005A3D88"/>
    <w:rsid w:val="005A521D"/>
    <w:rsid w:val="005A78BA"/>
    <w:rsid w:val="005B0D85"/>
    <w:rsid w:val="005B20CA"/>
    <w:rsid w:val="005B35CE"/>
    <w:rsid w:val="005B3D2F"/>
    <w:rsid w:val="005B3DC7"/>
    <w:rsid w:val="005B4D2E"/>
    <w:rsid w:val="005B5342"/>
    <w:rsid w:val="005C1A5B"/>
    <w:rsid w:val="005C1F96"/>
    <w:rsid w:val="005C2170"/>
    <w:rsid w:val="005C4837"/>
    <w:rsid w:val="005C7CFA"/>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3361"/>
    <w:rsid w:val="005E52A9"/>
    <w:rsid w:val="005E66C1"/>
    <w:rsid w:val="005E7FCE"/>
    <w:rsid w:val="005F2DA6"/>
    <w:rsid w:val="005F3474"/>
    <w:rsid w:val="005F3FA5"/>
    <w:rsid w:val="005F4F69"/>
    <w:rsid w:val="005F55B8"/>
    <w:rsid w:val="005F6935"/>
    <w:rsid w:val="00604163"/>
    <w:rsid w:val="00604264"/>
    <w:rsid w:val="006044A3"/>
    <w:rsid w:val="00605118"/>
    <w:rsid w:val="006066D2"/>
    <w:rsid w:val="00606C20"/>
    <w:rsid w:val="0061037F"/>
    <w:rsid w:val="00613462"/>
    <w:rsid w:val="0061484C"/>
    <w:rsid w:val="00615217"/>
    <w:rsid w:val="006165EB"/>
    <w:rsid w:val="006174BF"/>
    <w:rsid w:val="00617E27"/>
    <w:rsid w:val="00621A71"/>
    <w:rsid w:val="00622C64"/>
    <w:rsid w:val="00624DA2"/>
    <w:rsid w:val="00626F1F"/>
    <w:rsid w:val="006270CC"/>
    <w:rsid w:val="00627E49"/>
    <w:rsid w:val="00630089"/>
    <w:rsid w:val="00632527"/>
    <w:rsid w:val="00632A8A"/>
    <w:rsid w:val="00633086"/>
    <w:rsid w:val="0063338C"/>
    <w:rsid w:val="00633E8C"/>
    <w:rsid w:val="00633FEE"/>
    <w:rsid w:val="00635A91"/>
    <w:rsid w:val="00637AB9"/>
    <w:rsid w:val="00640A4E"/>
    <w:rsid w:val="00642A3D"/>
    <w:rsid w:val="00642C66"/>
    <w:rsid w:val="00643413"/>
    <w:rsid w:val="006437D4"/>
    <w:rsid w:val="0064446E"/>
    <w:rsid w:val="00645DED"/>
    <w:rsid w:val="006462E6"/>
    <w:rsid w:val="00646654"/>
    <w:rsid w:val="00647EFB"/>
    <w:rsid w:val="006509D3"/>
    <w:rsid w:val="00650B32"/>
    <w:rsid w:val="00650C28"/>
    <w:rsid w:val="00650C5A"/>
    <w:rsid w:val="006514F4"/>
    <w:rsid w:val="00651879"/>
    <w:rsid w:val="00653972"/>
    <w:rsid w:val="00655617"/>
    <w:rsid w:val="0066083A"/>
    <w:rsid w:val="00661E88"/>
    <w:rsid w:val="0066402D"/>
    <w:rsid w:val="0066558A"/>
    <w:rsid w:val="00665820"/>
    <w:rsid w:val="006673FC"/>
    <w:rsid w:val="00667A40"/>
    <w:rsid w:val="00670997"/>
    <w:rsid w:val="00671CCA"/>
    <w:rsid w:val="00672696"/>
    <w:rsid w:val="00672A32"/>
    <w:rsid w:val="00674EF1"/>
    <w:rsid w:val="006769C7"/>
    <w:rsid w:val="006813A5"/>
    <w:rsid w:val="00682758"/>
    <w:rsid w:val="006830C4"/>
    <w:rsid w:val="00683CE7"/>
    <w:rsid w:val="00683F3D"/>
    <w:rsid w:val="006840A1"/>
    <w:rsid w:val="00685EDA"/>
    <w:rsid w:val="0068715E"/>
    <w:rsid w:val="00690B2B"/>
    <w:rsid w:val="00691666"/>
    <w:rsid w:val="00691898"/>
    <w:rsid w:val="0069317C"/>
    <w:rsid w:val="00695C7D"/>
    <w:rsid w:val="00696202"/>
    <w:rsid w:val="00696666"/>
    <w:rsid w:val="00696808"/>
    <w:rsid w:val="006A0090"/>
    <w:rsid w:val="006A076E"/>
    <w:rsid w:val="006A1558"/>
    <w:rsid w:val="006A17E6"/>
    <w:rsid w:val="006A1BD3"/>
    <w:rsid w:val="006A472F"/>
    <w:rsid w:val="006A5407"/>
    <w:rsid w:val="006A6F28"/>
    <w:rsid w:val="006B07BC"/>
    <w:rsid w:val="006B3B48"/>
    <w:rsid w:val="006B43C6"/>
    <w:rsid w:val="006B4EAC"/>
    <w:rsid w:val="006B54F6"/>
    <w:rsid w:val="006C010E"/>
    <w:rsid w:val="006C0AE0"/>
    <w:rsid w:val="006C160C"/>
    <w:rsid w:val="006C2666"/>
    <w:rsid w:val="006C31B4"/>
    <w:rsid w:val="006C43A7"/>
    <w:rsid w:val="006D0A17"/>
    <w:rsid w:val="006D29D3"/>
    <w:rsid w:val="006D50FE"/>
    <w:rsid w:val="006D51B6"/>
    <w:rsid w:val="006D72F1"/>
    <w:rsid w:val="006D7A55"/>
    <w:rsid w:val="006E16F0"/>
    <w:rsid w:val="006E1B35"/>
    <w:rsid w:val="006E2A7E"/>
    <w:rsid w:val="006E3197"/>
    <w:rsid w:val="006E3B40"/>
    <w:rsid w:val="006E4B16"/>
    <w:rsid w:val="006E7CC7"/>
    <w:rsid w:val="006F120D"/>
    <w:rsid w:val="006F28DF"/>
    <w:rsid w:val="006F48AE"/>
    <w:rsid w:val="006F7F1D"/>
    <w:rsid w:val="0070083C"/>
    <w:rsid w:val="00701196"/>
    <w:rsid w:val="0070139D"/>
    <w:rsid w:val="0070226F"/>
    <w:rsid w:val="007026F5"/>
    <w:rsid w:val="00703509"/>
    <w:rsid w:val="0070474A"/>
    <w:rsid w:val="0070494B"/>
    <w:rsid w:val="0070606A"/>
    <w:rsid w:val="00707C0D"/>
    <w:rsid w:val="00711AF2"/>
    <w:rsid w:val="00714C0F"/>
    <w:rsid w:val="00715A75"/>
    <w:rsid w:val="00717A9B"/>
    <w:rsid w:val="00720B17"/>
    <w:rsid w:val="00722C09"/>
    <w:rsid w:val="00724522"/>
    <w:rsid w:val="007246CE"/>
    <w:rsid w:val="007262AC"/>
    <w:rsid w:val="00727491"/>
    <w:rsid w:val="0072750D"/>
    <w:rsid w:val="00730A81"/>
    <w:rsid w:val="00731A77"/>
    <w:rsid w:val="0073772D"/>
    <w:rsid w:val="00741442"/>
    <w:rsid w:val="00741821"/>
    <w:rsid w:val="007438FA"/>
    <w:rsid w:val="007441C6"/>
    <w:rsid w:val="0074422B"/>
    <w:rsid w:val="00744858"/>
    <w:rsid w:val="00744D7D"/>
    <w:rsid w:val="00747D94"/>
    <w:rsid w:val="007501A0"/>
    <w:rsid w:val="0075039D"/>
    <w:rsid w:val="00750938"/>
    <w:rsid w:val="00751283"/>
    <w:rsid w:val="00751AA6"/>
    <w:rsid w:val="00751B2B"/>
    <w:rsid w:val="007534E7"/>
    <w:rsid w:val="00755223"/>
    <w:rsid w:val="00760C3C"/>
    <w:rsid w:val="00762308"/>
    <w:rsid w:val="00762E6F"/>
    <w:rsid w:val="00764727"/>
    <w:rsid w:val="007704CF"/>
    <w:rsid w:val="00770B88"/>
    <w:rsid w:val="00771015"/>
    <w:rsid w:val="00771A89"/>
    <w:rsid w:val="0077316C"/>
    <w:rsid w:val="007741B3"/>
    <w:rsid w:val="0077463A"/>
    <w:rsid w:val="00774A0E"/>
    <w:rsid w:val="0077504A"/>
    <w:rsid w:val="00775107"/>
    <w:rsid w:val="00776A37"/>
    <w:rsid w:val="0078062D"/>
    <w:rsid w:val="007809A0"/>
    <w:rsid w:val="00780B44"/>
    <w:rsid w:val="0078393E"/>
    <w:rsid w:val="0078400C"/>
    <w:rsid w:val="00784449"/>
    <w:rsid w:val="0078485C"/>
    <w:rsid w:val="007858B7"/>
    <w:rsid w:val="007861AC"/>
    <w:rsid w:val="007868BB"/>
    <w:rsid w:val="00786BF1"/>
    <w:rsid w:val="00786DA5"/>
    <w:rsid w:val="00787F40"/>
    <w:rsid w:val="007924DB"/>
    <w:rsid w:val="007929E5"/>
    <w:rsid w:val="00797CB8"/>
    <w:rsid w:val="00797EE8"/>
    <w:rsid w:val="007A02F2"/>
    <w:rsid w:val="007A1C02"/>
    <w:rsid w:val="007A21BA"/>
    <w:rsid w:val="007A560E"/>
    <w:rsid w:val="007A596B"/>
    <w:rsid w:val="007A5B4B"/>
    <w:rsid w:val="007A683B"/>
    <w:rsid w:val="007B0A16"/>
    <w:rsid w:val="007B0DB8"/>
    <w:rsid w:val="007B1451"/>
    <w:rsid w:val="007B1521"/>
    <w:rsid w:val="007B236E"/>
    <w:rsid w:val="007B25B4"/>
    <w:rsid w:val="007B5EBA"/>
    <w:rsid w:val="007B71ED"/>
    <w:rsid w:val="007B7B9F"/>
    <w:rsid w:val="007B7D31"/>
    <w:rsid w:val="007B7E71"/>
    <w:rsid w:val="007C4F8B"/>
    <w:rsid w:val="007D0DF8"/>
    <w:rsid w:val="007D0FC4"/>
    <w:rsid w:val="007D572C"/>
    <w:rsid w:val="007E1897"/>
    <w:rsid w:val="007E52AE"/>
    <w:rsid w:val="007E53DC"/>
    <w:rsid w:val="007E5E27"/>
    <w:rsid w:val="007E5EDE"/>
    <w:rsid w:val="007E64A7"/>
    <w:rsid w:val="007E788D"/>
    <w:rsid w:val="007E7F5F"/>
    <w:rsid w:val="007F08E1"/>
    <w:rsid w:val="007F17EB"/>
    <w:rsid w:val="007F1A00"/>
    <w:rsid w:val="007F2CEC"/>
    <w:rsid w:val="007F57FA"/>
    <w:rsid w:val="007F7FA8"/>
    <w:rsid w:val="00801520"/>
    <w:rsid w:val="00804AE8"/>
    <w:rsid w:val="008050C5"/>
    <w:rsid w:val="00805BA0"/>
    <w:rsid w:val="00810A3B"/>
    <w:rsid w:val="0081202B"/>
    <w:rsid w:val="008128D3"/>
    <w:rsid w:val="00813EFE"/>
    <w:rsid w:val="008145C7"/>
    <w:rsid w:val="0081496E"/>
    <w:rsid w:val="0081659D"/>
    <w:rsid w:val="0082255A"/>
    <w:rsid w:val="0082364C"/>
    <w:rsid w:val="008238A3"/>
    <w:rsid w:val="008242B3"/>
    <w:rsid w:val="008250EE"/>
    <w:rsid w:val="0082607E"/>
    <w:rsid w:val="00831048"/>
    <w:rsid w:val="00831D09"/>
    <w:rsid w:val="0083471F"/>
    <w:rsid w:val="008349B1"/>
    <w:rsid w:val="00834A9F"/>
    <w:rsid w:val="00837717"/>
    <w:rsid w:val="00837BD0"/>
    <w:rsid w:val="00841163"/>
    <w:rsid w:val="0084213A"/>
    <w:rsid w:val="008427D5"/>
    <w:rsid w:val="00846A47"/>
    <w:rsid w:val="00851B05"/>
    <w:rsid w:val="00853032"/>
    <w:rsid w:val="008537F6"/>
    <w:rsid w:val="00854A62"/>
    <w:rsid w:val="00854BB1"/>
    <w:rsid w:val="00855D1B"/>
    <w:rsid w:val="00856E33"/>
    <w:rsid w:val="00856E4D"/>
    <w:rsid w:val="008614B1"/>
    <w:rsid w:val="00861BDE"/>
    <w:rsid w:val="00862366"/>
    <w:rsid w:val="00865D83"/>
    <w:rsid w:val="008664A2"/>
    <w:rsid w:val="00867BED"/>
    <w:rsid w:val="008702CE"/>
    <w:rsid w:val="008707C9"/>
    <w:rsid w:val="00870923"/>
    <w:rsid w:val="00872145"/>
    <w:rsid w:val="008736EF"/>
    <w:rsid w:val="0087455B"/>
    <w:rsid w:val="008745EA"/>
    <w:rsid w:val="00874E15"/>
    <w:rsid w:val="008755EF"/>
    <w:rsid w:val="00876599"/>
    <w:rsid w:val="00877C8B"/>
    <w:rsid w:val="00883A2B"/>
    <w:rsid w:val="00883D72"/>
    <w:rsid w:val="008857CB"/>
    <w:rsid w:val="00890C64"/>
    <w:rsid w:val="008A0916"/>
    <w:rsid w:val="008A10EA"/>
    <w:rsid w:val="008A18F0"/>
    <w:rsid w:val="008A21E8"/>
    <w:rsid w:val="008A2ADC"/>
    <w:rsid w:val="008A3420"/>
    <w:rsid w:val="008A350C"/>
    <w:rsid w:val="008A3B32"/>
    <w:rsid w:val="008A611E"/>
    <w:rsid w:val="008A6120"/>
    <w:rsid w:val="008A6D4C"/>
    <w:rsid w:val="008B1D4A"/>
    <w:rsid w:val="008B2700"/>
    <w:rsid w:val="008B5BB0"/>
    <w:rsid w:val="008B63E7"/>
    <w:rsid w:val="008B79B5"/>
    <w:rsid w:val="008C0939"/>
    <w:rsid w:val="008C108D"/>
    <w:rsid w:val="008C149C"/>
    <w:rsid w:val="008C453B"/>
    <w:rsid w:val="008C4586"/>
    <w:rsid w:val="008C4E92"/>
    <w:rsid w:val="008C6029"/>
    <w:rsid w:val="008C669D"/>
    <w:rsid w:val="008C7225"/>
    <w:rsid w:val="008C7951"/>
    <w:rsid w:val="008C795F"/>
    <w:rsid w:val="008D0F0E"/>
    <w:rsid w:val="008D3A39"/>
    <w:rsid w:val="008D3FA9"/>
    <w:rsid w:val="008D4B95"/>
    <w:rsid w:val="008D5319"/>
    <w:rsid w:val="008D7787"/>
    <w:rsid w:val="008D7B3E"/>
    <w:rsid w:val="008E0220"/>
    <w:rsid w:val="008E062F"/>
    <w:rsid w:val="008E0DEE"/>
    <w:rsid w:val="008E119A"/>
    <w:rsid w:val="008E2FD0"/>
    <w:rsid w:val="008E3F01"/>
    <w:rsid w:val="008E47CA"/>
    <w:rsid w:val="008E5452"/>
    <w:rsid w:val="008E6358"/>
    <w:rsid w:val="008E6D25"/>
    <w:rsid w:val="008F0C5F"/>
    <w:rsid w:val="008F2353"/>
    <w:rsid w:val="008F2883"/>
    <w:rsid w:val="008F403F"/>
    <w:rsid w:val="008F55D3"/>
    <w:rsid w:val="008F5BD3"/>
    <w:rsid w:val="008F6B4B"/>
    <w:rsid w:val="008F6C43"/>
    <w:rsid w:val="008F7194"/>
    <w:rsid w:val="008F7A4A"/>
    <w:rsid w:val="009019D2"/>
    <w:rsid w:val="00901A41"/>
    <w:rsid w:val="00903350"/>
    <w:rsid w:val="009056BC"/>
    <w:rsid w:val="0090640E"/>
    <w:rsid w:val="00912115"/>
    <w:rsid w:val="009129B3"/>
    <w:rsid w:val="00916503"/>
    <w:rsid w:val="00917149"/>
    <w:rsid w:val="00920BAB"/>
    <w:rsid w:val="009213C1"/>
    <w:rsid w:val="00921E3D"/>
    <w:rsid w:val="00922B3F"/>
    <w:rsid w:val="00926654"/>
    <w:rsid w:val="0093099C"/>
    <w:rsid w:val="00930D92"/>
    <w:rsid w:val="00930E4E"/>
    <w:rsid w:val="00931001"/>
    <w:rsid w:val="00931DFD"/>
    <w:rsid w:val="009369D6"/>
    <w:rsid w:val="00937367"/>
    <w:rsid w:val="009373AC"/>
    <w:rsid w:val="00937764"/>
    <w:rsid w:val="009408A9"/>
    <w:rsid w:val="00941064"/>
    <w:rsid w:val="0094167D"/>
    <w:rsid w:val="00942176"/>
    <w:rsid w:val="00943CF2"/>
    <w:rsid w:val="00944B7D"/>
    <w:rsid w:val="0094738D"/>
    <w:rsid w:val="009526C7"/>
    <w:rsid w:val="009527F9"/>
    <w:rsid w:val="009536ED"/>
    <w:rsid w:val="00953C0D"/>
    <w:rsid w:val="00954274"/>
    <w:rsid w:val="009546A3"/>
    <w:rsid w:val="00954DE7"/>
    <w:rsid w:val="0095507C"/>
    <w:rsid w:val="00955803"/>
    <w:rsid w:val="00955942"/>
    <w:rsid w:val="00956EC0"/>
    <w:rsid w:val="009578C3"/>
    <w:rsid w:val="00957BAF"/>
    <w:rsid w:val="00962DC0"/>
    <w:rsid w:val="00963875"/>
    <w:rsid w:val="0096597F"/>
    <w:rsid w:val="00965D29"/>
    <w:rsid w:val="00970378"/>
    <w:rsid w:val="00970AA9"/>
    <w:rsid w:val="00972764"/>
    <w:rsid w:val="00972A18"/>
    <w:rsid w:val="009736A1"/>
    <w:rsid w:val="00974F4C"/>
    <w:rsid w:val="00974FE2"/>
    <w:rsid w:val="00975BF4"/>
    <w:rsid w:val="00975EAA"/>
    <w:rsid w:val="009762D7"/>
    <w:rsid w:val="009769FA"/>
    <w:rsid w:val="009777D4"/>
    <w:rsid w:val="0097799A"/>
    <w:rsid w:val="009804BB"/>
    <w:rsid w:val="009805BF"/>
    <w:rsid w:val="0098342C"/>
    <w:rsid w:val="00983441"/>
    <w:rsid w:val="0098349E"/>
    <w:rsid w:val="00983AF8"/>
    <w:rsid w:val="00984553"/>
    <w:rsid w:val="00984D69"/>
    <w:rsid w:val="00984EF4"/>
    <w:rsid w:val="009858CB"/>
    <w:rsid w:val="00987D83"/>
    <w:rsid w:val="009943A6"/>
    <w:rsid w:val="0099475D"/>
    <w:rsid w:val="00994D25"/>
    <w:rsid w:val="00996F25"/>
    <w:rsid w:val="009A0073"/>
    <w:rsid w:val="009A02C1"/>
    <w:rsid w:val="009A0C89"/>
    <w:rsid w:val="009A1DEC"/>
    <w:rsid w:val="009A3746"/>
    <w:rsid w:val="009A3C64"/>
    <w:rsid w:val="009A465B"/>
    <w:rsid w:val="009A5BA7"/>
    <w:rsid w:val="009A7B19"/>
    <w:rsid w:val="009B42A7"/>
    <w:rsid w:val="009B45F9"/>
    <w:rsid w:val="009B5713"/>
    <w:rsid w:val="009B67AF"/>
    <w:rsid w:val="009B7FF4"/>
    <w:rsid w:val="009C1731"/>
    <w:rsid w:val="009C3052"/>
    <w:rsid w:val="009C3565"/>
    <w:rsid w:val="009C36F0"/>
    <w:rsid w:val="009C666C"/>
    <w:rsid w:val="009C7AC0"/>
    <w:rsid w:val="009D0A7C"/>
    <w:rsid w:val="009D0C52"/>
    <w:rsid w:val="009D163D"/>
    <w:rsid w:val="009D1B0E"/>
    <w:rsid w:val="009D25BB"/>
    <w:rsid w:val="009D2DC8"/>
    <w:rsid w:val="009D3A15"/>
    <w:rsid w:val="009D664F"/>
    <w:rsid w:val="009E12BF"/>
    <w:rsid w:val="009E2303"/>
    <w:rsid w:val="009E2D38"/>
    <w:rsid w:val="009E32C5"/>
    <w:rsid w:val="009E354A"/>
    <w:rsid w:val="009E3FAB"/>
    <w:rsid w:val="009E5645"/>
    <w:rsid w:val="009E66FE"/>
    <w:rsid w:val="009E76E6"/>
    <w:rsid w:val="009F1909"/>
    <w:rsid w:val="009F3E5E"/>
    <w:rsid w:val="009F3F26"/>
    <w:rsid w:val="009F46D3"/>
    <w:rsid w:val="009F5282"/>
    <w:rsid w:val="009F54BB"/>
    <w:rsid w:val="009F6470"/>
    <w:rsid w:val="009F65CB"/>
    <w:rsid w:val="00A00E59"/>
    <w:rsid w:val="00A019AB"/>
    <w:rsid w:val="00A01B2A"/>
    <w:rsid w:val="00A02A99"/>
    <w:rsid w:val="00A03EE0"/>
    <w:rsid w:val="00A05C11"/>
    <w:rsid w:val="00A06320"/>
    <w:rsid w:val="00A06828"/>
    <w:rsid w:val="00A07126"/>
    <w:rsid w:val="00A11707"/>
    <w:rsid w:val="00A118CB"/>
    <w:rsid w:val="00A1241D"/>
    <w:rsid w:val="00A12ABA"/>
    <w:rsid w:val="00A12E1B"/>
    <w:rsid w:val="00A137F5"/>
    <w:rsid w:val="00A13840"/>
    <w:rsid w:val="00A15399"/>
    <w:rsid w:val="00A159BF"/>
    <w:rsid w:val="00A164DF"/>
    <w:rsid w:val="00A21038"/>
    <w:rsid w:val="00A21ABC"/>
    <w:rsid w:val="00A23652"/>
    <w:rsid w:val="00A23BB2"/>
    <w:rsid w:val="00A24CE5"/>
    <w:rsid w:val="00A274D2"/>
    <w:rsid w:val="00A301EC"/>
    <w:rsid w:val="00A309E0"/>
    <w:rsid w:val="00A31523"/>
    <w:rsid w:val="00A35C08"/>
    <w:rsid w:val="00A41DF6"/>
    <w:rsid w:val="00A4343A"/>
    <w:rsid w:val="00A43AE2"/>
    <w:rsid w:val="00A44338"/>
    <w:rsid w:val="00A44524"/>
    <w:rsid w:val="00A4586C"/>
    <w:rsid w:val="00A46D54"/>
    <w:rsid w:val="00A50C59"/>
    <w:rsid w:val="00A50D2B"/>
    <w:rsid w:val="00A529B7"/>
    <w:rsid w:val="00A52C17"/>
    <w:rsid w:val="00A5362F"/>
    <w:rsid w:val="00A54C59"/>
    <w:rsid w:val="00A565ED"/>
    <w:rsid w:val="00A56894"/>
    <w:rsid w:val="00A56EA6"/>
    <w:rsid w:val="00A57E72"/>
    <w:rsid w:val="00A57EFC"/>
    <w:rsid w:val="00A61915"/>
    <w:rsid w:val="00A65612"/>
    <w:rsid w:val="00A66365"/>
    <w:rsid w:val="00A6781B"/>
    <w:rsid w:val="00A70DE1"/>
    <w:rsid w:val="00A71920"/>
    <w:rsid w:val="00A724A3"/>
    <w:rsid w:val="00A726D5"/>
    <w:rsid w:val="00A73F10"/>
    <w:rsid w:val="00A740FB"/>
    <w:rsid w:val="00A7432A"/>
    <w:rsid w:val="00A745B2"/>
    <w:rsid w:val="00A74B5C"/>
    <w:rsid w:val="00A750DA"/>
    <w:rsid w:val="00A770E3"/>
    <w:rsid w:val="00A770F4"/>
    <w:rsid w:val="00A81642"/>
    <w:rsid w:val="00A8322D"/>
    <w:rsid w:val="00A83523"/>
    <w:rsid w:val="00A835BE"/>
    <w:rsid w:val="00A8576C"/>
    <w:rsid w:val="00A859D6"/>
    <w:rsid w:val="00A86953"/>
    <w:rsid w:val="00A903E9"/>
    <w:rsid w:val="00A93209"/>
    <w:rsid w:val="00A93C7A"/>
    <w:rsid w:val="00A93D9D"/>
    <w:rsid w:val="00A94C9A"/>
    <w:rsid w:val="00A95755"/>
    <w:rsid w:val="00A968E4"/>
    <w:rsid w:val="00A973FA"/>
    <w:rsid w:val="00AA064F"/>
    <w:rsid w:val="00AA2072"/>
    <w:rsid w:val="00AA2A15"/>
    <w:rsid w:val="00AA379D"/>
    <w:rsid w:val="00AA7E72"/>
    <w:rsid w:val="00AB0024"/>
    <w:rsid w:val="00AB010A"/>
    <w:rsid w:val="00AB152A"/>
    <w:rsid w:val="00AB31F9"/>
    <w:rsid w:val="00AB383C"/>
    <w:rsid w:val="00AB3B54"/>
    <w:rsid w:val="00AB53D0"/>
    <w:rsid w:val="00AC0B35"/>
    <w:rsid w:val="00AC15E4"/>
    <w:rsid w:val="00AC1E8E"/>
    <w:rsid w:val="00AC34FB"/>
    <w:rsid w:val="00AC3CC5"/>
    <w:rsid w:val="00AC3E30"/>
    <w:rsid w:val="00AC443C"/>
    <w:rsid w:val="00AC54B9"/>
    <w:rsid w:val="00AD122D"/>
    <w:rsid w:val="00AD28E8"/>
    <w:rsid w:val="00AD33F1"/>
    <w:rsid w:val="00AD3807"/>
    <w:rsid w:val="00AD444D"/>
    <w:rsid w:val="00AD4B53"/>
    <w:rsid w:val="00AD4F5F"/>
    <w:rsid w:val="00AD5DE0"/>
    <w:rsid w:val="00AD632C"/>
    <w:rsid w:val="00AD652A"/>
    <w:rsid w:val="00AD6812"/>
    <w:rsid w:val="00AD7375"/>
    <w:rsid w:val="00AE0454"/>
    <w:rsid w:val="00AE08E3"/>
    <w:rsid w:val="00AE16CD"/>
    <w:rsid w:val="00AE57C1"/>
    <w:rsid w:val="00AE589C"/>
    <w:rsid w:val="00AE5F89"/>
    <w:rsid w:val="00AE74AC"/>
    <w:rsid w:val="00AF0C95"/>
    <w:rsid w:val="00AF3348"/>
    <w:rsid w:val="00AF3AC6"/>
    <w:rsid w:val="00AF3B9A"/>
    <w:rsid w:val="00AF4D82"/>
    <w:rsid w:val="00AF580E"/>
    <w:rsid w:val="00AF6176"/>
    <w:rsid w:val="00AF7209"/>
    <w:rsid w:val="00B016A4"/>
    <w:rsid w:val="00B01B12"/>
    <w:rsid w:val="00B01FDC"/>
    <w:rsid w:val="00B0211B"/>
    <w:rsid w:val="00B03587"/>
    <w:rsid w:val="00B04490"/>
    <w:rsid w:val="00B0686E"/>
    <w:rsid w:val="00B11688"/>
    <w:rsid w:val="00B12239"/>
    <w:rsid w:val="00B1276A"/>
    <w:rsid w:val="00B12DC7"/>
    <w:rsid w:val="00B139C1"/>
    <w:rsid w:val="00B142E2"/>
    <w:rsid w:val="00B14EEF"/>
    <w:rsid w:val="00B160F6"/>
    <w:rsid w:val="00B17315"/>
    <w:rsid w:val="00B17E66"/>
    <w:rsid w:val="00B21535"/>
    <w:rsid w:val="00B251FB"/>
    <w:rsid w:val="00B3095B"/>
    <w:rsid w:val="00B31A65"/>
    <w:rsid w:val="00B3430B"/>
    <w:rsid w:val="00B34CE5"/>
    <w:rsid w:val="00B35AA6"/>
    <w:rsid w:val="00B35AC0"/>
    <w:rsid w:val="00B36593"/>
    <w:rsid w:val="00B365EC"/>
    <w:rsid w:val="00B428A6"/>
    <w:rsid w:val="00B4397B"/>
    <w:rsid w:val="00B44367"/>
    <w:rsid w:val="00B4453F"/>
    <w:rsid w:val="00B45A5D"/>
    <w:rsid w:val="00B45FE5"/>
    <w:rsid w:val="00B46484"/>
    <w:rsid w:val="00B50971"/>
    <w:rsid w:val="00B51BB7"/>
    <w:rsid w:val="00B52906"/>
    <w:rsid w:val="00B54309"/>
    <w:rsid w:val="00B54693"/>
    <w:rsid w:val="00B554C9"/>
    <w:rsid w:val="00B5627D"/>
    <w:rsid w:val="00B56822"/>
    <w:rsid w:val="00B6467A"/>
    <w:rsid w:val="00B64866"/>
    <w:rsid w:val="00B658B5"/>
    <w:rsid w:val="00B66795"/>
    <w:rsid w:val="00B67AA6"/>
    <w:rsid w:val="00B67DDA"/>
    <w:rsid w:val="00B7306B"/>
    <w:rsid w:val="00B73C2F"/>
    <w:rsid w:val="00B80CA3"/>
    <w:rsid w:val="00B81B62"/>
    <w:rsid w:val="00B81D2F"/>
    <w:rsid w:val="00B8261C"/>
    <w:rsid w:val="00B827EB"/>
    <w:rsid w:val="00B82C70"/>
    <w:rsid w:val="00B82F54"/>
    <w:rsid w:val="00B83B61"/>
    <w:rsid w:val="00B9123F"/>
    <w:rsid w:val="00B91591"/>
    <w:rsid w:val="00B9198B"/>
    <w:rsid w:val="00B91D0A"/>
    <w:rsid w:val="00B9288A"/>
    <w:rsid w:val="00B937DF"/>
    <w:rsid w:val="00B93B6A"/>
    <w:rsid w:val="00B94E5E"/>
    <w:rsid w:val="00B952D8"/>
    <w:rsid w:val="00B96F57"/>
    <w:rsid w:val="00BA0437"/>
    <w:rsid w:val="00BA1095"/>
    <w:rsid w:val="00BA1D17"/>
    <w:rsid w:val="00BA3DDF"/>
    <w:rsid w:val="00BA3DE5"/>
    <w:rsid w:val="00BA5972"/>
    <w:rsid w:val="00BA711B"/>
    <w:rsid w:val="00BB00F2"/>
    <w:rsid w:val="00BB11E2"/>
    <w:rsid w:val="00BB19C3"/>
    <w:rsid w:val="00BB1FC7"/>
    <w:rsid w:val="00BB2B00"/>
    <w:rsid w:val="00BB6E14"/>
    <w:rsid w:val="00BB728D"/>
    <w:rsid w:val="00BB76B2"/>
    <w:rsid w:val="00BB7AE2"/>
    <w:rsid w:val="00BC1ABB"/>
    <w:rsid w:val="00BC1EE9"/>
    <w:rsid w:val="00BC484D"/>
    <w:rsid w:val="00BC4C61"/>
    <w:rsid w:val="00BC6199"/>
    <w:rsid w:val="00BC7F1C"/>
    <w:rsid w:val="00BD0582"/>
    <w:rsid w:val="00BD1B81"/>
    <w:rsid w:val="00BD24B0"/>
    <w:rsid w:val="00BD2FC8"/>
    <w:rsid w:val="00BD4F89"/>
    <w:rsid w:val="00BE03A6"/>
    <w:rsid w:val="00BE377B"/>
    <w:rsid w:val="00BE7349"/>
    <w:rsid w:val="00BE7971"/>
    <w:rsid w:val="00BF1B4E"/>
    <w:rsid w:val="00BF5852"/>
    <w:rsid w:val="00BF6CA6"/>
    <w:rsid w:val="00BF7811"/>
    <w:rsid w:val="00C01E7C"/>
    <w:rsid w:val="00C01E84"/>
    <w:rsid w:val="00C03E9E"/>
    <w:rsid w:val="00C04F80"/>
    <w:rsid w:val="00C05A05"/>
    <w:rsid w:val="00C0613F"/>
    <w:rsid w:val="00C06C7C"/>
    <w:rsid w:val="00C10E01"/>
    <w:rsid w:val="00C119EB"/>
    <w:rsid w:val="00C16016"/>
    <w:rsid w:val="00C16211"/>
    <w:rsid w:val="00C16A1F"/>
    <w:rsid w:val="00C16A5B"/>
    <w:rsid w:val="00C16FC4"/>
    <w:rsid w:val="00C16FF2"/>
    <w:rsid w:val="00C17068"/>
    <w:rsid w:val="00C178FD"/>
    <w:rsid w:val="00C205C2"/>
    <w:rsid w:val="00C20913"/>
    <w:rsid w:val="00C244DB"/>
    <w:rsid w:val="00C328A1"/>
    <w:rsid w:val="00C350FB"/>
    <w:rsid w:val="00C366BA"/>
    <w:rsid w:val="00C41243"/>
    <w:rsid w:val="00C4140D"/>
    <w:rsid w:val="00C4473C"/>
    <w:rsid w:val="00C45264"/>
    <w:rsid w:val="00C4554E"/>
    <w:rsid w:val="00C45D0A"/>
    <w:rsid w:val="00C50741"/>
    <w:rsid w:val="00C51298"/>
    <w:rsid w:val="00C514E5"/>
    <w:rsid w:val="00C519C7"/>
    <w:rsid w:val="00C52572"/>
    <w:rsid w:val="00C53D3D"/>
    <w:rsid w:val="00C54D8A"/>
    <w:rsid w:val="00C610B6"/>
    <w:rsid w:val="00C65E3F"/>
    <w:rsid w:val="00C66F51"/>
    <w:rsid w:val="00C71566"/>
    <w:rsid w:val="00C72087"/>
    <w:rsid w:val="00C7392A"/>
    <w:rsid w:val="00C745F1"/>
    <w:rsid w:val="00C74D16"/>
    <w:rsid w:val="00C7647F"/>
    <w:rsid w:val="00C7789F"/>
    <w:rsid w:val="00C8139B"/>
    <w:rsid w:val="00C86C41"/>
    <w:rsid w:val="00C87EBB"/>
    <w:rsid w:val="00C941AD"/>
    <w:rsid w:val="00C943D3"/>
    <w:rsid w:val="00C95C27"/>
    <w:rsid w:val="00C95EB9"/>
    <w:rsid w:val="00C96F9E"/>
    <w:rsid w:val="00C9792A"/>
    <w:rsid w:val="00C97AE6"/>
    <w:rsid w:val="00CA077E"/>
    <w:rsid w:val="00CA29A6"/>
    <w:rsid w:val="00CA31D4"/>
    <w:rsid w:val="00CA3A0B"/>
    <w:rsid w:val="00CA4CE0"/>
    <w:rsid w:val="00CA5A9F"/>
    <w:rsid w:val="00CA6900"/>
    <w:rsid w:val="00CA79BC"/>
    <w:rsid w:val="00CA7D97"/>
    <w:rsid w:val="00CB0A86"/>
    <w:rsid w:val="00CB20FA"/>
    <w:rsid w:val="00CB553C"/>
    <w:rsid w:val="00CB589D"/>
    <w:rsid w:val="00CB78D0"/>
    <w:rsid w:val="00CC0474"/>
    <w:rsid w:val="00CC140E"/>
    <w:rsid w:val="00CC1E29"/>
    <w:rsid w:val="00CC24FA"/>
    <w:rsid w:val="00CC28F6"/>
    <w:rsid w:val="00CC2DF6"/>
    <w:rsid w:val="00CC3675"/>
    <w:rsid w:val="00CC618B"/>
    <w:rsid w:val="00CC62DA"/>
    <w:rsid w:val="00CC67EF"/>
    <w:rsid w:val="00CC6A72"/>
    <w:rsid w:val="00CC7B33"/>
    <w:rsid w:val="00CD271A"/>
    <w:rsid w:val="00CD5032"/>
    <w:rsid w:val="00CD5AEA"/>
    <w:rsid w:val="00CD77DE"/>
    <w:rsid w:val="00CE1E34"/>
    <w:rsid w:val="00CE1EE2"/>
    <w:rsid w:val="00CE1F87"/>
    <w:rsid w:val="00CE25E5"/>
    <w:rsid w:val="00CE3BD6"/>
    <w:rsid w:val="00CE53B4"/>
    <w:rsid w:val="00CE57F2"/>
    <w:rsid w:val="00CE5BDF"/>
    <w:rsid w:val="00CE5F1F"/>
    <w:rsid w:val="00CF0D3B"/>
    <w:rsid w:val="00CF2B53"/>
    <w:rsid w:val="00CF63FE"/>
    <w:rsid w:val="00D009A1"/>
    <w:rsid w:val="00D02F29"/>
    <w:rsid w:val="00D038A4"/>
    <w:rsid w:val="00D0409F"/>
    <w:rsid w:val="00D0488B"/>
    <w:rsid w:val="00D050C1"/>
    <w:rsid w:val="00D06257"/>
    <w:rsid w:val="00D132E0"/>
    <w:rsid w:val="00D149C2"/>
    <w:rsid w:val="00D177CD"/>
    <w:rsid w:val="00D223AD"/>
    <w:rsid w:val="00D22557"/>
    <w:rsid w:val="00D252F4"/>
    <w:rsid w:val="00D37D3C"/>
    <w:rsid w:val="00D37FAD"/>
    <w:rsid w:val="00D40C97"/>
    <w:rsid w:val="00D4122E"/>
    <w:rsid w:val="00D41681"/>
    <w:rsid w:val="00D41C17"/>
    <w:rsid w:val="00D4253B"/>
    <w:rsid w:val="00D4347E"/>
    <w:rsid w:val="00D43C2F"/>
    <w:rsid w:val="00D4496E"/>
    <w:rsid w:val="00D44ED6"/>
    <w:rsid w:val="00D46C4B"/>
    <w:rsid w:val="00D46FB3"/>
    <w:rsid w:val="00D47816"/>
    <w:rsid w:val="00D47F3D"/>
    <w:rsid w:val="00D50BEC"/>
    <w:rsid w:val="00D50CF3"/>
    <w:rsid w:val="00D50D9B"/>
    <w:rsid w:val="00D5395C"/>
    <w:rsid w:val="00D54053"/>
    <w:rsid w:val="00D544AD"/>
    <w:rsid w:val="00D5484A"/>
    <w:rsid w:val="00D55D78"/>
    <w:rsid w:val="00D60868"/>
    <w:rsid w:val="00D616A3"/>
    <w:rsid w:val="00D6178F"/>
    <w:rsid w:val="00D623AC"/>
    <w:rsid w:val="00D62886"/>
    <w:rsid w:val="00D6369B"/>
    <w:rsid w:val="00D65ACA"/>
    <w:rsid w:val="00D65B3F"/>
    <w:rsid w:val="00D66D78"/>
    <w:rsid w:val="00D70D3B"/>
    <w:rsid w:val="00D7288E"/>
    <w:rsid w:val="00D73978"/>
    <w:rsid w:val="00D76099"/>
    <w:rsid w:val="00D76655"/>
    <w:rsid w:val="00D80562"/>
    <w:rsid w:val="00D90C8C"/>
    <w:rsid w:val="00D911B0"/>
    <w:rsid w:val="00D912E3"/>
    <w:rsid w:val="00D923DA"/>
    <w:rsid w:val="00D92A2B"/>
    <w:rsid w:val="00D92AE9"/>
    <w:rsid w:val="00D95C2B"/>
    <w:rsid w:val="00D95ED7"/>
    <w:rsid w:val="00D964E5"/>
    <w:rsid w:val="00D97E3C"/>
    <w:rsid w:val="00DA26BE"/>
    <w:rsid w:val="00DA4624"/>
    <w:rsid w:val="00DA5AC9"/>
    <w:rsid w:val="00DA5DF9"/>
    <w:rsid w:val="00DA77BF"/>
    <w:rsid w:val="00DA7941"/>
    <w:rsid w:val="00DB3971"/>
    <w:rsid w:val="00DB45E4"/>
    <w:rsid w:val="00DB60F6"/>
    <w:rsid w:val="00DB6385"/>
    <w:rsid w:val="00DB668A"/>
    <w:rsid w:val="00DC020E"/>
    <w:rsid w:val="00DC2CA1"/>
    <w:rsid w:val="00DC3308"/>
    <w:rsid w:val="00DC3B4F"/>
    <w:rsid w:val="00DC3FCE"/>
    <w:rsid w:val="00DC54EC"/>
    <w:rsid w:val="00DC5B60"/>
    <w:rsid w:val="00DC7AEE"/>
    <w:rsid w:val="00DD3AAB"/>
    <w:rsid w:val="00DD6376"/>
    <w:rsid w:val="00DD64A1"/>
    <w:rsid w:val="00DD74A7"/>
    <w:rsid w:val="00DE1AA3"/>
    <w:rsid w:val="00DE3517"/>
    <w:rsid w:val="00DE4E86"/>
    <w:rsid w:val="00DE6F9E"/>
    <w:rsid w:val="00DF05DB"/>
    <w:rsid w:val="00DF0D94"/>
    <w:rsid w:val="00DF0ED4"/>
    <w:rsid w:val="00DF1FFE"/>
    <w:rsid w:val="00DF2722"/>
    <w:rsid w:val="00DF27EC"/>
    <w:rsid w:val="00DF2DF0"/>
    <w:rsid w:val="00DF37A9"/>
    <w:rsid w:val="00DF443B"/>
    <w:rsid w:val="00DF4C0F"/>
    <w:rsid w:val="00DF71FD"/>
    <w:rsid w:val="00DF7C40"/>
    <w:rsid w:val="00E00F93"/>
    <w:rsid w:val="00E0155C"/>
    <w:rsid w:val="00E02B4B"/>
    <w:rsid w:val="00E037C5"/>
    <w:rsid w:val="00E0521C"/>
    <w:rsid w:val="00E055BA"/>
    <w:rsid w:val="00E06AB7"/>
    <w:rsid w:val="00E07316"/>
    <w:rsid w:val="00E078A3"/>
    <w:rsid w:val="00E07A9C"/>
    <w:rsid w:val="00E1126E"/>
    <w:rsid w:val="00E12363"/>
    <w:rsid w:val="00E132D3"/>
    <w:rsid w:val="00E134F9"/>
    <w:rsid w:val="00E1437F"/>
    <w:rsid w:val="00E201E4"/>
    <w:rsid w:val="00E20B0E"/>
    <w:rsid w:val="00E22163"/>
    <w:rsid w:val="00E22B2C"/>
    <w:rsid w:val="00E23C11"/>
    <w:rsid w:val="00E2492E"/>
    <w:rsid w:val="00E249DD"/>
    <w:rsid w:val="00E24E43"/>
    <w:rsid w:val="00E27652"/>
    <w:rsid w:val="00E27F7B"/>
    <w:rsid w:val="00E30A83"/>
    <w:rsid w:val="00E30D29"/>
    <w:rsid w:val="00E31597"/>
    <w:rsid w:val="00E34A97"/>
    <w:rsid w:val="00E360C2"/>
    <w:rsid w:val="00E36788"/>
    <w:rsid w:val="00E36A56"/>
    <w:rsid w:val="00E37B2C"/>
    <w:rsid w:val="00E40BE0"/>
    <w:rsid w:val="00E410BE"/>
    <w:rsid w:val="00E43382"/>
    <w:rsid w:val="00E44A1E"/>
    <w:rsid w:val="00E451E0"/>
    <w:rsid w:val="00E45B64"/>
    <w:rsid w:val="00E46A72"/>
    <w:rsid w:val="00E46EB3"/>
    <w:rsid w:val="00E537DF"/>
    <w:rsid w:val="00E53982"/>
    <w:rsid w:val="00E53A6D"/>
    <w:rsid w:val="00E5485A"/>
    <w:rsid w:val="00E54C22"/>
    <w:rsid w:val="00E559E3"/>
    <w:rsid w:val="00E55FA4"/>
    <w:rsid w:val="00E56E64"/>
    <w:rsid w:val="00E570D5"/>
    <w:rsid w:val="00E57BD7"/>
    <w:rsid w:val="00E6305C"/>
    <w:rsid w:val="00E633FE"/>
    <w:rsid w:val="00E65861"/>
    <w:rsid w:val="00E6612D"/>
    <w:rsid w:val="00E704A0"/>
    <w:rsid w:val="00E7332D"/>
    <w:rsid w:val="00E7345B"/>
    <w:rsid w:val="00E7386C"/>
    <w:rsid w:val="00E74A6D"/>
    <w:rsid w:val="00E74EB2"/>
    <w:rsid w:val="00E75984"/>
    <w:rsid w:val="00E814AA"/>
    <w:rsid w:val="00E81D44"/>
    <w:rsid w:val="00E8337B"/>
    <w:rsid w:val="00E839C9"/>
    <w:rsid w:val="00E86D30"/>
    <w:rsid w:val="00E905D5"/>
    <w:rsid w:val="00E93C93"/>
    <w:rsid w:val="00E93DEB"/>
    <w:rsid w:val="00E9431F"/>
    <w:rsid w:val="00E948D7"/>
    <w:rsid w:val="00E97487"/>
    <w:rsid w:val="00E97FE1"/>
    <w:rsid w:val="00EA13B1"/>
    <w:rsid w:val="00EA1908"/>
    <w:rsid w:val="00EA3804"/>
    <w:rsid w:val="00EA47E6"/>
    <w:rsid w:val="00EA62A4"/>
    <w:rsid w:val="00EB167A"/>
    <w:rsid w:val="00EB298B"/>
    <w:rsid w:val="00EB3645"/>
    <w:rsid w:val="00EB364C"/>
    <w:rsid w:val="00EB4DD1"/>
    <w:rsid w:val="00EB537C"/>
    <w:rsid w:val="00EC02D5"/>
    <w:rsid w:val="00EC1A48"/>
    <w:rsid w:val="00EC6004"/>
    <w:rsid w:val="00EC7212"/>
    <w:rsid w:val="00EC7597"/>
    <w:rsid w:val="00ED087C"/>
    <w:rsid w:val="00ED2456"/>
    <w:rsid w:val="00ED300F"/>
    <w:rsid w:val="00ED3392"/>
    <w:rsid w:val="00ED3A9C"/>
    <w:rsid w:val="00ED5459"/>
    <w:rsid w:val="00ED6BA0"/>
    <w:rsid w:val="00EE155E"/>
    <w:rsid w:val="00EE3101"/>
    <w:rsid w:val="00EE4011"/>
    <w:rsid w:val="00EE5205"/>
    <w:rsid w:val="00EE75CA"/>
    <w:rsid w:val="00EE7EE3"/>
    <w:rsid w:val="00EF239D"/>
    <w:rsid w:val="00EF29DF"/>
    <w:rsid w:val="00EF30CB"/>
    <w:rsid w:val="00EF3614"/>
    <w:rsid w:val="00EF3639"/>
    <w:rsid w:val="00EF3B6D"/>
    <w:rsid w:val="00EF3EAE"/>
    <w:rsid w:val="00EF41B3"/>
    <w:rsid w:val="00EF55A3"/>
    <w:rsid w:val="00EF5E60"/>
    <w:rsid w:val="00EF728F"/>
    <w:rsid w:val="00F0355E"/>
    <w:rsid w:val="00F03FE5"/>
    <w:rsid w:val="00F044C2"/>
    <w:rsid w:val="00F05594"/>
    <w:rsid w:val="00F060F2"/>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5A84"/>
    <w:rsid w:val="00F364E5"/>
    <w:rsid w:val="00F37D80"/>
    <w:rsid w:val="00F42313"/>
    <w:rsid w:val="00F45174"/>
    <w:rsid w:val="00F45A67"/>
    <w:rsid w:val="00F47246"/>
    <w:rsid w:val="00F51595"/>
    <w:rsid w:val="00F51B59"/>
    <w:rsid w:val="00F52140"/>
    <w:rsid w:val="00F522B7"/>
    <w:rsid w:val="00F52951"/>
    <w:rsid w:val="00F54AA8"/>
    <w:rsid w:val="00F54D34"/>
    <w:rsid w:val="00F55EEB"/>
    <w:rsid w:val="00F56046"/>
    <w:rsid w:val="00F56B47"/>
    <w:rsid w:val="00F56C7F"/>
    <w:rsid w:val="00F63703"/>
    <w:rsid w:val="00F63905"/>
    <w:rsid w:val="00F648B5"/>
    <w:rsid w:val="00F64ECD"/>
    <w:rsid w:val="00F660EA"/>
    <w:rsid w:val="00F663C6"/>
    <w:rsid w:val="00F6658D"/>
    <w:rsid w:val="00F66805"/>
    <w:rsid w:val="00F70090"/>
    <w:rsid w:val="00F703F2"/>
    <w:rsid w:val="00F7142A"/>
    <w:rsid w:val="00F71CE3"/>
    <w:rsid w:val="00F72C24"/>
    <w:rsid w:val="00F742F4"/>
    <w:rsid w:val="00F751ED"/>
    <w:rsid w:val="00F761EA"/>
    <w:rsid w:val="00F7775C"/>
    <w:rsid w:val="00F77A74"/>
    <w:rsid w:val="00F81F85"/>
    <w:rsid w:val="00F845C8"/>
    <w:rsid w:val="00F848F7"/>
    <w:rsid w:val="00F84B7A"/>
    <w:rsid w:val="00F90309"/>
    <w:rsid w:val="00F9169E"/>
    <w:rsid w:val="00F9178C"/>
    <w:rsid w:val="00F932BE"/>
    <w:rsid w:val="00F94A1D"/>
    <w:rsid w:val="00F95827"/>
    <w:rsid w:val="00F95FDE"/>
    <w:rsid w:val="00FA0A06"/>
    <w:rsid w:val="00FA11DD"/>
    <w:rsid w:val="00FA1B1E"/>
    <w:rsid w:val="00FA1F0B"/>
    <w:rsid w:val="00FA23D9"/>
    <w:rsid w:val="00FA370D"/>
    <w:rsid w:val="00FA42EB"/>
    <w:rsid w:val="00FA5478"/>
    <w:rsid w:val="00FA580D"/>
    <w:rsid w:val="00FA588D"/>
    <w:rsid w:val="00FA5CA6"/>
    <w:rsid w:val="00FA5F10"/>
    <w:rsid w:val="00FA610E"/>
    <w:rsid w:val="00FA7D72"/>
    <w:rsid w:val="00FB08C6"/>
    <w:rsid w:val="00FB1020"/>
    <w:rsid w:val="00FB381B"/>
    <w:rsid w:val="00FB49E8"/>
    <w:rsid w:val="00FB73C2"/>
    <w:rsid w:val="00FB7DD3"/>
    <w:rsid w:val="00FC01A1"/>
    <w:rsid w:val="00FC0F88"/>
    <w:rsid w:val="00FC21CB"/>
    <w:rsid w:val="00FC23A8"/>
    <w:rsid w:val="00FC28B1"/>
    <w:rsid w:val="00FC4F7C"/>
    <w:rsid w:val="00FD0C9C"/>
    <w:rsid w:val="00FD4560"/>
    <w:rsid w:val="00FD4E7D"/>
    <w:rsid w:val="00FD5559"/>
    <w:rsid w:val="00FD56AA"/>
    <w:rsid w:val="00FD58D4"/>
    <w:rsid w:val="00FD5EBD"/>
    <w:rsid w:val="00FD6664"/>
    <w:rsid w:val="00FE126E"/>
    <w:rsid w:val="00FE2463"/>
    <w:rsid w:val="00FE4E1F"/>
    <w:rsid w:val="00FE72DC"/>
    <w:rsid w:val="00FE7F18"/>
    <w:rsid w:val="00FF0BF2"/>
    <w:rsid w:val="00FF134A"/>
    <w:rsid w:val="00FF242F"/>
    <w:rsid w:val="00FF2D56"/>
    <w:rsid w:val="00FF3384"/>
    <w:rsid w:val="00FF3CB1"/>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370674"/>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4738D"/>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10"/>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10"/>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10"/>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10"/>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10"/>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10"/>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10"/>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10"/>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10"/>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5"/>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6"/>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7"/>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8"/>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9"/>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20"/>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1"/>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5"/>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5"/>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5"/>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5"/>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5"/>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5"/>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5"/>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5"/>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5"/>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3.xml"/><Relationship Id="rId28" Type="http://schemas.openxmlformats.org/officeDocument/2006/relationships/footer" Target="footer6.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A2281-8F2B-4AD3-BC51-E1DCD572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47</Pages>
  <Words>14333</Words>
  <Characters>90251</Characters>
  <Application>Microsoft Office Word</Application>
  <DocSecurity>0</DocSecurity>
  <Lines>752</Lines>
  <Paragraphs>208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104376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9</cp:revision>
  <cp:lastPrinted>2023-02-20T09:16:00Z</cp:lastPrinted>
  <dcterms:created xsi:type="dcterms:W3CDTF">2023-02-20T08:55:00Z</dcterms:created>
  <dcterms:modified xsi:type="dcterms:W3CDTF">2023-03-06T06:49:00Z</dcterms:modified>
</cp:coreProperties>
</file>